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A4789F" w14:textId="7C5DE546" w:rsidR="00FB0C40" w:rsidRDefault="00FB0C40" w:rsidP="004A2D11">
      <w:pPr>
        <w:jc w:val="right"/>
        <w:rPr>
          <w:rFonts w:ascii="Trebuchet MS" w:hAnsi="Trebuchet MS"/>
          <w:b/>
          <w:bCs/>
          <w:sz w:val="22"/>
          <w:szCs w:val="22"/>
          <w:lang w:val="it-IT"/>
        </w:rPr>
      </w:pPr>
      <w:r w:rsidRPr="004A2D11">
        <w:rPr>
          <w:rFonts w:ascii="Trebuchet MS" w:hAnsi="Trebuchet MS"/>
          <w:b/>
          <w:bCs/>
          <w:sz w:val="22"/>
          <w:szCs w:val="22"/>
          <w:lang w:val="it-IT"/>
        </w:rPr>
        <w:t xml:space="preserve">Anexa </w:t>
      </w:r>
      <w:r w:rsidR="00762E81" w:rsidRPr="004A2D11">
        <w:rPr>
          <w:rFonts w:ascii="Trebuchet MS" w:hAnsi="Trebuchet MS"/>
          <w:b/>
          <w:bCs/>
          <w:sz w:val="22"/>
          <w:szCs w:val="22"/>
          <w:lang w:val="it-IT"/>
        </w:rPr>
        <w:t xml:space="preserve">  </w:t>
      </w:r>
      <w:r w:rsidR="004A2D11">
        <w:rPr>
          <w:rFonts w:ascii="Trebuchet MS" w:hAnsi="Trebuchet MS"/>
          <w:b/>
          <w:bCs/>
          <w:sz w:val="22"/>
          <w:szCs w:val="22"/>
          <w:lang w:val="it-IT"/>
        </w:rPr>
        <w:t xml:space="preserve"> </w:t>
      </w:r>
      <w:r w:rsidRPr="004A2D11">
        <w:rPr>
          <w:rFonts w:ascii="Trebuchet MS" w:hAnsi="Trebuchet MS"/>
          <w:b/>
          <w:bCs/>
          <w:sz w:val="22"/>
          <w:szCs w:val="22"/>
          <w:lang w:val="it-IT"/>
        </w:rPr>
        <w:t xml:space="preserve"> la Ordinul MIPE nr.</w:t>
      </w:r>
      <w:r w:rsidR="004A2D11">
        <w:rPr>
          <w:rFonts w:ascii="Trebuchet MS" w:hAnsi="Trebuchet MS"/>
          <w:b/>
          <w:bCs/>
          <w:sz w:val="22"/>
          <w:szCs w:val="22"/>
          <w:lang w:val="it-IT"/>
        </w:rPr>
        <w:t xml:space="preserve"> </w:t>
      </w:r>
      <w:r w:rsidRPr="004A2D11">
        <w:rPr>
          <w:rFonts w:ascii="Trebuchet MS" w:hAnsi="Trebuchet MS"/>
          <w:b/>
          <w:bCs/>
          <w:sz w:val="22"/>
          <w:szCs w:val="22"/>
          <w:lang w:val="it-IT"/>
        </w:rPr>
        <w:t>............</w:t>
      </w:r>
    </w:p>
    <w:p w14:paraId="7036F273" w14:textId="77777777" w:rsidR="006F11F3" w:rsidRDefault="006F11F3" w:rsidP="004A2D11">
      <w:pPr>
        <w:jc w:val="right"/>
        <w:rPr>
          <w:rFonts w:ascii="Trebuchet MS" w:hAnsi="Trebuchet MS"/>
          <w:b/>
          <w:bCs/>
          <w:sz w:val="22"/>
          <w:szCs w:val="22"/>
          <w:lang w:val="it-IT"/>
        </w:rPr>
      </w:pPr>
    </w:p>
    <w:p w14:paraId="3E8A36B1" w14:textId="2C64986E" w:rsidR="004A2D11" w:rsidRPr="004A2D11" w:rsidRDefault="006F11F3" w:rsidP="006F11F3">
      <w:pPr>
        <w:jc w:val="right"/>
        <w:rPr>
          <w:rFonts w:ascii="Trebuchet MS" w:hAnsi="Trebuchet MS"/>
          <w:b/>
          <w:bCs/>
          <w:i/>
          <w:iCs/>
          <w:sz w:val="22"/>
          <w:szCs w:val="22"/>
          <w:lang w:val="it-IT"/>
        </w:rPr>
      </w:pPr>
      <w:r>
        <w:rPr>
          <w:rFonts w:ascii="Trebuchet MS" w:hAnsi="Trebuchet MS"/>
          <w:b/>
          <w:bCs/>
          <w:i/>
          <w:iCs/>
          <w:sz w:val="22"/>
          <w:szCs w:val="22"/>
          <w:lang w:val="it-IT"/>
        </w:rPr>
        <w:t xml:space="preserve">  </w:t>
      </w:r>
      <w:r w:rsidR="004A2D11" w:rsidRPr="004A2D11">
        <w:rPr>
          <w:rFonts w:ascii="Trebuchet MS" w:hAnsi="Trebuchet MS"/>
          <w:b/>
          <w:bCs/>
          <w:i/>
          <w:iCs/>
          <w:sz w:val="22"/>
          <w:szCs w:val="22"/>
          <w:lang w:val="it-IT"/>
        </w:rPr>
        <w:t>(Anexa 11 din Ghidul solicitantului aprobat prin OMIPE nr. 895/2024)</w:t>
      </w:r>
    </w:p>
    <w:p w14:paraId="2E598020" w14:textId="77777777" w:rsidR="006C14F7" w:rsidRPr="004A2D11" w:rsidRDefault="006C14F7" w:rsidP="006C14F7">
      <w:pPr>
        <w:jc w:val="both"/>
        <w:rPr>
          <w:rFonts w:ascii="Trebuchet MS" w:hAnsi="Trebuchet MS"/>
          <w:b/>
          <w:bCs/>
          <w:i/>
          <w:iCs/>
          <w:sz w:val="22"/>
          <w:szCs w:val="22"/>
          <w:lang w:val="it-IT"/>
        </w:rPr>
      </w:pPr>
    </w:p>
    <w:p w14:paraId="03AEDBBB" w14:textId="77777777" w:rsidR="006C14F7" w:rsidRPr="00DA5585" w:rsidRDefault="006C14F7" w:rsidP="006C14F7">
      <w:pPr>
        <w:jc w:val="both"/>
        <w:rPr>
          <w:rFonts w:ascii="Trebuchet MS" w:eastAsiaTheme="minorEastAsia" w:hAnsi="Trebuchet MS"/>
          <w:sz w:val="22"/>
          <w:szCs w:val="22"/>
          <w:lang w:val="it-IT"/>
        </w:rPr>
      </w:pPr>
    </w:p>
    <w:p w14:paraId="09E9F393"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p>
    <w:p w14:paraId="6F31FD28" w14:textId="77777777" w:rsidR="00FB0C40" w:rsidRPr="00762E81" w:rsidRDefault="00FB0C40" w:rsidP="006C14F7">
      <w:pPr>
        <w:pStyle w:val="NormalWeb"/>
        <w:spacing w:before="0" w:beforeAutospacing="0" w:after="0" w:afterAutospacing="0"/>
        <w:jc w:val="center"/>
        <w:rPr>
          <w:rFonts w:ascii="Trebuchet MS" w:hAnsi="Trebuchet MS"/>
          <w:b/>
          <w:bCs/>
          <w:sz w:val="22"/>
          <w:szCs w:val="22"/>
          <w:lang w:val="it-IT"/>
        </w:rPr>
      </w:pPr>
      <w:r w:rsidRPr="00762E81">
        <w:rPr>
          <w:rFonts w:ascii="Trebuchet MS" w:hAnsi="Trebuchet MS"/>
          <w:b/>
          <w:bCs/>
          <w:sz w:val="22"/>
          <w:szCs w:val="22"/>
          <w:lang w:val="it-IT"/>
        </w:rPr>
        <w:t>CONTRACT DE FINANŢARE</w:t>
      </w:r>
    </w:p>
    <w:p w14:paraId="77B4EE89" w14:textId="1CA65EBB" w:rsidR="002F5408" w:rsidRPr="00762E81" w:rsidRDefault="002F5408" w:rsidP="006C14F7">
      <w:pPr>
        <w:pStyle w:val="NormalWeb"/>
        <w:spacing w:before="0" w:beforeAutospacing="0" w:after="0" w:afterAutospacing="0"/>
        <w:jc w:val="center"/>
        <w:rPr>
          <w:rFonts w:ascii="Trebuchet MS" w:hAnsi="Trebuchet MS"/>
          <w:b/>
          <w:bCs/>
          <w:sz w:val="22"/>
          <w:szCs w:val="22"/>
          <w:lang w:val="it-IT"/>
        </w:rPr>
      </w:pPr>
      <w:r w:rsidRPr="00762E81">
        <w:rPr>
          <w:rFonts w:ascii="Trebuchet MS" w:hAnsi="Trebuchet MS"/>
          <w:b/>
          <w:bCs/>
          <w:sz w:val="22"/>
          <w:szCs w:val="22"/>
          <w:lang w:val="it-IT"/>
        </w:rPr>
        <w:t>Nr.</w:t>
      </w:r>
    </w:p>
    <w:p w14:paraId="420B8A6D" w14:textId="77777777" w:rsidR="002F5408" w:rsidRPr="00DA5585" w:rsidRDefault="002F5408" w:rsidP="002F5408">
      <w:pPr>
        <w:spacing w:before="29" w:line="240" w:lineRule="exact"/>
        <w:ind w:right="3151"/>
        <w:jc w:val="both"/>
        <w:rPr>
          <w:rFonts w:ascii="Trebuchet MS" w:eastAsia="Arial" w:hAnsi="Trebuchet MS"/>
          <w:bCs/>
          <w:position w:val="-1"/>
          <w:sz w:val="22"/>
          <w:szCs w:val="22"/>
          <w:lang w:val="it-IT"/>
        </w:rPr>
      </w:pPr>
      <w:r w:rsidRPr="00DA5585">
        <w:rPr>
          <w:rFonts w:ascii="Trebuchet MS" w:eastAsia="Arial" w:hAnsi="Trebuchet MS"/>
          <w:bCs/>
          <w:position w:val="-1"/>
          <w:sz w:val="22"/>
          <w:szCs w:val="22"/>
          <w:lang w:val="it-IT"/>
        </w:rPr>
        <w:t>PROGRAMUL TRANZIȚIE JUSTĂ</w:t>
      </w:r>
    </w:p>
    <w:p w14:paraId="7F17C19B" w14:textId="77777777" w:rsidR="002F5408" w:rsidRPr="00DA5585" w:rsidRDefault="002F5408" w:rsidP="002F5408">
      <w:pPr>
        <w:spacing w:before="29" w:line="240" w:lineRule="exact"/>
        <w:jc w:val="both"/>
        <w:rPr>
          <w:rFonts w:ascii="Trebuchet MS" w:eastAsia="Arial" w:hAnsi="Trebuchet MS"/>
          <w:bCs/>
          <w:position w:val="-1"/>
          <w:sz w:val="22"/>
          <w:szCs w:val="22"/>
          <w:lang w:val="it-IT"/>
        </w:rPr>
      </w:pPr>
      <w:r w:rsidRPr="00DA5585">
        <w:rPr>
          <w:rFonts w:ascii="Trebuchet MS" w:eastAsia="Arial" w:hAnsi="Trebuchet MS"/>
          <w:bCs/>
          <w:position w:val="-1"/>
          <w:sz w:val="22"/>
          <w:szCs w:val="22"/>
          <w:lang w:val="it-IT"/>
        </w:rPr>
        <w:t xml:space="preserve">Componenta: Sprijin pentru adaptarea la schimbare a lucrătorilor, întreprinderilor și antreprenorilor </w:t>
      </w:r>
    </w:p>
    <w:p w14:paraId="216EF2AB" w14:textId="0C1412E7" w:rsidR="002F5408" w:rsidRPr="00DA5585" w:rsidRDefault="002F5408" w:rsidP="002F5408">
      <w:pPr>
        <w:spacing w:before="29" w:line="240" w:lineRule="exact"/>
        <w:jc w:val="both"/>
        <w:rPr>
          <w:rFonts w:ascii="Trebuchet MS" w:eastAsia="Arial" w:hAnsi="Trebuchet MS"/>
          <w:bCs/>
          <w:position w:val="-1"/>
          <w:sz w:val="22"/>
          <w:szCs w:val="22"/>
          <w:lang w:val="it-IT"/>
        </w:rPr>
      </w:pPr>
      <w:r w:rsidRPr="00DA5585">
        <w:rPr>
          <w:rFonts w:ascii="Trebuchet MS" w:eastAsia="Arial" w:hAnsi="Trebuchet MS"/>
          <w:bCs/>
          <w:position w:val="-1"/>
          <w:sz w:val="22"/>
          <w:szCs w:val="22"/>
          <w:lang w:val="it-IT"/>
        </w:rPr>
        <w:t>Cod Apel: .............................................................................................................................................</w:t>
      </w:r>
    </w:p>
    <w:p w14:paraId="2ABD2AF6" w14:textId="488DA76E" w:rsidR="002F5408" w:rsidRPr="00DA5585" w:rsidRDefault="002F5408" w:rsidP="002F5408">
      <w:pPr>
        <w:spacing w:before="29" w:line="240" w:lineRule="exact"/>
        <w:jc w:val="both"/>
        <w:rPr>
          <w:rFonts w:ascii="Trebuchet MS" w:eastAsia="Arial" w:hAnsi="Trebuchet MS"/>
          <w:bCs/>
          <w:position w:val="-1"/>
          <w:sz w:val="22"/>
          <w:szCs w:val="22"/>
          <w:lang w:val="it-IT"/>
        </w:rPr>
      </w:pPr>
      <w:r w:rsidRPr="00DA5585">
        <w:rPr>
          <w:rFonts w:ascii="Trebuchet MS" w:eastAsia="Arial" w:hAnsi="Trebuchet MS"/>
          <w:bCs/>
          <w:position w:val="-1"/>
          <w:sz w:val="22"/>
          <w:szCs w:val="22"/>
          <w:lang w:val="it-IT"/>
        </w:rPr>
        <w:t>Beneficiar: .............................................................................................................................................</w:t>
      </w:r>
    </w:p>
    <w:p w14:paraId="63C2733A" w14:textId="14B7055E" w:rsidR="002F5408" w:rsidRPr="00DA5585" w:rsidRDefault="002F5408" w:rsidP="002F5408">
      <w:pPr>
        <w:spacing w:before="29" w:line="240" w:lineRule="exact"/>
        <w:jc w:val="both"/>
        <w:rPr>
          <w:rFonts w:ascii="Trebuchet MS" w:eastAsia="Arial" w:hAnsi="Trebuchet MS"/>
          <w:bCs/>
          <w:position w:val="-1"/>
          <w:sz w:val="22"/>
          <w:szCs w:val="22"/>
          <w:lang w:val="it-IT"/>
        </w:rPr>
      </w:pPr>
      <w:r w:rsidRPr="00DA5585">
        <w:rPr>
          <w:rFonts w:ascii="Trebuchet MS" w:eastAsia="Arial" w:hAnsi="Trebuchet MS"/>
          <w:bCs/>
          <w:position w:val="-1"/>
          <w:sz w:val="22"/>
          <w:szCs w:val="22"/>
          <w:lang w:val="it-IT"/>
        </w:rPr>
        <w:t>Titlul Proiectului:...................................................................................................................................</w:t>
      </w:r>
    </w:p>
    <w:p w14:paraId="35CB762D" w14:textId="5E2B710B" w:rsidR="002F5408" w:rsidRPr="00DA5585" w:rsidRDefault="002F5408" w:rsidP="002F5408">
      <w:pPr>
        <w:spacing w:before="29" w:line="240" w:lineRule="exact"/>
        <w:jc w:val="both"/>
        <w:rPr>
          <w:rFonts w:ascii="Trebuchet MS" w:eastAsia="Arial" w:hAnsi="Trebuchet MS"/>
          <w:bCs/>
          <w:position w:val="-1"/>
          <w:sz w:val="22"/>
          <w:szCs w:val="22"/>
          <w:lang w:val="it-IT"/>
        </w:rPr>
      </w:pPr>
      <w:r w:rsidRPr="00DA5585">
        <w:rPr>
          <w:rFonts w:ascii="Trebuchet MS" w:eastAsia="Arial" w:hAnsi="Trebuchet MS"/>
          <w:bCs/>
          <w:position w:val="-1"/>
          <w:sz w:val="22"/>
          <w:szCs w:val="22"/>
          <w:lang w:val="it-IT"/>
        </w:rPr>
        <w:t>Cod SMIS...............................................................................................................................................</w:t>
      </w:r>
    </w:p>
    <w:p w14:paraId="7918A8AA" w14:textId="77777777" w:rsidR="002F5408" w:rsidRPr="00DA5585" w:rsidRDefault="002F5408" w:rsidP="002F5408">
      <w:pPr>
        <w:pStyle w:val="NormalWeb"/>
        <w:spacing w:before="0" w:beforeAutospacing="0" w:after="0" w:afterAutospacing="0"/>
        <w:rPr>
          <w:rFonts w:ascii="Trebuchet MS" w:hAnsi="Trebuchet MS"/>
          <w:b/>
          <w:bCs/>
          <w:sz w:val="22"/>
          <w:szCs w:val="22"/>
          <w:lang w:val="it-IT"/>
        </w:rPr>
      </w:pPr>
    </w:p>
    <w:p w14:paraId="6BC9CE8E" w14:textId="77777777" w:rsidR="00FB0C40" w:rsidRPr="00DA5585" w:rsidRDefault="00FB0C40" w:rsidP="006C14F7">
      <w:pPr>
        <w:pStyle w:val="NormalWeb"/>
        <w:spacing w:before="0" w:beforeAutospacing="0" w:after="0" w:afterAutospacing="0"/>
        <w:jc w:val="both"/>
        <w:rPr>
          <w:rFonts w:ascii="Trebuchet MS" w:hAnsi="Trebuchet MS"/>
          <w:b/>
          <w:bCs/>
          <w:sz w:val="22"/>
          <w:szCs w:val="22"/>
          <w:lang w:val="it-IT"/>
        </w:rPr>
      </w:pPr>
    </w:p>
    <w:p w14:paraId="3806147F" w14:textId="77777777" w:rsidR="00FB0C40" w:rsidRPr="00DA5585" w:rsidRDefault="00FB0C40" w:rsidP="006C14F7">
      <w:pPr>
        <w:pStyle w:val="NormalWeb"/>
        <w:spacing w:before="0" w:beforeAutospacing="0" w:after="0" w:afterAutospacing="0"/>
        <w:jc w:val="both"/>
        <w:rPr>
          <w:rFonts w:ascii="Trebuchet MS" w:hAnsi="Trebuchet MS"/>
          <w:b/>
          <w:bCs/>
          <w:sz w:val="22"/>
          <w:szCs w:val="22"/>
        </w:rPr>
      </w:pPr>
      <w:r w:rsidRPr="00DA5585">
        <w:rPr>
          <w:rFonts w:ascii="Trebuchet MS" w:hAnsi="Trebuchet MS"/>
          <w:b/>
          <w:bCs/>
          <w:sz w:val="22"/>
          <w:szCs w:val="22"/>
        </w:rPr>
        <w:t> </w:t>
      </w:r>
      <w:r w:rsidRPr="00DA5585">
        <w:rPr>
          <w:rFonts w:ascii="Trebuchet MS" w:hAnsi="Trebuchet MS"/>
          <w:b/>
          <w:bCs/>
          <w:sz w:val="22"/>
          <w:szCs w:val="22"/>
        </w:rPr>
        <w:t> </w:t>
      </w:r>
      <w:r w:rsidRPr="00DA5585">
        <w:rPr>
          <w:rFonts w:ascii="Trebuchet MS" w:hAnsi="Trebuchet MS"/>
          <w:b/>
          <w:bCs/>
          <w:sz w:val="22"/>
          <w:szCs w:val="22"/>
        </w:rPr>
        <w:t xml:space="preserve">I. </w:t>
      </w:r>
      <w:proofErr w:type="spellStart"/>
      <w:r w:rsidRPr="00DA5585">
        <w:rPr>
          <w:rFonts w:ascii="Trebuchet MS" w:hAnsi="Trebuchet MS"/>
          <w:b/>
          <w:bCs/>
          <w:sz w:val="22"/>
          <w:szCs w:val="22"/>
        </w:rPr>
        <w:t>Părțile</w:t>
      </w:r>
      <w:proofErr w:type="spellEnd"/>
    </w:p>
    <w:p w14:paraId="5C4D302A" w14:textId="77777777" w:rsidR="00FB0C40" w:rsidRPr="00DA5585" w:rsidRDefault="00FB0C40" w:rsidP="006C14F7">
      <w:pPr>
        <w:pStyle w:val="NormalWeb"/>
        <w:spacing w:before="0" w:beforeAutospacing="0" w:after="0" w:afterAutospacing="0"/>
        <w:jc w:val="both"/>
        <w:rPr>
          <w:rFonts w:ascii="Trebuchet MS" w:hAnsi="Trebuchet MS"/>
          <w:b/>
          <w:bCs/>
          <w:sz w:val="22"/>
          <w:szCs w:val="22"/>
        </w:rPr>
      </w:pPr>
    </w:p>
    <w:p w14:paraId="5CA685F8" w14:textId="4AEB9EC1" w:rsidR="00C63B43" w:rsidRPr="00DA5585" w:rsidRDefault="00C63B43" w:rsidP="00DA5585">
      <w:pPr>
        <w:ind w:right="77"/>
        <w:jc w:val="both"/>
        <w:rPr>
          <w:rFonts w:ascii="Trebuchet MS" w:eastAsia="Arial" w:hAnsi="Trebuchet MS"/>
          <w:b/>
          <w:spacing w:val="3"/>
          <w:sz w:val="22"/>
          <w:szCs w:val="22"/>
        </w:rPr>
      </w:pPr>
      <w:proofErr w:type="spellStart"/>
      <w:r w:rsidRPr="00DA5585">
        <w:rPr>
          <w:rFonts w:ascii="Trebuchet MS" w:eastAsia="Arial" w:hAnsi="Trebuchet MS"/>
          <w:b/>
          <w:spacing w:val="1"/>
          <w:sz w:val="22"/>
          <w:szCs w:val="22"/>
        </w:rPr>
        <w:t>Ministerul</w:t>
      </w:r>
      <w:proofErr w:type="spellEnd"/>
      <w:r w:rsidRPr="00DA5585">
        <w:rPr>
          <w:rFonts w:ascii="Trebuchet MS" w:eastAsia="Arial" w:hAnsi="Trebuchet MS"/>
          <w:b/>
          <w:spacing w:val="1"/>
          <w:sz w:val="22"/>
          <w:szCs w:val="22"/>
        </w:rPr>
        <w:t xml:space="preserve"> </w:t>
      </w:r>
      <w:proofErr w:type="spellStart"/>
      <w:r w:rsidRPr="00DA5585">
        <w:rPr>
          <w:rFonts w:ascii="Trebuchet MS" w:eastAsia="Arial" w:hAnsi="Trebuchet MS"/>
          <w:b/>
          <w:spacing w:val="1"/>
          <w:sz w:val="22"/>
          <w:szCs w:val="22"/>
        </w:rPr>
        <w:t>Investițiilor</w:t>
      </w:r>
      <w:proofErr w:type="spellEnd"/>
      <w:r w:rsidRPr="00DA5585">
        <w:rPr>
          <w:rFonts w:ascii="Trebuchet MS" w:eastAsia="Arial" w:hAnsi="Trebuchet MS"/>
          <w:b/>
          <w:spacing w:val="1"/>
          <w:sz w:val="22"/>
          <w:szCs w:val="22"/>
        </w:rPr>
        <w:t xml:space="preserve"> </w:t>
      </w:r>
      <w:proofErr w:type="spellStart"/>
      <w:r w:rsidRPr="00DA5585">
        <w:rPr>
          <w:rFonts w:ascii="Trebuchet MS" w:eastAsia="Arial" w:hAnsi="Trebuchet MS"/>
          <w:b/>
          <w:spacing w:val="1"/>
          <w:sz w:val="22"/>
          <w:szCs w:val="22"/>
        </w:rPr>
        <w:t>și</w:t>
      </w:r>
      <w:proofErr w:type="spellEnd"/>
      <w:r w:rsidRPr="00DA5585">
        <w:rPr>
          <w:rFonts w:ascii="Trebuchet MS" w:eastAsia="Arial" w:hAnsi="Trebuchet MS"/>
          <w:b/>
          <w:spacing w:val="1"/>
          <w:sz w:val="22"/>
          <w:szCs w:val="22"/>
        </w:rPr>
        <w:t xml:space="preserve"> </w:t>
      </w:r>
      <w:proofErr w:type="spellStart"/>
      <w:r w:rsidRPr="00DA5585">
        <w:rPr>
          <w:rFonts w:ascii="Trebuchet MS" w:eastAsia="Arial" w:hAnsi="Trebuchet MS"/>
          <w:b/>
          <w:spacing w:val="1"/>
          <w:sz w:val="22"/>
          <w:szCs w:val="22"/>
        </w:rPr>
        <w:t>Proiectelor</w:t>
      </w:r>
      <w:proofErr w:type="spellEnd"/>
      <w:r w:rsidRPr="00DA5585">
        <w:rPr>
          <w:rFonts w:ascii="Trebuchet MS" w:eastAsia="Arial" w:hAnsi="Trebuchet MS"/>
          <w:b/>
          <w:spacing w:val="1"/>
          <w:sz w:val="22"/>
          <w:szCs w:val="22"/>
        </w:rPr>
        <w:t xml:space="preserve"> </w:t>
      </w:r>
      <w:proofErr w:type="spellStart"/>
      <w:r w:rsidRPr="00DA5585">
        <w:rPr>
          <w:rFonts w:ascii="Trebuchet MS" w:eastAsia="Arial" w:hAnsi="Trebuchet MS"/>
          <w:b/>
          <w:spacing w:val="1"/>
          <w:sz w:val="22"/>
          <w:szCs w:val="22"/>
        </w:rPr>
        <w:t>Europene</w:t>
      </w:r>
      <w:proofErr w:type="spellEnd"/>
      <w:r w:rsidRPr="00DA5585">
        <w:rPr>
          <w:rFonts w:ascii="Trebuchet MS" w:eastAsia="Arial" w:hAnsi="Trebuchet MS"/>
          <w:b/>
          <w:spacing w:val="1"/>
          <w:sz w:val="22"/>
          <w:szCs w:val="22"/>
        </w:rPr>
        <w:t>,</w:t>
      </w:r>
      <w:r w:rsidRPr="00DA5585">
        <w:rPr>
          <w:rFonts w:ascii="Trebuchet MS" w:eastAsia="Arial" w:hAnsi="Trebuchet MS"/>
          <w:b/>
          <w:spacing w:val="3"/>
          <w:sz w:val="22"/>
          <w:szCs w:val="22"/>
        </w:rPr>
        <w:t xml:space="preserve"> </w:t>
      </w:r>
      <w:proofErr w:type="spellStart"/>
      <w:r w:rsidRPr="00DA5585">
        <w:rPr>
          <w:rFonts w:ascii="Trebuchet MS" w:eastAsia="Arial" w:hAnsi="Trebuchet MS"/>
          <w:b/>
          <w:spacing w:val="3"/>
          <w:sz w:val="22"/>
          <w:szCs w:val="22"/>
        </w:rPr>
        <w:t>în</w:t>
      </w:r>
      <w:proofErr w:type="spellEnd"/>
      <w:r w:rsidRPr="00DA5585">
        <w:rPr>
          <w:rFonts w:ascii="Trebuchet MS" w:eastAsia="Arial" w:hAnsi="Trebuchet MS"/>
          <w:b/>
          <w:spacing w:val="3"/>
          <w:sz w:val="22"/>
          <w:szCs w:val="22"/>
        </w:rPr>
        <w:t xml:space="preserve"> </w:t>
      </w:r>
      <w:proofErr w:type="spellStart"/>
      <w:r w:rsidRPr="00DA5585">
        <w:rPr>
          <w:rFonts w:ascii="Trebuchet MS" w:eastAsia="Arial" w:hAnsi="Trebuchet MS"/>
          <w:b/>
          <w:spacing w:val="3"/>
          <w:sz w:val="22"/>
          <w:szCs w:val="22"/>
        </w:rPr>
        <w:t>calitate</w:t>
      </w:r>
      <w:proofErr w:type="spellEnd"/>
      <w:r w:rsidRPr="00DA5585">
        <w:rPr>
          <w:rFonts w:ascii="Trebuchet MS" w:eastAsia="Arial" w:hAnsi="Trebuchet MS"/>
          <w:b/>
          <w:spacing w:val="3"/>
          <w:sz w:val="22"/>
          <w:szCs w:val="22"/>
        </w:rPr>
        <w:t xml:space="preserve"> de </w:t>
      </w:r>
      <w:proofErr w:type="spellStart"/>
      <w:r w:rsidRPr="00DA5585">
        <w:rPr>
          <w:rFonts w:ascii="Trebuchet MS" w:eastAsia="Arial" w:hAnsi="Trebuchet MS"/>
          <w:b/>
          <w:spacing w:val="3"/>
          <w:sz w:val="22"/>
          <w:szCs w:val="22"/>
        </w:rPr>
        <w:t>Autoritate</w:t>
      </w:r>
      <w:proofErr w:type="spellEnd"/>
      <w:r w:rsidRPr="00DA5585">
        <w:rPr>
          <w:rFonts w:ascii="Trebuchet MS" w:eastAsia="Arial" w:hAnsi="Trebuchet MS"/>
          <w:b/>
          <w:spacing w:val="3"/>
          <w:sz w:val="22"/>
          <w:szCs w:val="22"/>
        </w:rPr>
        <w:t xml:space="preserve"> de Management </w:t>
      </w:r>
      <w:proofErr w:type="spellStart"/>
      <w:r w:rsidRPr="00DA5585">
        <w:rPr>
          <w:rFonts w:ascii="Trebuchet MS" w:eastAsia="Arial" w:hAnsi="Trebuchet MS"/>
          <w:b/>
          <w:spacing w:val="3"/>
          <w:sz w:val="22"/>
          <w:szCs w:val="22"/>
        </w:rPr>
        <w:t>pentru</w:t>
      </w:r>
      <w:proofErr w:type="spellEnd"/>
      <w:r w:rsidRPr="00DA5585">
        <w:rPr>
          <w:rFonts w:ascii="Trebuchet MS" w:eastAsia="Arial" w:hAnsi="Trebuchet MS"/>
          <w:b/>
          <w:spacing w:val="3"/>
          <w:sz w:val="22"/>
          <w:szCs w:val="22"/>
        </w:rPr>
        <w:t xml:space="preserve"> </w:t>
      </w:r>
      <w:proofErr w:type="spellStart"/>
      <w:r w:rsidRPr="00DA5585">
        <w:rPr>
          <w:rFonts w:ascii="Trebuchet MS" w:eastAsia="Arial" w:hAnsi="Trebuchet MS"/>
          <w:b/>
          <w:spacing w:val="3"/>
          <w:sz w:val="22"/>
          <w:szCs w:val="22"/>
        </w:rPr>
        <w:t>Programul</w:t>
      </w:r>
      <w:proofErr w:type="spellEnd"/>
      <w:r w:rsidRPr="00DA5585">
        <w:rPr>
          <w:rFonts w:ascii="Trebuchet MS" w:eastAsia="Arial" w:hAnsi="Trebuchet MS"/>
          <w:b/>
          <w:spacing w:val="3"/>
          <w:sz w:val="22"/>
          <w:szCs w:val="22"/>
        </w:rPr>
        <w:t xml:space="preserve"> </w:t>
      </w:r>
      <w:proofErr w:type="spellStart"/>
      <w:r w:rsidRPr="00DA5585">
        <w:rPr>
          <w:rFonts w:ascii="Trebuchet MS" w:eastAsia="Arial" w:hAnsi="Trebuchet MS"/>
          <w:b/>
          <w:spacing w:val="3"/>
          <w:sz w:val="22"/>
          <w:szCs w:val="22"/>
        </w:rPr>
        <w:t>Tranziție</w:t>
      </w:r>
      <w:proofErr w:type="spellEnd"/>
      <w:r w:rsidRPr="00DA5585">
        <w:rPr>
          <w:rFonts w:ascii="Trebuchet MS" w:eastAsia="Arial" w:hAnsi="Trebuchet MS"/>
          <w:b/>
          <w:spacing w:val="3"/>
          <w:sz w:val="22"/>
          <w:szCs w:val="22"/>
        </w:rPr>
        <w:t xml:space="preserve"> </w:t>
      </w:r>
      <w:proofErr w:type="spellStart"/>
      <w:r w:rsidRPr="00DA5585">
        <w:rPr>
          <w:rFonts w:ascii="Trebuchet MS" w:eastAsia="Arial" w:hAnsi="Trebuchet MS"/>
          <w:b/>
          <w:spacing w:val="3"/>
          <w:sz w:val="22"/>
          <w:szCs w:val="22"/>
        </w:rPr>
        <w:t>Justă</w:t>
      </w:r>
      <w:proofErr w:type="spellEnd"/>
      <w:r w:rsidRPr="00DA5585">
        <w:rPr>
          <w:rFonts w:ascii="Trebuchet MS" w:eastAsia="Arial" w:hAnsi="Trebuchet MS"/>
          <w:bCs/>
          <w:spacing w:val="3"/>
          <w:sz w:val="22"/>
          <w:szCs w:val="22"/>
        </w:rPr>
        <w:t xml:space="preserve">, cu </w:t>
      </w:r>
      <w:proofErr w:type="spellStart"/>
      <w:r w:rsidRPr="00DA5585">
        <w:rPr>
          <w:rFonts w:ascii="Trebuchet MS" w:eastAsia="Arial" w:hAnsi="Trebuchet MS"/>
          <w:bCs/>
          <w:spacing w:val="3"/>
          <w:sz w:val="22"/>
          <w:szCs w:val="22"/>
        </w:rPr>
        <w:t>sediul</w:t>
      </w:r>
      <w:proofErr w:type="spellEnd"/>
      <w:r w:rsidRPr="00DA5585">
        <w:rPr>
          <w:rFonts w:ascii="Trebuchet MS" w:eastAsia="Arial" w:hAnsi="Trebuchet MS"/>
          <w:bCs/>
          <w:spacing w:val="3"/>
          <w:sz w:val="22"/>
          <w:szCs w:val="22"/>
        </w:rPr>
        <w:t xml:space="preserve"> în str. </w:t>
      </w:r>
      <w:proofErr w:type="spellStart"/>
      <w:r w:rsidR="00DA5585" w:rsidRPr="00DA5585">
        <w:rPr>
          <w:rFonts w:ascii="Trebuchet MS" w:eastAsia="Arial" w:hAnsi="Trebuchet MS"/>
          <w:bCs/>
          <w:spacing w:val="3"/>
          <w:sz w:val="22"/>
          <w:szCs w:val="22"/>
        </w:rPr>
        <w:t>Menuetului</w:t>
      </w:r>
      <w:proofErr w:type="spellEnd"/>
      <w:r w:rsidR="00DA5585" w:rsidRPr="00DA5585">
        <w:rPr>
          <w:rFonts w:ascii="Trebuchet MS" w:eastAsia="Arial" w:hAnsi="Trebuchet MS"/>
          <w:bCs/>
          <w:spacing w:val="3"/>
          <w:sz w:val="22"/>
          <w:szCs w:val="22"/>
        </w:rPr>
        <w:t xml:space="preserve"> nr. 7</w:t>
      </w:r>
      <w:r w:rsidRPr="00DA5585">
        <w:rPr>
          <w:rFonts w:ascii="Trebuchet MS" w:eastAsia="Arial" w:hAnsi="Trebuchet MS"/>
          <w:bCs/>
          <w:spacing w:val="3"/>
          <w:sz w:val="22"/>
          <w:szCs w:val="22"/>
        </w:rPr>
        <w:t xml:space="preserve">, </w:t>
      </w:r>
      <w:proofErr w:type="spellStart"/>
      <w:r w:rsidRPr="00DA5585">
        <w:rPr>
          <w:rFonts w:ascii="Trebuchet MS" w:eastAsia="Arial" w:hAnsi="Trebuchet MS"/>
          <w:bCs/>
          <w:spacing w:val="3"/>
          <w:sz w:val="22"/>
          <w:szCs w:val="22"/>
        </w:rPr>
        <w:t>localitatea</w:t>
      </w:r>
      <w:proofErr w:type="spellEnd"/>
      <w:r w:rsidRPr="00DA5585">
        <w:rPr>
          <w:rFonts w:ascii="Trebuchet MS" w:eastAsia="Arial" w:hAnsi="Trebuchet MS"/>
          <w:bCs/>
          <w:spacing w:val="3"/>
          <w:sz w:val="22"/>
          <w:szCs w:val="22"/>
        </w:rPr>
        <w:t xml:space="preserve"> mun. </w:t>
      </w:r>
      <w:proofErr w:type="spellStart"/>
      <w:r w:rsidRPr="00DA5585">
        <w:rPr>
          <w:rFonts w:ascii="Trebuchet MS" w:eastAsia="Arial" w:hAnsi="Trebuchet MS"/>
          <w:bCs/>
          <w:spacing w:val="3"/>
          <w:sz w:val="22"/>
          <w:szCs w:val="22"/>
        </w:rPr>
        <w:t>București</w:t>
      </w:r>
      <w:proofErr w:type="spellEnd"/>
      <w:r w:rsidRPr="00DA5585">
        <w:rPr>
          <w:rFonts w:ascii="Trebuchet MS" w:eastAsia="Arial" w:hAnsi="Trebuchet MS"/>
          <w:bCs/>
          <w:spacing w:val="3"/>
          <w:sz w:val="22"/>
          <w:szCs w:val="22"/>
        </w:rPr>
        <w:t xml:space="preserve">, </w:t>
      </w:r>
      <w:proofErr w:type="spellStart"/>
      <w:r w:rsidRPr="00DA5585">
        <w:rPr>
          <w:rFonts w:ascii="Trebuchet MS" w:eastAsia="Arial" w:hAnsi="Trebuchet MS"/>
          <w:bCs/>
          <w:spacing w:val="3"/>
          <w:sz w:val="22"/>
          <w:szCs w:val="22"/>
        </w:rPr>
        <w:t>sectorul</w:t>
      </w:r>
      <w:proofErr w:type="spellEnd"/>
      <w:r w:rsidRPr="00DA5585">
        <w:rPr>
          <w:rFonts w:ascii="Trebuchet MS" w:eastAsia="Arial" w:hAnsi="Trebuchet MS"/>
          <w:bCs/>
          <w:spacing w:val="3"/>
          <w:sz w:val="22"/>
          <w:szCs w:val="22"/>
        </w:rPr>
        <w:t xml:space="preserve"> 1, </w:t>
      </w:r>
      <w:proofErr w:type="spellStart"/>
      <w:r w:rsidRPr="00DA5585">
        <w:rPr>
          <w:rFonts w:ascii="Trebuchet MS" w:eastAsia="Arial" w:hAnsi="Trebuchet MS"/>
          <w:bCs/>
          <w:spacing w:val="3"/>
          <w:sz w:val="22"/>
          <w:szCs w:val="22"/>
        </w:rPr>
        <w:t>România</w:t>
      </w:r>
      <w:proofErr w:type="spellEnd"/>
      <w:r w:rsidRPr="00DA5585">
        <w:rPr>
          <w:rFonts w:ascii="Trebuchet MS" w:eastAsia="Arial" w:hAnsi="Trebuchet MS"/>
          <w:bCs/>
          <w:spacing w:val="3"/>
          <w:sz w:val="22"/>
          <w:szCs w:val="22"/>
        </w:rPr>
        <w:t>, cod postal 01</w:t>
      </w:r>
      <w:r w:rsidR="00DA5585" w:rsidRPr="00DA5585">
        <w:rPr>
          <w:rFonts w:ascii="Trebuchet MS" w:eastAsia="Arial" w:hAnsi="Trebuchet MS"/>
          <w:bCs/>
          <w:spacing w:val="3"/>
          <w:sz w:val="22"/>
          <w:szCs w:val="22"/>
        </w:rPr>
        <w:t>3713</w:t>
      </w:r>
      <w:r w:rsidRPr="00DA5585">
        <w:rPr>
          <w:rFonts w:ascii="Trebuchet MS" w:eastAsia="Arial" w:hAnsi="Trebuchet MS"/>
          <w:bCs/>
          <w:spacing w:val="3"/>
          <w:sz w:val="22"/>
          <w:szCs w:val="22"/>
        </w:rPr>
        <w:t xml:space="preserve">, </w:t>
      </w:r>
      <w:proofErr w:type="spellStart"/>
      <w:r w:rsidRPr="00DA5585">
        <w:rPr>
          <w:rFonts w:ascii="Trebuchet MS" w:eastAsia="Arial" w:hAnsi="Trebuchet MS"/>
          <w:bCs/>
          <w:spacing w:val="3"/>
          <w:sz w:val="22"/>
          <w:szCs w:val="22"/>
        </w:rPr>
        <w:t>telefon</w:t>
      </w:r>
      <w:proofErr w:type="spellEnd"/>
      <w:r w:rsidRPr="00DA5585">
        <w:rPr>
          <w:rFonts w:ascii="Trebuchet MS" w:eastAsia="Arial" w:hAnsi="Trebuchet MS"/>
          <w:bCs/>
          <w:spacing w:val="3"/>
          <w:sz w:val="22"/>
          <w:szCs w:val="22"/>
        </w:rPr>
        <w:t>: …….……………., fax: …….……</w:t>
      </w:r>
      <w:proofErr w:type="gramStart"/>
      <w:r w:rsidRPr="00DA5585">
        <w:rPr>
          <w:rFonts w:ascii="Trebuchet MS" w:eastAsia="Arial" w:hAnsi="Trebuchet MS"/>
          <w:bCs/>
          <w:spacing w:val="3"/>
          <w:sz w:val="22"/>
          <w:szCs w:val="22"/>
        </w:rPr>
        <w:t>…..</w:t>
      </w:r>
      <w:proofErr w:type="gramEnd"/>
      <w:r w:rsidRPr="00DA5585">
        <w:rPr>
          <w:rFonts w:ascii="Trebuchet MS" w:eastAsia="Arial" w:hAnsi="Trebuchet MS"/>
          <w:bCs/>
          <w:spacing w:val="3"/>
          <w:sz w:val="22"/>
          <w:szCs w:val="22"/>
        </w:rPr>
        <w:t xml:space="preserve">, </w:t>
      </w:r>
      <w:proofErr w:type="spellStart"/>
      <w:r w:rsidRPr="00DA5585">
        <w:rPr>
          <w:rFonts w:ascii="Trebuchet MS" w:eastAsia="Arial" w:hAnsi="Trebuchet MS"/>
          <w:bCs/>
          <w:spacing w:val="3"/>
          <w:sz w:val="22"/>
          <w:szCs w:val="22"/>
        </w:rPr>
        <w:t>poștă</w:t>
      </w:r>
      <w:proofErr w:type="spellEnd"/>
      <w:r w:rsidRPr="00DA5585">
        <w:rPr>
          <w:rFonts w:ascii="Trebuchet MS" w:eastAsia="Arial" w:hAnsi="Trebuchet MS"/>
          <w:bCs/>
          <w:spacing w:val="3"/>
          <w:sz w:val="22"/>
          <w:szCs w:val="22"/>
        </w:rPr>
        <w:t xml:space="preserve"> </w:t>
      </w:r>
      <w:proofErr w:type="spellStart"/>
      <w:r w:rsidRPr="00DA5585">
        <w:rPr>
          <w:rFonts w:ascii="Trebuchet MS" w:eastAsia="Arial" w:hAnsi="Trebuchet MS"/>
          <w:bCs/>
          <w:spacing w:val="3"/>
          <w:sz w:val="22"/>
          <w:szCs w:val="22"/>
        </w:rPr>
        <w:t>electronică</w:t>
      </w:r>
      <w:proofErr w:type="spellEnd"/>
      <w:r w:rsidRPr="00DA5585">
        <w:rPr>
          <w:rFonts w:ascii="Trebuchet MS" w:eastAsia="Arial" w:hAnsi="Trebuchet MS"/>
          <w:bCs/>
          <w:spacing w:val="3"/>
          <w:sz w:val="22"/>
          <w:szCs w:val="22"/>
        </w:rPr>
        <w:t xml:space="preserve">: </w:t>
      </w:r>
      <w:proofErr w:type="spellStart"/>
      <w:r w:rsidRPr="00DA5585">
        <w:rPr>
          <w:rFonts w:ascii="Trebuchet MS" w:eastAsia="Arial" w:hAnsi="Trebuchet MS"/>
          <w:bCs/>
          <w:spacing w:val="3"/>
          <w:sz w:val="22"/>
          <w:szCs w:val="22"/>
        </w:rPr>
        <w:t>contact.minister@mfe.gov.rod</w:t>
      </w:r>
      <w:proofErr w:type="spellEnd"/>
      <w:r w:rsidRPr="00DA5585">
        <w:rPr>
          <w:rFonts w:ascii="Trebuchet MS" w:eastAsia="Arial" w:hAnsi="Trebuchet MS"/>
          <w:bCs/>
          <w:spacing w:val="3"/>
          <w:sz w:val="22"/>
          <w:szCs w:val="22"/>
        </w:rPr>
        <w:t xml:space="preserve">, cod fiscal 38918422, </w:t>
      </w:r>
      <w:proofErr w:type="spellStart"/>
      <w:r w:rsidRPr="00DA5585">
        <w:rPr>
          <w:rFonts w:ascii="Trebuchet MS" w:eastAsia="Arial" w:hAnsi="Trebuchet MS"/>
          <w:bCs/>
          <w:spacing w:val="3"/>
          <w:sz w:val="22"/>
          <w:szCs w:val="22"/>
        </w:rPr>
        <w:t>reprezentat</w:t>
      </w:r>
      <w:proofErr w:type="spellEnd"/>
      <w:r w:rsidRPr="00DA5585">
        <w:rPr>
          <w:rFonts w:ascii="Trebuchet MS" w:eastAsia="Arial" w:hAnsi="Trebuchet MS"/>
          <w:bCs/>
          <w:spacing w:val="3"/>
          <w:sz w:val="22"/>
          <w:szCs w:val="22"/>
        </w:rPr>
        <w:t xml:space="preserve"> legal </w:t>
      </w:r>
      <w:proofErr w:type="spellStart"/>
      <w:r w:rsidRPr="00DA5585">
        <w:rPr>
          <w:rFonts w:ascii="Trebuchet MS" w:eastAsia="Arial" w:hAnsi="Trebuchet MS"/>
          <w:bCs/>
          <w:spacing w:val="3"/>
          <w:sz w:val="22"/>
          <w:szCs w:val="22"/>
        </w:rPr>
        <w:t>prin</w:t>
      </w:r>
      <w:proofErr w:type="spellEnd"/>
      <w:r w:rsidRPr="00DA5585">
        <w:rPr>
          <w:rFonts w:ascii="Trebuchet MS" w:eastAsia="Arial" w:hAnsi="Trebuchet MS"/>
          <w:bCs/>
          <w:spacing w:val="3"/>
          <w:sz w:val="22"/>
          <w:szCs w:val="22"/>
        </w:rPr>
        <w:t xml:space="preserve"> Adrian CÂCIU, </w:t>
      </w:r>
      <w:proofErr w:type="spellStart"/>
      <w:r w:rsidRPr="00DA5585">
        <w:rPr>
          <w:rFonts w:ascii="Trebuchet MS" w:eastAsia="Arial" w:hAnsi="Trebuchet MS"/>
          <w:bCs/>
          <w:spacing w:val="3"/>
          <w:sz w:val="22"/>
          <w:szCs w:val="22"/>
        </w:rPr>
        <w:t>Ministrul</w:t>
      </w:r>
      <w:proofErr w:type="spellEnd"/>
      <w:r w:rsidRPr="00DA5585">
        <w:rPr>
          <w:rFonts w:ascii="Trebuchet MS" w:eastAsia="Arial" w:hAnsi="Trebuchet MS"/>
          <w:bCs/>
          <w:spacing w:val="3"/>
          <w:sz w:val="22"/>
          <w:szCs w:val="22"/>
        </w:rPr>
        <w:t xml:space="preserve"> </w:t>
      </w:r>
      <w:proofErr w:type="spellStart"/>
      <w:r w:rsidRPr="00DA5585">
        <w:rPr>
          <w:rFonts w:ascii="Trebuchet MS" w:eastAsia="Arial" w:hAnsi="Trebuchet MS"/>
          <w:bCs/>
          <w:spacing w:val="3"/>
          <w:sz w:val="22"/>
          <w:szCs w:val="22"/>
        </w:rPr>
        <w:t>investițiilor</w:t>
      </w:r>
      <w:proofErr w:type="spellEnd"/>
      <w:r w:rsidRPr="00DA5585">
        <w:rPr>
          <w:rFonts w:ascii="Trebuchet MS" w:eastAsia="Arial" w:hAnsi="Trebuchet MS"/>
          <w:bCs/>
          <w:spacing w:val="3"/>
          <w:sz w:val="22"/>
          <w:szCs w:val="22"/>
        </w:rPr>
        <w:t xml:space="preserve"> </w:t>
      </w:r>
      <w:proofErr w:type="spellStart"/>
      <w:r w:rsidRPr="00DA5585">
        <w:rPr>
          <w:rFonts w:ascii="Trebuchet MS" w:eastAsia="Arial" w:hAnsi="Trebuchet MS"/>
          <w:bCs/>
          <w:spacing w:val="3"/>
          <w:sz w:val="22"/>
          <w:szCs w:val="22"/>
        </w:rPr>
        <w:t>și</w:t>
      </w:r>
      <w:proofErr w:type="spellEnd"/>
      <w:r w:rsidRPr="00DA5585">
        <w:rPr>
          <w:rFonts w:ascii="Trebuchet MS" w:eastAsia="Arial" w:hAnsi="Trebuchet MS"/>
          <w:bCs/>
          <w:spacing w:val="3"/>
          <w:sz w:val="22"/>
          <w:szCs w:val="22"/>
        </w:rPr>
        <w:t xml:space="preserve"> </w:t>
      </w:r>
      <w:proofErr w:type="spellStart"/>
      <w:r w:rsidRPr="00DA5585">
        <w:rPr>
          <w:rFonts w:ascii="Trebuchet MS" w:eastAsia="Arial" w:hAnsi="Trebuchet MS"/>
          <w:bCs/>
          <w:spacing w:val="3"/>
          <w:sz w:val="22"/>
          <w:szCs w:val="22"/>
        </w:rPr>
        <w:t>proiectelor</w:t>
      </w:r>
      <w:proofErr w:type="spellEnd"/>
      <w:r w:rsidRPr="00DA5585">
        <w:rPr>
          <w:rFonts w:ascii="Trebuchet MS" w:eastAsia="Arial" w:hAnsi="Trebuchet MS"/>
          <w:bCs/>
          <w:spacing w:val="3"/>
          <w:sz w:val="22"/>
          <w:szCs w:val="22"/>
        </w:rPr>
        <w:t xml:space="preserve"> </w:t>
      </w:r>
      <w:proofErr w:type="spellStart"/>
      <w:r w:rsidRPr="00DA5585">
        <w:rPr>
          <w:rFonts w:ascii="Trebuchet MS" w:eastAsia="Arial" w:hAnsi="Trebuchet MS"/>
          <w:bCs/>
          <w:spacing w:val="3"/>
          <w:sz w:val="22"/>
          <w:szCs w:val="22"/>
        </w:rPr>
        <w:t>europene</w:t>
      </w:r>
      <w:proofErr w:type="spellEnd"/>
      <w:r w:rsidRPr="00DA5585">
        <w:rPr>
          <w:rFonts w:ascii="Trebuchet MS" w:eastAsia="Arial" w:hAnsi="Trebuchet MS"/>
          <w:b/>
          <w:spacing w:val="3"/>
          <w:sz w:val="22"/>
          <w:szCs w:val="22"/>
        </w:rPr>
        <w:t xml:space="preserve">, </w:t>
      </w:r>
      <w:proofErr w:type="spellStart"/>
      <w:r w:rsidRPr="00DA5585">
        <w:rPr>
          <w:rFonts w:ascii="Trebuchet MS" w:eastAsia="Arial" w:hAnsi="Trebuchet MS"/>
          <w:b/>
          <w:spacing w:val="3"/>
          <w:sz w:val="22"/>
          <w:szCs w:val="22"/>
        </w:rPr>
        <w:t>denumit</w:t>
      </w:r>
      <w:proofErr w:type="spellEnd"/>
      <w:r w:rsidRPr="00DA5585">
        <w:rPr>
          <w:rFonts w:ascii="Trebuchet MS" w:eastAsia="Arial" w:hAnsi="Trebuchet MS"/>
          <w:b/>
          <w:spacing w:val="3"/>
          <w:sz w:val="22"/>
          <w:szCs w:val="22"/>
        </w:rPr>
        <w:t xml:space="preserve"> </w:t>
      </w:r>
      <w:proofErr w:type="spellStart"/>
      <w:r w:rsidRPr="00DA5585">
        <w:rPr>
          <w:rFonts w:ascii="Trebuchet MS" w:eastAsia="Arial" w:hAnsi="Trebuchet MS"/>
          <w:b/>
          <w:spacing w:val="3"/>
          <w:sz w:val="22"/>
          <w:szCs w:val="22"/>
        </w:rPr>
        <w:t>în</w:t>
      </w:r>
      <w:proofErr w:type="spellEnd"/>
      <w:r w:rsidRPr="00DA5585">
        <w:rPr>
          <w:rFonts w:ascii="Trebuchet MS" w:eastAsia="Arial" w:hAnsi="Trebuchet MS"/>
          <w:b/>
          <w:spacing w:val="3"/>
          <w:sz w:val="22"/>
          <w:szCs w:val="22"/>
        </w:rPr>
        <w:t xml:space="preserve"> </w:t>
      </w:r>
      <w:proofErr w:type="spellStart"/>
      <w:r w:rsidRPr="00DA5585">
        <w:rPr>
          <w:rFonts w:ascii="Trebuchet MS" w:eastAsia="Arial" w:hAnsi="Trebuchet MS"/>
          <w:b/>
          <w:spacing w:val="3"/>
          <w:sz w:val="22"/>
          <w:szCs w:val="22"/>
        </w:rPr>
        <w:t>cele</w:t>
      </w:r>
      <w:proofErr w:type="spellEnd"/>
      <w:r w:rsidRPr="00DA5585">
        <w:rPr>
          <w:rFonts w:ascii="Trebuchet MS" w:eastAsia="Arial" w:hAnsi="Trebuchet MS"/>
          <w:b/>
          <w:spacing w:val="3"/>
          <w:sz w:val="22"/>
          <w:szCs w:val="22"/>
        </w:rPr>
        <w:t xml:space="preserve"> </w:t>
      </w:r>
      <w:proofErr w:type="spellStart"/>
      <w:r w:rsidRPr="00DA5585">
        <w:rPr>
          <w:rFonts w:ascii="Trebuchet MS" w:eastAsia="Arial" w:hAnsi="Trebuchet MS"/>
          <w:b/>
          <w:spacing w:val="3"/>
          <w:sz w:val="22"/>
          <w:szCs w:val="22"/>
        </w:rPr>
        <w:t>ce</w:t>
      </w:r>
      <w:proofErr w:type="spellEnd"/>
      <w:r w:rsidRPr="00DA5585">
        <w:rPr>
          <w:rFonts w:ascii="Trebuchet MS" w:eastAsia="Arial" w:hAnsi="Trebuchet MS"/>
          <w:b/>
          <w:spacing w:val="3"/>
          <w:sz w:val="22"/>
          <w:szCs w:val="22"/>
        </w:rPr>
        <w:t xml:space="preserve"> urmează AM </w:t>
      </w:r>
    </w:p>
    <w:p w14:paraId="7B6E595A" w14:textId="77777777" w:rsidR="00C63B43" w:rsidRPr="00DA5585" w:rsidRDefault="00C63B43" w:rsidP="00C63B43">
      <w:pPr>
        <w:spacing w:before="11" w:line="240" w:lineRule="exact"/>
        <w:jc w:val="both"/>
        <w:rPr>
          <w:rFonts w:ascii="Trebuchet MS" w:eastAsia="Arial" w:hAnsi="Trebuchet MS"/>
          <w:b/>
          <w:sz w:val="22"/>
          <w:szCs w:val="22"/>
        </w:rPr>
      </w:pPr>
      <w:proofErr w:type="spellStart"/>
      <w:r w:rsidRPr="00DA5585">
        <w:rPr>
          <w:rFonts w:ascii="Trebuchet MS" w:eastAsia="Arial" w:hAnsi="Trebuchet MS"/>
          <w:b/>
          <w:sz w:val="22"/>
          <w:szCs w:val="22"/>
        </w:rPr>
        <w:t>și</w:t>
      </w:r>
      <w:proofErr w:type="spellEnd"/>
      <w:r w:rsidRPr="00DA5585">
        <w:rPr>
          <w:rFonts w:ascii="Trebuchet MS" w:eastAsia="Arial" w:hAnsi="Trebuchet MS"/>
          <w:b/>
          <w:sz w:val="22"/>
          <w:szCs w:val="22"/>
        </w:rPr>
        <w:t xml:space="preserve">      </w:t>
      </w:r>
    </w:p>
    <w:p w14:paraId="5366CA54" w14:textId="77777777" w:rsidR="00C63B43" w:rsidRPr="00DA5585" w:rsidRDefault="00C63B43" w:rsidP="00C63B43">
      <w:pPr>
        <w:spacing w:before="13" w:line="240" w:lineRule="exact"/>
        <w:jc w:val="both"/>
        <w:rPr>
          <w:rFonts w:ascii="Trebuchet MS" w:hAnsi="Trebuchet MS"/>
          <w:sz w:val="22"/>
          <w:szCs w:val="22"/>
        </w:rPr>
      </w:pPr>
    </w:p>
    <w:p w14:paraId="296CE371" w14:textId="77777777" w:rsidR="00C63B43" w:rsidRPr="00DA5585" w:rsidRDefault="00C63B43" w:rsidP="00C63B43">
      <w:pPr>
        <w:ind w:right="81"/>
        <w:jc w:val="both"/>
        <w:rPr>
          <w:rFonts w:ascii="Trebuchet MS" w:eastAsia="Arial" w:hAnsi="Trebuchet MS"/>
          <w:bCs/>
          <w:sz w:val="22"/>
          <w:szCs w:val="22"/>
          <w:lang w:val="it-IT"/>
        </w:rPr>
      </w:pPr>
      <w:r w:rsidRPr="00DA5585">
        <w:rPr>
          <w:rFonts w:ascii="Trebuchet MS" w:eastAsia="Arial" w:hAnsi="Trebuchet MS"/>
          <w:b/>
          <w:spacing w:val="1"/>
          <w:sz w:val="22"/>
          <w:szCs w:val="22"/>
        </w:rPr>
        <w:t>[</w:t>
      </w:r>
      <w:proofErr w:type="spellStart"/>
      <w:r w:rsidRPr="00DA5585">
        <w:rPr>
          <w:rFonts w:ascii="Trebuchet MS" w:eastAsia="Arial" w:hAnsi="Trebuchet MS"/>
          <w:b/>
          <w:spacing w:val="-1"/>
          <w:sz w:val="22"/>
          <w:szCs w:val="22"/>
        </w:rPr>
        <w:t>P</w:t>
      </w:r>
      <w:r w:rsidRPr="00DA5585">
        <w:rPr>
          <w:rFonts w:ascii="Trebuchet MS" w:eastAsia="Arial" w:hAnsi="Trebuchet MS"/>
          <w:b/>
          <w:sz w:val="22"/>
          <w:szCs w:val="22"/>
        </w:rPr>
        <w:t>ersoana</w:t>
      </w:r>
      <w:proofErr w:type="spellEnd"/>
      <w:r w:rsidRPr="00DA5585">
        <w:rPr>
          <w:rFonts w:ascii="Trebuchet MS" w:eastAsia="Arial" w:hAnsi="Trebuchet MS"/>
          <w:b/>
          <w:spacing w:val="3"/>
          <w:sz w:val="22"/>
          <w:szCs w:val="22"/>
        </w:rPr>
        <w:t xml:space="preserve"> </w:t>
      </w:r>
      <w:proofErr w:type="spellStart"/>
      <w:r w:rsidRPr="00DA5585">
        <w:rPr>
          <w:rFonts w:ascii="Trebuchet MS" w:eastAsia="Arial" w:hAnsi="Trebuchet MS"/>
          <w:b/>
          <w:spacing w:val="-1"/>
          <w:sz w:val="22"/>
          <w:szCs w:val="22"/>
        </w:rPr>
        <w:t>j</w:t>
      </w:r>
      <w:r w:rsidRPr="00DA5585">
        <w:rPr>
          <w:rFonts w:ascii="Trebuchet MS" w:eastAsia="Arial" w:hAnsi="Trebuchet MS"/>
          <w:b/>
          <w:sz w:val="22"/>
          <w:szCs w:val="22"/>
        </w:rPr>
        <w:t>ur</w:t>
      </w:r>
      <w:r w:rsidRPr="00DA5585">
        <w:rPr>
          <w:rFonts w:ascii="Trebuchet MS" w:eastAsia="Arial" w:hAnsi="Trebuchet MS"/>
          <w:b/>
          <w:spacing w:val="1"/>
          <w:sz w:val="22"/>
          <w:szCs w:val="22"/>
        </w:rPr>
        <w:t>i</w:t>
      </w:r>
      <w:r w:rsidRPr="00DA5585">
        <w:rPr>
          <w:rFonts w:ascii="Trebuchet MS" w:eastAsia="Arial" w:hAnsi="Trebuchet MS"/>
          <w:b/>
          <w:sz w:val="22"/>
          <w:szCs w:val="22"/>
        </w:rPr>
        <w:t>d</w:t>
      </w:r>
      <w:r w:rsidRPr="00DA5585">
        <w:rPr>
          <w:rFonts w:ascii="Trebuchet MS" w:eastAsia="Arial" w:hAnsi="Trebuchet MS"/>
          <w:b/>
          <w:spacing w:val="1"/>
          <w:sz w:val="22"/>
          <w:szCs w:val="22"/>
        </w:rPr>
        <w:t>i</w:t>
      </w:r>
      <w:r w:rsidRPr="00DA5585">
        <w:rPr>
          <w:rFonts w:ascii="Trebuchet MS" w:eastAsia="Arial" w:hAnsi="Trebuchet MS"/>
          <w:b/>
          <w:sz w:val="22"/>
          <w:szCs w:val="22"/>
        </w:rPr>
        <w:t>c</w:t>
      </w:r>
      <w:r w:rsidRPr="00DA5585">
        <w:rPr>
          <w:rFonts w:ascii="Trebuchet MS" w:eastAsia="Arial" w:hAnsi="Trebuchet MS"/>
          <w:b/>
          <w:spacing w:val="-3"/>
          <w:sz w:val="22"/>
          <w:szCs w:val="22"/>
        </w:rPr>
        <w:t>ă</w:t>
      </w:r>
      <w:proofErr w:type="spellEnd"/>
      <w:r w:rsidRPr="00DA5585">
        <w:rPr>
          <w:rFonts w:ascii="Trebuchet MS" w:eastAsia="Arial" w:hAnsi="Trebuchet MS"/>
          <w:b/>
          <w:sz w:val="22"/>
          <w:szCs w:val="22"/>
        </w:rPr>
        <w:t>]</w:t>
      </w:r>
      <w:r w:rsidRPr="00DA5585">
        <w:rPr>
          <w:rFonts w:ascii="Trebuchet MS" w:eastAsia="Arial" w:hAnsi="Trebuchet MS"/>
          <w:b/>
          <w:spacing w:val="6"/>
          <w:sz w:val="22"/>
          <w:szCs w:val="22"/>
        </w:rPr>
        <w:t xml:space="preserve"> </w:t>
      </w:r>
      <w:r w:rsidRPr="00DA5585">
        <w:rPr>
          <w:rFonts w:ascii="Trebuchet MS" w:eastAsia="Arial" w:hAnsi="Trebuchet MS"/>
          <w:b/>
          <w:spacing w:val="-2"/>
          <w:sz w:val="22"/>
          <w:szCs w:val="22"/>
        </w:rPr>
        <w:t>…</w:t>
      </w:r>
      <w:r w:rsidRPr="00DA5585">
        <w:rPr>
          <w:rFonts w:ascii="Trebuchet MS" w:eastAsia="Arial" w:hAnsi="Trebuchet MS"/>
          <w:b/>
          <w:sz w:val="22"/>
          <w:szCs w:val="22"/>
        </w:rPr>
        <w:t>………</w:t>
      </w:r>
      <w:r w:rsidRPr="00DA5585">
        <w:rPr>
          <w:rFonts w:ascii="Trebuchet MS" w:eastAsia="Arial" w:hAnsi="Trebuchet MS"/>
          <w:b/>
          <w:spacing w:val="-2"/>
          <w:sz w:val="22"/>
          <w:szCs w:val="22"/>
        </w:rPr>
        <w:t>…</w:t>
      </w:r>
      <w:r w:rsidRPr="00DA5585">
        <w:rPr>
          <w:rFonts w:ascii="Trebuchet MS" w:eastAsia="Arial" w:hAnsi="Trebuchet MS"/>
          <w:b/>
          <w:sz w:val="22"/>
          <w:szCs w:val="22"/>
        </w:rPr>
        <w:t>……</w:t>
      </w:r>
      <w:r w:rsidRPr="00DA5585">
        <w:rPr>
          <w:rFonts w:ascii="Trebuchet MS" w:eastAsia="Arial" w:hAnsi="Trebuchet MS"/>
          <w:b/>
          <w:spacing w:val="-2"/>
          <w:sz w:val="22"/>
          <w:szCs w:val="22"/>
        </w:rPr>
        <w:t>…</w:t>
      </w:r>
      <w:r w:rsidRPr="00DA5585">
        <w:rPr>
          <w:rFonts w:ascii="Trebuchet MS" w:eastAsia="Arial" w:hAnsi="Trebuchet MS"/>
          <w:b/>
          <w:sz w:val="22"/>
          <w:szCs w:val="22"/>
        </w:rPr>
        <w:t>…</w:t>
      </w:r>
      <w:r w:rsidRPr="00DA5585">
        <w:rPr>
          <w:rFonts w:ascii="Trebuchet MS" w:eastAsia="Arial" w:hAnsi="Trebuchet MS"/>
          <w:b/>
          <w:spacing w:val="-1"/>
          <w:sz w:val="22"/>
          <w:szCs w:val="22"/>
        </w:rPr>
        <w:t>.</w:t>
      </w:r>
      <w:r w:rsidRPr="00DA5585">
        <w:rPr>
          <w:rFonts w:ascii="Trebuchet MS" w:eastAsia="Arial" w:hAnsi="Trebuchet MS"/>
          <w:b/>
          <w:spacing w:val="1"/>
          <w:sz w:val="22"/>
          <w:szCs w:val="22"/>
        </w:rPr>
        <w:t>.</w:t>
      </w:r>
      <w:r w:rsidRPr="00DA5585">
        <w:rPr>
          <w:rFonts w:ascii="Trebuchet MS" w:eastAsia="Arial" w:hAnsi="Trebuchet MS"/>
          <w:b/>
          <w:spacing w:val="-1"/>
          <w:sz w:val="22"/>
          <w:szCs w:val="22"/>
        </w:rPr>
        <w:t>.</w:t>
      </w:r>
      <w:r w:rsidRPr="00DA5585">
        <w:rPr>
          <w:rFonts w:ascii="Trebuchet MS" w:eastAsia="Arial" w:hAnsi="Trebuchet MS"/>
          <w:b/>
          <w:sz w:val="22"/>
          <w:szCs w:val="22"/>
        </w:rPr>
        <w:t>……</w:t>
      </w:r>
      <w:r w:rsidRPr="00DA5585">
        <w:rPr>
          <w:rFonts w:ascii="Trebuchet MS" w:eastAsia="Arial" w:hAnsi="Trebuchet MS"/>
          <w:b/>
          <w:spacing w:val="-1"/>
          <w:sz w:val="22"/>
          <w:szCs w:val="22"/>
        </w:rPr>
        <w:t>.</w:t>
      </w:r>
      <w:r w:rsidRPr="00DA5585">
        <w:rPr>
          <w:rFonts w:ascii="Trebuchet MS" w:eastAsia="Arial" w:hAnsi="Trebuchet MS"/>
          <w:b/>
          <w:spacing w:val="1"/>
          <w:sz w:val="22"/>
          <w:szCs w:val="22"/>
        </w:rPr>
        <w:t>.</w:t>
      </w:r>
      <w:r w:rsidRPr="00DA5585">
        <w:rPr>
          <w:rFonts w:ascii="Trebuchet MS" w:eastAsia="Arial" w:hAnsi="Trebuchet MS"/>
          <w:b/>
          <w:spacing w:val="-1"/>
          <w:sz w:val="22"/>
          <w:szCs w:val="22"/>
        </w:rPr>
        <w:t>.</w:t>
      </w:r>
      <w:r w:rsidRPr="00DA5585">
        <w:rPr>
          <w:rFonts w:ascii="Trebuchet MS" w:eastAsia="Arial" w:hAnsi="Trebuchet MS"/>
          <w:b/>
          <w:spacing w:val="1"/>
          <w:sz w:val="22"/>
          <w:szCs w:val="22"/>
        </w:rPr>
        <w:t>.</w:t>
      </w:r>
      <w:r w:rsidRPr="00DA5585">
        <w:rPr>
          <w:rFonts w:ascii="Trebuchet MS" w:eastAsia="Arial" w:hAnsi="Trebuchet MS"/>
          <w:b/>
          <w:spacing w:val="-1"/>
          <w:sz w:val="22"/>
          <w:szCs w:val="22"/>
        </w:rPr>
        <w:t>.</w:t>
      </w:r>
      <w:r w:rsidRPr="00DA5585">
        <w:rPr>
          <w:rFonts w:ascii="Trebuchet MS" w:eastAsia="Arial" w:hAnsi="Trebuchet MS"/>
          <w:b/>
          <w:spacing w:val="1"/>
          <w:sz w:val="22"/>
          <w:szCs w:val="22"/>
        </w:rPr>
        <w:t>.</w:t>
      </w:r>
      <w:r w:rsidRPr="00DA5585">
        <w:rPr>
          <w:rFonts w:ascii="Trebuchet MS" w:eastAsia="Arial" w:hAnsi="Trebuchet MS"/>
          <w:b/>
          <w:spacing w:val="-1"/>
          <w:sz w:val="22"/>
          <w:szCs w:val="22"/>
        </w:rPr>
        <w:t>.</w:t>
      </w:r>
      <w:r w:rsidRPr="00DA5585">
        <w:rPr>
          <w:rFonts w:ascii="Trebuchet MS" w:eastAsia="Arial" w:hAnsi="Trebuchet MS"/>
          <w:b/>
          <w:spacing w:val="1"/>
          <w:sz w:val="22"/>
          <w:szCs w:val="22"/>
        </w:rPr>
        <w:t>.</w:t>
      </w:r>
      <w:r w:rsidRPr="00DA5585">
        <w:rPr>
          <w:rFonts w:ascii="Trebuchet MS" w:eastAsia="Arial" w:hAnsi="Trebuchet MS"/>
          <w:b/>
          <w:spacing w:val="-1"/>
          <w:sz w:val="22"/>
          <w:szCs w:val="22"/>
        </w:rPr>
        <w:t>.</w:t>
      </w:r>
      <w:r w:rsidRPr="00DA5585">
        <w:rPr>
          <w:rFonts w:ascii="Trebuchet MS" w:eastAsia="Arial" w:hAnsi="Trebuchet MS"/>
          <w:b/>
          <w:spacing w:val="1"/>
          <w:sz w:val="22"/>
          <w:szCs w:val="22"/>
        </w:rPr>
        <w:t>.</w:t>
      </w:r>
      <w:r w:rsidRPr="00DA5585">
        <w:rPr>
          <w:rFonts w:ascii="Trebuchet MS" w:eastAsia="Arial" w:hAnsi="Trebuchet MS"/>
          <w:b/>
          <w:spacing w:val="-1"/>
          <w:sz w:val="22"/>
          <w:szCs w:val="22"/>
        </w:rPr>
        <w:t>.</w:t>
      </w:r>
      <w:r w:rsidRPr="00DA5585">
        <w:rPr>
          <w:rFonts w:ascii="Trebuchet MS" w:eastAsia="Arial" w:hAnsi="Trebuchet MS"/>
          <w:b/>
          <w:spacing w:val="1"/>
          <w:sz w:val="22"/>
          <w:szCs w:val="22"/>
        </w:rPr>
        <w:t>.</w:t>
      </w:r>
      <w:r w:rsidRPr="00DA5585">
        <w:rPr>
          <w:rFonts w:ascii="Trebuchet MS" w:eastAsia="Arial" w:hAnsi="Trebuchet MS"/>
          <w:b/>
          <w:spacing w:val="-1"/>
          <w:sz w:val="22"/>
          <w:szCs w:val="22"/>
        </w:rPr>
        <w:t>.</w:t>
      </w:r>
      <w:r w:rsidRPr="00DA5585">
        <w:rPr>
          <w:rFonts w:ascii="Trebuchet MS" w:eastAsia="Arial" w:hAnsi="Trebuchet MS"/>
          <w:b/>
          <w:spacing w:val="1"/>
          <w:sz w:val="22"/>
          <w:szCs w:val="22"/>
        </w:rPr>
        <w:t>.</w:t>
      </w:r>
      <w:r w:rsidRPr="00DA5585">
        <w:rPr>
          <w:rFonts w:ascii="Trebuchet MS" w:eastAsia="Arial" w:hAnsi="Trebuchet MS"/>
          <w:b/>
          <w:spacing w:val="-1"/>
          <w:sz w:val="22"/>
          <w:szCs w:val="22"/>
        </w:rPr>
        <w:t>.</w:t>
      </w:r>
      <w:r w:rsidRPr="00DA5585">
        <w:rPr>
          <w:rFonts w:ascii="Trebuchet MS" w:eastAsia="Arial" w:hAnsi="Trebuchet MS"/>
          <w:b/>
          <w:spacing w:val="1"/>
          <w:sz w:val="22"/>
          <w:szCs w:val="22"/>
        </w:rPr>
        <w:t>.</w:t>
      </w:r>
      <w:r w:rsidRPr="00DA5585">
        <w:rPr>
          <w:rFonts w:ascii="Trebuchet MS" w:eastAsia="Arial" w:hAnsi="Trebuchet MS"/>
          <w:b/>
          <w:spacing w:val="-1"/>
          <w:sz w:val="22"/>
          <w:szCs w:val="22"/>
        </w:rPr>
        <w:t>..</w:t>
      </w:r>
      <w:r w:rsidRPr="00DA5585">
        <w:rPr>
          <w:rFonts w:ascii="Trebuchet MS" w:eastAsia="Arial" w:hAnsi="Trebuchet MS"/>
          <w:b/>
          <w:spacing w:val="1"/>
          <w:sz w:val="22"/>
          <w:szCs w:val="22"/>
        </w:rPr>
        <w:t>.</w:t>
      </w:r>
      <w:r w:rsidRPr="00DA5585">
        <w:rPr>
          <w:rFonts w:ascii="Trebuchet MS" w:eastAsia="Arial" w:hAnsi="Trebuchet MS"/>
          <w:b/>
          <w:spacing w:val="-1"/>
          <w:sz w:val="22"/>
          <w:szCs w:val="22"/>
        </w:rPr>
        <w:t>.</w:t>
      </w:r>
      <w:r w:rsidRPr="00DA5585">
        <w:rPr>
          <w:rFonts w:ascii="Trebuchet MS" w:eastAsia="Arial" w:hAnsi="Trebuchet MS"/>
          <w:b/>
          <w:spacing w:val="1"/>
          <w:sz w:val="22"/>
          <w:szCs w:val="22"/>
        </w:rPr>
        <w:t>.</w:t>
      </w:r>
      <w:r w:rsidRPr="00DA5585">
        <w:rPr>
          <w:rFonts w:ascii="Trebuchet MS" w:eastAsia="Arial" w:hAnsi="Trebuchet MS"/>
          <w:b/>
          <w:spacing w:val="-1"/>
          <w:sz w:val="22"/>
          <w:szCs w:val="22"/>
        </w:rPr>
        <w:t>.</w:t>
      </w:r>
      <w:r w:rsidRPr="00DA5585">
        <w:rPr>
          <w:rFonts w:ascii="Trebuchet MS" w:eastAsia="Arial" w:hAnsi="Trebuchet MS"/>
          <w:b/>
          <w:spacing w:val="1"/>
          <w:sz w:val="22"/>
          <w:szCs w:val="22"/>
        </w:rPr>
        <w:t>.</w:t>
      </w:r>
      <w:r w:rsidRPr="00DA5585">
        <w:rPr>
          <w:rFonts w:ascii="Trebuchet MS" w:eastAsia="Arial" w:hAnsi="Trebuchet MS"/>
          <w:b/>
          <w:spacing w:val="-1"/>
          <w:sz w:val="22"/>
          <w:szCs w:val="22"/>
        </w:rPr>
        <w:t>.</w:t>
      </w:r>
      <w:r w:rsidRPr="00DA5585">
        <w:rPr>
          <w:rFonts w:ascii="Trebuchet MS" w:eastAsia="Arial" w:hAnsi="Trebuchet MS"/>
          <w:b/>
          <w:spacing w:val="1"/>
          <w:sz w:val="22"/>
          <w:szCs w:val="22"/>
        </w:rPr>
        <w:t>.</w:t>
      </w:r>
      <w:r w:rsidRPr="00DA5585">
        <w:rPr>
          <w:rFonts w:ascii="Trebuchet MS" w:eastAsia="Arial" w:hAnsi="Trebuchet MS"/>
          <w:b/>
          <w:spacing w:val="-1"/>
          <w:sz w:val="22"/>
          <w:szCs w:val="22"/>
        </w:rPr>
        <w:t>.</w:t>
      </w:r>
      <w:r w:rsidRPr="00DA5585">
        <w:rPr>
          <w:rFonts w:ascii="Trebuchet MS" w:eastAsia="Arial" w:hAnsi="Trebuchet MS"/>
          <w:b/>
          <w:sz w:val="22"/>
          <w:szCs w:val="22"/>
        </w:rPr>
        <w:t>,</w:t>
      </w:r>
      <w:r w:rsidRPr="00DA5585">
        <w:rPr>
          <w:rFonts w:ascii="Trebuchet MS" w:eastAsia="Arial" w:hAnsi="Trebuchet MS"/>
          <w:b/>
          <w:spacing w:val="4"/>
          <w:sz w:val="22"/>
          <w:szCs w:val="22"/>
        </w:rPr>
        <w:t xml:space="preserve"> </w:t>
      </w:r>
      <w:r w:rsidRPr="00DA5585">
        <w:rPr>
          <w:rFonts w:ascii="Trebuchet MS" w:eastAsia="Arial" w:hAnsi="Trebuchet MS"/>
          <w:bCs/>
          <w:sz w:val="22"/>
          <w:szCs w:val="22"/>
        </w:rPr>
        <w:t>cod</w:t>
      </w:r>
      <w:r w:rsidRPr="00DA5585">
        <w:rPr>
          <w:rFonts w:ascii="Trebuchet MS" w:eastAsia="Arial" w:hAnsi="Trebuchet MS"/>
          <w:bCs/>
          <w:spacing w:val="3"/>
          <w:sz w:val="22"/>
          <w:szCs w:val="22"/>
        </w:rPr>
        <w:t xml:space="preserve"> </w:t>
      </w:r>
      <w:r w:rsidRPr="00DA5585">
        <w:rPr>
          <w:rFonts w:ascii="Trebuchet MS" w:eastAsia="Arial" w:hAnsi="Trebuchet MS"/>
          <w:bCs/>
          <w:sz w:val="22"/>
          <w:szCs w:val="22"/>
        </w:rPr>
        <w:t>de</w:t>
      </w:r>
      <w:r w:rsidRPr="00DA5585">
        <w:rPr>
          <w:rFonts w:ascii="Trebuchet MS" w:eastAsia="Arial" w:hAnsi="Trebuchet MS"/>
          <w:bCs/>
          <w:spacing w:val="11"/>
          <w:sz w:val="22"/>
          <w:szCs w:val="22"/>
        </w:rPr>
        <w:t xml:space="preserve"> </w:t>
      </w:r>
      <w:proofErr w:type="spellStart"/>
      <w:r w:rsidRPr="00DA5585">
        <w:rPr>
          <w:rFonts w:ascii="Trebuchet MS" w:eastAsia="Arial" w:hAnsi="Trebuchet MS"/>
          <w:bCs/>
          <w:spacing w:val="1"/>
          <w:sz w:val="22"/>
          <w:szCs w:val="22"/>
        </w:rPr>
        <w:t>i</w:t>
      </w:r>
      <w:r w:rsidRPr="00DA5585">
        <w:rPr>
          <w:rFonts w:ascii="Trebuchet MS" w:eastAsia="Arial" w:hAnsi="Trebuchet MS"/>
          <w:bCs/>
          <w:sz w:val="22"/>
          <w:szCs w:val="22"/>
        </w:rPr>
        <w:t>den</w:t>
      </w:r>
      <w:r w:rsidRPr="00DA5585">
        <w:rPr>
          <w:rFonts w:ascii="Trebuchet MS" w:eastAsia="Arial" w:hAnsi="Trebuchet MS"/>
          <w:bCs/>
          <w:spacing w:val="-1"/>
          <w:sz w:val="22"/>
          <w:szCs w:val="22"/>
        </w:rPr>
        <w:t>t</w:t>
      </w:r>
      <w:r w:rsidRPr="00DA5585">
        <w:rPr>
          <w:rFonts w:ascii="Trebuchet MS" w:eastAsia="Arial" w:hAnsi="Trebuchet MS"/>
          <w:bCs/>
          <w:spacing w:val="1"/>
          <w:sz w:val="22"/>
          <w:szCs w:val="22"/>
        </w:rPr>
        <w:t>i</w:t>
      </w:r>
      <w:r w:rsidRPr="00DA5585">
        <w:rPr>
          <w:rFonts w:ascii="Trebuchet MS" w:eastAsia="Arial" w:hAnsi="Trebuchet MS"/>
          <w:bCs/>
          <w:spacing w:val="-1"/>
          <w:sz w:val="22"/>
          <w:szCs w:val="22"/>
        </w:rPr>
        <w:t>f</w:t>
      </w:r>
      <w:r w:rsidRPr="00DA5585">
        <w:rPr>
          <w:rFonts w:ascii="Trebuchet MS" w:eastAsia="Arial" w:hAnsi="Trebuchet MS"/>
          <w:bCs/>
          <w:spacing w:val="1"/>
          <w:sz w:val="22"/>
          <w:szCs w:val="22"/>
        </w:rPr>
        <w:t>i</w:t>
      </w:r>
      <w:r w:rsidRPr="00DA5585">
        <w:rPr>
          <w:rFonts w:ascii="Trebuchet MS" w:eastAsia="Arial" w:hAnsi="Trebuchet MS"/>
          <w:bCs/>
          <w:sz w:val="22"/>
          <w:szCs w:val="22"/>
        </w:rPr>
        <w:t>care</w:t>
      </w:r>
      <w:proofErr w:type="spellEnd"/>
      <w:r w:rsidRPr="00DA5585">
        <w:rPr>
          <w:rFonts w:ascii="Trebuchet MS" w:eastAsia="Arial" w:hAnsi="Trebuchet MS"/>
          <w:bCs/>
          <w:spacing w:val="3"/>
          <w:sz w:val="22"/>
          <w:szCs w:val="22"/>
        </w:rPr>
        <w:t xml:space="preserve"> </w:t>
      </w:r>
      <w:r w:rsidRPr="00DA5585">
        <w:rPr>
          <w:rFonts w:ascii="Trebuchet MS" w:eastAsia="Arial" w:hAnsi="Trebuchet MS"/>
          <w:bCs/>
          <w:spacing w:val="-1"/>
          <w:sz w:val="22"/>
          <w:szCs w:val="22"/>
        </w:rPr>
        <w:t>fiscal</w:t>
      </w:r>
      <w:r w:rsidRPr="00DA5585">
        <w:rPr>
          <w:rFonts w:ascii="Trebuchet MS" w:eastAsia="Arial" w:hAnsi="Trebuchet MS"/>
          <w:bCs/>
          <w:sz w:val="22"/>
          <w:szCs w:val="22"/>
        </w:rPr>
        <w:t xml:space="preserve"> </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z w:val="22"/>
          <w:szCs w:val="22"/>
        </w:rPr>
        <w:t>,</w:t>
      </w:r>
      <w:r w:rsidRPr="00DA5585">
        <w:rPr>
          <w:rFonts w:ascii="Trebuchet MS" w:eastAsia="Arial" w:hAnsi="Trebuchet MS"/>
          <w:bCs/>
          <w:spacing w:val="2"/>
          <w:sz w:val="22"/>
          <w:szCs w:val="22"/>
        </w:rPr>
        <w:t xml:space="preserve"> </w:t>
      </w:r>
      <w:proofErr w:type="spellStart"/>
      <w:r w:rsidRPr="00DA5585">
        <w:rPr>
          <w:rFonts w:ascii="Trebuchet MS" w:eastAsia="Arial" w:hAnsi="Trebuchet MS"/>
          <w:bCs/>
          <w:spacing w:val="1"/>
          <w:sz w:val="22"/>
          <w:szCs w:val="22"/>
        </w:rPr>
        <w:t>î</w:t>
      </w:r>
      <w:r w:rsidRPr="00DA5585">
        <w:rPr>
          <w:rFonts w:ascii="Trebuchet MS" w:eastAsia="Arial" w:hAnsi="Trebuchet MS"/>
          <w:bCs/>
          <w:spacing w:val="-3"/>
          <w:sz w:val="22"/>
          <w:szCs w:val="22"/>
        </w:rPr>
        <w:t>n</w:t>
      </w:r>
      <w:r w:rsidRPr="00DA5585">
        <w:rPr>
          <w:rFonts w:ascii="Trebuchet MS" w:eastAsia="Arial" w:hAnsi="Trebuchet MS"/>
          <w:bCs/>
          <w:sz w:val="22"/>
          <w:szCs w:val="22"/>
        </w:rPr>
        <w:t>reg</w:t>
      </w:r>
      <w:r w:rsidRPr="00DA5585">
        <w:rPr>
          <w:rFonts w:ascii="Trebuchet MS" w:eastAsia="Arial" w:hAnsi="Trebuchet MS"/>
          <w:bCs/>
          <w:spacing w:val="1"/>
          <w:sz w:val="22"/>
          <w:szCs w:val="22"/>
        </w:rPr>
        <w:t>i</w:t>
      </w:r>
      <w:r w:rsidRPr="00DA5585">
        <w:rPr>
          <w:rFonts w:ascii="Trebuchet MS" w:eastAsia="Arial" w:hAnsi="Trebuchet MS"/>
          <w:bCs/>
          <w:spacing w:val="-3"/>
          <w:sz w:val="22"/>
          <w:szCs w:val="22"/>
        </w:rPr>
        <w:t>s</w:t>
      </w:r>
      <w:r w:rsidRPr="00DA5585">
        <w:rPr>
          <w:rFonts w:ascii="Trebuchet MS" w:eastAsia="Arial" w:hAnsi="Trebuchet MS"/>
          <w:bCs/>
          <w:spacing w:val="1"/>
          <w:sz w:val="22"/>
          <w:szCs w:val="22"/>
        </w:rPr>
        <w:t>t</w:t>
      </w:r>
      <w:r w:rsidRPr="00DA5585">
        <w:rPr>
          <w:rFonts w:ascii="Trebuchet MS" w:eastAsia="Arial" w:hAnsi="Trebuchet MS"/>
          <w:bCs/>
          <w:sz w:val="22"/>
          <w:szCs w:val="22"/>
        </w:rPr>
        <w:t>ra</w:t>
      </w:r>
      <w:r w:rsidRPr="00DA5585">
        <w:rPr>
          <w:rFonts w:ascii="Trebuchet MS" w:eastAsia="Arial" w:hAnsi="Trebuchet MS"/>
          <w:bCs/>
          <w:spacing w:val="-1"/>
          <w:sz w:val="22"/>
          <w:szCs w:val="22"/>
        </w:rPr>
        <w:t>t</w:t>
      </w:r>
      <w:r w:rsidRPr="00DA5585">
        <w:rPr>
          <w:rFonts w:ascii="Trebuchet MS" w:eastAsia="Arial" w:hAnsi="Trebuchet MS"/>
          <w:bCs/>
          <w:sz w:val="22"/>
          <w:szCs w:val="22"/>
        </w:rPr>
        <w:t>ă</w:t>
      </w:r>
      <w:proofErr w:type="spellEnd"/>
      <w:r w:rsidRPr="00DA5585">
        <w:rPr>
          <w:rFonts w:ascii="Trebuchet MS" w:eastAsia="Arial" w:hAnsi="Trebuchet MS"/>
          <w:bCs/>
          <w:spacing w:val="1"/>
          <w:sz w:val="22"/>
          <w:szCs w:val="22"/>
        </w:rPr>
        <w:t xml:space="preserve"> l</w:t>
      </w:r>
      <w:r w:rsidRPr="00DA5585">
        <w:rPr>
          <w:rFonts w:ascii="Trebuchet MS" w:eastAsia="Arial" w:hAnsi="Trebuchet MS"/>
          <w:bCs/>
          <w:sz w:val="22"/>
          <w:szCs w:val="22"/>
        </w:rPr>
        <w:t>a</w:t>
      </w:r>
      <w:r w:rsidRPr="00DA5585">
        <w:rPr>
          <w:rFonts w:ascii="Trebuchet MS" w:eastAsia="Arial" w:hAnsi="Trebuchet MS"/>
          <w:bCs/>
          <w:spacing w:val="1"/>
          <w:sz w:val="22"/>
          <w:szCs w:val="22"/>
        </w:rPr>
        <w:t xml:space="preserve"> </w:t>
      </w:r>
      <w:r w:rsidRPr="00DA5585">
        <w:rPr>
          <w:rFonts w:ascii="Trebuchet MS" w:eastAsia="Arial" w:hAnsi="Trebuchet MS"/>
          <w:bCs/>
          <w:sz w:val="22"/>
          <w:szCs w:val="22"/>
        </w:rPr>
        <w:t>………</w:t>
      </w:r>
      <w:r w:rsidRPr="00DA5585">
        <w:rPr>
          <w:rFonts w:ascii="Trebuchet MS" w:eastAsia="Arial" w:hAnsi="Trebuchet MS"/>
          <w:bCs/>
          <w:spacing w:val="-2"/>
          <w:sz w:val="22"/>
          <w:szCs w:val="22"/>
        </w:rPr>
        <w:t>…</w:t>
      </w:r>
      <w:r w:rsidRPr="00DA5585">
        <w:rPr>
          <w:rFonts w:ascii="Trebuchet MS" w:eastAsia="Arial" w:hAnsi="Trebuchet MS"/>
          <w:bCs/>
          <w:sz w:val="22"/>
          <w:szCs w:val="22"/>
        </w:rPr>
        <w:t>……</w:t>
      </w:r>
      <w:r w:rsidRPr="00DA5585">
        <w:rPr>
          <w:rFonts w:ascii="Trebuchet MS" w:eastAsia="Arial" w:hAnsi="Trebuchet MS"/>
          <w:bCs/>
          <w:spacing w:val="-2"/>
          <w:sz w:val="22"/>
          <w:szCs w:val="22"/>
        </w:rPr>
        <w:t>…</w:t>
      </w:r>
      <w:r w:rsidRPr="00DA5585">
        <w:rPr>
          <w:rFonts w:ascii="Trebuchet MS" w:eastAsia="Arial" w:hAnsi="Trebuchet MS"/>
          <w:bCs/>
          <w:sz w:val="22"/>
          <w:szCs w:val="22"/>
        </w:rPr>
        <w:t>.</w:t>
      </w:r>
      <w:r w:rsidRPr="00DA5585">
        <w:rPr>
          <w:rFonts w:ascii="Trebuchet MS" w:eastAsia="Arial" w:hAnsi="Trebuchet MS"/>
          <w:bCs/>
          <w:spacing w:val="2"/>
          <w:sz w:val="22"/>
          <w:szCs w:val="22"/>
        </w:rPr>
        <w:t xml:space="preserve"> </w:t>
      </w:r>
      <w:r w:rsidRPr="00DA5585">
        <w:rPr>
          <w:rFonts w:ascii="Trebuchet MS" w:eastAsia="Arial" w:hAnsi="Trebuchet MS"/>
          <w:bCs/>
          <w:sz w:val="22"/>
          <w:szCs w:val="22"/>
        </w:rPr>
        <w:t>sub nr.</w:t>
      </w:r>
      <w:r w:rsidRPr="00DA5585">
        <w:rPr>
          <w:rFonts w:ascii="Trebuchet MS" w:eastAsia="Arial" w:hAnsi="Trebuchet MS"/>
          <w:bCs/>
          <w:spacing w:val="2"/>
          <w:sz w:val="22"/>
          <w:szCs w:val="22"/>
        </w:rPr>
        <w:t xml:space="preserve"> </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2"/>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2"/>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z w:val="22"/>
          <w:szCs w:val="22"/>
        </w:rPr>
        <w:t>, cu</w:t>
      </w:r>
      <w:r w:rsidRPr="00DA5585">
        <w:rPr>
          <w:rFonts w:ascii="Trebuchet MS" w:eastAsia="Arial" w:hAnsi="Trebuchet MS"/>
          <w:bCs/>
          <w:spacing w:val="1"/>
          <w:sz w:val="22"/>
          <w:szCs w:val="22"/>
        </w:rPr>
        <w:t xml:space="preserve"> </w:t>
      </w:r>
      <w:proofErr w:type="spellStart"/>
      <w:r w:rsidRPr="00DA5585">
        <w:rPr>
          <w:rFonts w:ascii="Trebuchet MS" w:eastAsia="Arial" w:hAnsi="Trebuchet MS"/>
          <w:bCs/>
          <w:sz w:val="22"/>
          <w:szCs w:val="22"/>
        </w:rPr>
        <w:t>sed</w:t>
      </w:r>
      <w:r w:rsidRPr="00DA5585">
        <w:rPr>
          <w:rFonts w:ascii="Trebuchet MS" w:eastAsia="Arial" w:hAnsi="Trebuchet MS"/>
          <w:bCs/>
          <w:spacing w:val="1"/>
          <w:sz w:val="22"/>
          <w:szCs w:val="22"/>
        </w:rPr>
        <w:t>i</w:t>
      </w:r>
      <w:r w:rsidRPr="00DA5585">
        <w:rPr>
          <w:rFonts w:ascii="Trebuchet MS" w:eastAsia="Arial" w:hAnsi="Trebuchet MS"/>
          <w:bCs/>
          <w:sz w:val="22"/>
          <w:szCs w:val="22"/>
        </w:rPr>
        <w:t>ul</w:t>
      </w:r>
      <w:proofErr w:type="spellEnd"/>
      <w:r w:rsidRPr="00DA5585">
        <w:rPr>
          <w:rFonts w:ascii="Trebuchet MS" w:eastAsia="Arial" w:hAnsi="Trebuchet MS"/>
          <w:bCs/>
          <w:sz w:val="22"/>
          <w:szCs w:val="22"/>
        </w:rPr>
        <w:t xml:space="preserve"> </w:t>
      </w:r>
      <w:proofErr w:type="spellStart"/>
      <w:r w:rsidRPr="00DA5585">
        <w:rPr>
          <w:rFonts w:ascii="Trebuchet MS" w:eastAsia="Arial" w:hAnsi="Trebuchet MS"/>
          <w:bCs/>
          <w:spacing w:val="1"/>
          <w:sz w:val="22"/>
          <w:szCs w:val="22"/>
        </w:rPr>
        <w:t>î</w:t>
      </w:r>
      <w:r w:rsidRPr="00DA5585">
        <w:rPr>
          <w:rFonts w:ascii="Trebuchet MS" w:eastAsia="Arial" w:hAnsi="Trebuchet MS"/>
          <w:bCs/>
          <w:sz w:val="22"/>
          <w:szCs w:val="22"/>
        </w:rPr>
        <w:t>n</w:t>
      </w:r>
      <w:proofErr w:type="spellEnd"/>
      <w:r w:rsidRPr="00DA5585">
        <w:rPr>
          <w:rFonts w:ascii="Trebuchet MS" w:eastAsia="Arial" w:hAnsi="Trebuchet MS"/>
          <w:bCs/>
          <w:sz w:val="22"/>
          <w:szCs w:val="22"/>
        </w:rPr>
        <w:t xml:space="preserve"> </w:t>
      </w:r>
      <w:proofErr w:type="spellStart"/>
      <w:r w:rsidRPr="00DA5585">
        <w:rPr>
          <w:rFonts w:ascii="Trebuchet MS" w:eastAsia="Arial" w:hAnsi="Trebuchet MS"/>
          <w:bCs/>
          <w:spacing w:val="1"/>
          <w:sz w:val="22"/>
          <w:szCs w:val="22"/>
        </w:rPr>
        <w:t>l</w:t>
      </w:r>
      <w:r w:rsidRPr="00DA5585">
        <w:rPr>
          <w:rFonts w:ascii="Trebuchet MS" w:eastAsia="Arial" w:hAnsi="Trebuchet MS"/>
          <w:bCs/>
          <w:sz w:val="22"/>
          <w:szCs w:val="22"/>
        </w:rPr>
        <w:t>oca</w:t>
      </w:r>
      <w:r w:rsidRPr="00DA5585">
        <w:rPr>
          <w:rFonts w:ascii="Trebuchet MS" w:eastAsia="Arial" w:hAnsi="Trebuchet MS"/>
          <w:bCs/>
          <w:spacing w:val="-1"/>
          <w:sz w:val="22"/>
          <w:szCs w:val="22"/>
        </w:rPr>
        <w:t>l</w:t>
      </w:r>
      <w:r w:rsidRPr="00DA5585">
        <w:rPr>
          <w:rFonts w:ascii="Trebuchet MS" w:eastAsia="Arial" w:hAnsi="Trebuchet MS"/>
          <w:bCs/>
          <w:spacing w:val="1"/>
          <w:sz w:val="22"/>
          <w:szCs w:val="22"/>
        </w:rPr>
        <w:t>it</w:t>
      </w:r>
      <w:r w:rsidRPr="00DA5585">
        <w:rPr>
          <w:rFonts w:ascii="Trebuchet MS" w:eastAsia="Arial" w:hAnsi="Trebuchet MS"/>
          <w:bCs/>
          <w:spacing w:val="-3"/>
          <w:sz w:val="22"/>
          <w:szCs w:val="22"/>
        </w:rPr>
        <w:t>a</w:t>
      </w:r>
      <w:r w:rsidRPr="00DA5585">
        <w:rPr>
          <w:rFonts w:ascii="Trebuchet MS" w:eastAsia="Arial" w:hAnsi="Trebuchet MS"/>
          <w:bCs/>
          <w:spacing w:val="1"/>
          <w:sz w:val="22"/>
          <w:szCs w:val="22"/>
        </w:rPr>
        <w:t>t</w:t>
      </w:r>
      <w:r w:rsidRPr="00DA5585">
        <w:rPr>
          <w:rFonts w:ascii="Trebuchet MS" w:eastAsia="Arial" w:hAnsi="Trebuchet MS"/>
          <w:bCs/>
          <w:sz w:val="22"/>
          <w:szCs w:val="22"/>
        </w:rPr>
        <w:t>ea</w:t>
      </w:r>
      <w:proofErr w:type="spellEnd"/>
      <w:r w:rsidRPr="00DA5585">
        <w:rPr>
          <w:rFonts w:ascii="Trebuchet MS" w:eastAsia="Arial" w:hAnsi="Trebuchet MS"/>
          <w:bCs/>
          <w:spacing w:val="6"/>
          <w:sz w:val="22"/>
          <w:szCs w:val="22"/>
        </w:rPr>
        <w:t xml:space="preserve"> </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3"/>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6"/>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z w:val="22"/>
          <w:szCs w:val="22"/>
        </w:rPr>
        <w:t>,</w:t>
      </w:r>
      <w:r w:rsidRPr="00DA5585">
        <w:rPr>
          <w:rFonts w:ascii="Trebuchet MS" w:eastAsia="Arial" w:hAnsi="Trebuchet MS"/>
          <w:bCs/>
          <w:spacing w:val="7"/>
          <w:sz w:val="22"/>
          <w:szCs w:val="22"/>
        </w:rPr>
        <w:t xml:space="preserve"> </w:t>
      </w:r>
      <w:r w:rsidRPr="00DA5585">
        <w:rPr>
          <w:rFonts w:ascii="Trebuchet MS" w:eastAsia="Arial" w:hAnsi="Trebuchet MS"/>
          <w:bCs/>
          <w:sz w:val="22"/>
          <w:szCs w:val="22"/>
        </w:rPr>
        <w:t>s</w:t>
      </w:r>
      <w:r w:rsidRPr="00DA5585">
        <w:rPr>
          <w:rFonts w:ascii="Trebuchet MS" w:eastAsia="Arial" w:hAnsi="Trebuchet MS"/>
          <w:bCs/>
          <w:spacing w:val="-1"/>
          <w:sz w:val="22"/>
          <w:szCs w:val="22"/>
        </w:rPr>
        <w:t>t</w:t>
      </w:r>
      <w:r w:rsidRPr="00DA5585">
        <w:rPr>
          <w:rFonts w:ascii="Trebuchet MS" w:eastAsia="Arial" w:hAnsi="Trebuchet MS"/>
          <w:bCs/>
          <w:sz w:val="22"/>
          <w:szCs w:val="22"/>
        </w:rPr>
        <w:t>r.</w:t>
      </w:r>
      <w:r w:rsidRPr="00DA5585">
        <w:rPr>
          <w:rFonts w:ascii="Trebuchet MS" w:eastAsia="Arial" w:hAnsi="Trebuchet MS"/>
          <w:bCs/>
          <w:spacing w:val="7"/>
          <w:sz w:val="22"/>
          <w:szCs w:val="22"/>
        </w:rPr>
        <w:t xml:space="preserve"> </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4"/>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0"/>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z w:val="22"/>
          <w:szCs w:val="22"/>
        </w:rPr>
        <w:t>.</w:t>
      </w:r>
      <w:r w:rsidRPr="00DA5585">
        <w:rPr>
          <w:rFonts w:ascii="Trebuchet MS" w:eastAsia="Arial" w:hAnsi="Trebuchet MS"/>
          <w:bCs/>
          <w:spacing w:val="7"/>
          <w:sz w:val="22"/>
          <w:szCs w:val="22"/>
        </w:rPr>
        <w:t xml:space="preserve"> </w:t>
      </w:r>
      <w:r w:rsidRPr="00DA5585">
        <w:rPr>
          <w:rFonts w:ascii="Trebuchet MS" w:eastAsia="Arial" w:hAnsi="Trebuchet MS"/>
          <w:bCs/>
          <w:sz w:val="22"/>
          <w:szCs w:val="22"/>
        </w:rPr>
        <w:t>n</w:t>
      </w:r>
      <w:r w:rsidRPr="00DA5585">
        <w:rPr>
          <w:rFonts w:ascii="Trebuchet MS" w:eastAsia="Arial" w:hAnsi="Trebuchet MS"/>
          <w:bCs/>
          <w:spacing w:val="-2"/>
          <w:sz w:val="22"/>
          <w:szCs w:val="22"/>
        </w:rPr>
        <w:t>r</w:t>
      </w:r>
      <w:r w:rsidRPr="00DA5585">
        <w:rPr>
          <w:rFonts w:ascii="Trebuchet MS" w:eastAsia="Arial" w:hAnsi="Trebuchet MS"/>
          <w:bCs/>
          <w:sz w:val="22"/>
          <w:szCs w:val="22"/>
        </w:rPr>
        <w:t>.</w:t>
      </w:r>
      <w:r w:rsidRPr="00DA5585">
        <w:rPr>
          <w:rFonts w:ascii="Trebuchet MS" w:eastAsia="Arial" w:hAnsi="Trebuchet MS"/>
          <w:bCs/>
          <w:spacing w:val="7"/>
          <w:sz w:val="22"/>
          <w:szCs w:val="22"/>
        </w:rPr>
        <w:t xml:space="preserve"> </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z w:val="22"/>
          <w:szCs w:val="22"/>
        </w:rPr>
        <w:t>, sec</w:t>
      </w:r>
      <w:r w:rsidRPr="00DA5585">
        <w:rPr>
          <w:rFonts w:ascii="Trebuchet MS" w:eastAsia="Arial" w:hAnsi="Trebuchet MS"/>
          <w:bCs/>
          <w:spacing w:val="1"/>
          <w:sz w:val="22"/>
          <w:szCs w:val="22"/>
        </w:rPr>
        <w:t>t</w:t>
      </w:r>
      <w:r w:rsidRPr="00DA5585">
        <w:rPr>
          <w:rFonts w:ascii="Trebuchet MS" w:eastAsia="Arial" w:hAnsi="Trebuchet MS"/>
          <w:bCs/>
          <w:sz w:val="22"/>
          <w:szCs w:val="22"/>
        </w:rPr>
        <w:t>or</w:t>
      </w:r>
      <w:r w:rsidRPr="00DA5585">
        <w:rPr>
          <w:rFonts w:ascii="Trebuchet MS" w:eastAsia="Arial" w:hAnsi="Trebuchet MS"/>
          <w:bCs/>
          <w:spacing w:val="1"/>
          <w:sz w:val="22"/>
          <w:szCs w:val="22"/>
        </w:rPr>
        <w:t>/</w:t>
      </w:r>
      <w:proofErr w:type="spellStart"/>
      <w:r w:rsidRPr="00DA5585">
        <w:rPr>
          <w:rFonts w:ascii="Trebuchet MS" w:eastAsia="Arial" w:hAnsi="Trebuchet MS"/>
          <w:bCs/>
          <w:spacing w:val="-1"/>
          <w:sz w:val="22"/>
          <w:szCs w:val="22"/>
        </w:rPr>
        <w:t>j</w:t>
      </w:r>
      <w:r w:rsidRPr="00DA5585">
        <w:rPr>
          <w:rFonts w:ascii="Trebuchet MS" w:eastAsia="Arial" w:hAnsi="Trebuchet MS"/>
          <w:bCs/>
          <w:sz w:val="22"/>
          <w:szCs w:val="22"/>
        </w:rPr>
        <w:t>ud</w:t>
      </w:r>
      <w:r w:rsidRPr="00DA5585">
        <w:rPr>
          <w:rFonts w:ascii="Trebuchet MS" w:eastAsia="Arial" w:hAnsi="Trebuchet MS"/>
          <w:bCs/>
          <w:spacing w:val="-14"/>
          <w:sz w:val="22"/>
          <w:szCs w:val="22"/>
        </w:rPr>
        <w:t>e</w:t>
      </w:r>
      <w:r w:rsidRPr="00DA5585">
        <w:rPr>
          <w:rFonts w:ascii="Trebuchet MS" w:eastAsia="Arial" w:hAnsi="Trebuchet MS"/>
          <w:bCs/>
          <w:spacing w:val="1"/>
          <w:sz w:val="22"/>
          <w:szCs w:val="22"/>
        </w:rPr>
        <w:t>ț</w:t>
      </w:r>
      <w:r w:rsidRPr="00DA5585">
        <w:rPr>
          <w:rFonts w:ascii="Trebuchet MS" w:eastAsia="Arial" w:hAnsi="Trebuchet MS"/>
          <w:bCs/>
          <w:spacing w:val="-3"/>
          <w:sz w:val="22"/>
          <w:szCs w:val="22"/>
        </w:rPr>
        <w:t>u</w:t>
      </w:r>
      <w:r w:rsidRPr="00DA5585">
        <w:rPr>
          <w:rFonts w:ascii="Trebuchet MS" w:eastAsia="Arial" w:hAnsi="Trebuchet MS"/>
          <w:bCs/>
          <w:sz w:val="22"/>
          <w:szCs w:val="22"/>
        </w:rPr>
        <w:t>l</w:t>
      </w:r>
      <w:proofErr w:type="spellEnd"/>
      <w:r w:rsidRPr="00DA5585">
        <w:rPr>
          <w:rFonts w:ascii="Trebuchet MS" w:eastAsia="Arial" w:hAnsi="Trebuchet MS"/>
          <w:bCs/>
          <w:sz w:val="22"/>
          <w:szCs w:val="22"/>
        </w:rPr>
        <w:t xml:space="preserve">    </w:t>
      </w:r>
      <w:r w:rsidRPr="00DA5585">
        <w:rPr>
          <w:rFonts w:ascii="Trebuchet MS" w:eastAsia="Arial" w:hAnsi="Trebuchet MS"/>
          <w:bCs/>
          <w:spacing w:val="14"/>
          <w:sz w:val="22"/>
          <w:szCs w:val="22"/>
        </w:rPr>
        <w:t xml:space="preserve"> </w:t>
      </w:r>
      <w:r w:rsidRPr="00DA5585">
        <w:rPr>
          <w:rFonts w:ascii="Trebuchet MS" w:eastAsia="Arial" w:hAnsi="Trebuchet MS"/>
          <w:bCs/>
          <w:sz w:val="22"/>
          <w:szCs w:val="22"/>
        </w:rPr>
        <w:t>……</w:t>
      </w:r>
      <w:r w:rsidRPr="00DA5585">
        <w:rPr>
          <w:rFonts w:ascii="Trebuchet MS" w:eastAsia="Arial" w:hAnsi="Trebuchet MS"/>
          <w:bCs/>
          <w:spacing w:val="-2"/>
          <w:sz w:val="22"/>
          <w:szCs w:val="22"/>
        </w:rPr>
        <w:t>…</w:t>
      </w:r>
      <w:r w:rsidRPr="00DA5585">
        <w:rPr>
          <w:rFonts w:ascii="Trebuchet MS" w:eastAsia="Arial" w:hAnsi="Trebuchet MS"/>
          <w:bCs/>
          <w:sz w:val="22"/>
          <w:szCs w:val="22"/>
        </w:rPr>
        <w:t>………</w:t>
      </w:r>
      <w:r w:rsidRPr="00DA5585">
        <w:rPr>
          <w:rFonts w:ascii="Trebuchet MS" w:eastAsia="Arial" w:hAnsi="Trebuchet MS"/>
          <w:bCs/>
          <w:spacing w:val="-2"/>
          <w:sz w:val="22"/>
          <w:szCs w:val="22"/>
        </w:rPr>
        <w:t>…</w:t>
      </w:r>
      <w:r w:rsidRPr="00DA5585">
        <w:rPr>
          <w:rFonts w:ascii="Trebuchet MS" w:eastAsia="Arial" w:hAnsi="Trebuchet MS"/>
          <w:bCs/>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z w:val="22"/>
          <w:szCs w:val="22"/>
        </w:rPr>
        <w:t xml:space="preserve">, </w:t>
      </w:r>
      <w:proofErr w:type="spellStart"/>
      <w:r w:rsidRPr="00DA5585">
        <w:rPr>
          <w:rFonts w:ascii="Trebuchet MS" w:eastAsia="Arial" w:hAnsi="Trebuchet MS"/>
          <w:bCs/>
          <w:spacing w:val="-1"/>
          <w:sz w:val="22"/>
          <w:szCs w:val="22"/>
        </w:rPr>
        <w:t>R</w:t>
      </w:r>
      <w:r w:rsidRPr="00DA5585">
        <w:rPr>
          <w:rFonts w:ascii="Trebuchet MS" w:eastAsia="Arial" w:hAnsi="Trebuchet MS"/>
          <w:bCs/>
          <w:spacing w:val="-3"/>
          <w:sz w:val="22"/>
          <w:szCs w:val="22"/>
        </w:rPr>
        <w:t>o</w:t>
      </w:r>
      <w:r w:rsidRPr="00DA5585">
        <w:rPr>
          <w:rFonts w:ascii="Trebuchet MS" w:eastAsia="Arial" w:hAnsi="Trebuchet MS"/>
          <w:bCs/>
          <w:sz w:val="22"/>
          <w:szCs w:val="22"/>
        </w:rPr>
        <w:t>mân</w:t>
      </w:r>
      <w:r w:rsidRPr="00DA5585">
        <w:rPr>
          <w:rFonts w:ascii="Trebuchet MS" w:eastAsia="Arial" w:hAnsi="Trebuchet MS"/>
          <w:bCs/>
          <w:spacing w:val="1"/>
          <w:sz w:val="22"/>
          <w:szCs w:val="22"/>
        </w:rPr>
        <w:t>i</w:t>
      </w:r>
      <w:r w:rsidRPr="00DA5585">
        <w:rPr>
          <w:rFonts w:ascii="Trebuchet MS" w:eastAsia="Arial" w:hAnsi="Trebuchet MS"/>
          <w:bCs/>
          <w:spacing w:val="-3"/>
          <w:sz w:val="22"/>
          <w:szCs w:val="22"/>
        </w:rPr>
        <w:t>a</w:t>
      </w:r>
      <w:proofErr w:type="spellEnd"/>
      <w:r w:rsidRPr="00DA5585">
        <w:rPr>
          <w:rFonts w:ascii="Trebuchet MS" w:eastAsia="Arial" w:hAnsi="Trebuchet MS"/>
          <w:bCs/>
          <w:sz w:val="22"/>
          <w:szCs w:val="22"/>
        </w:rPr>
        <w:t xml:space="preserve">, </w:t>
      </w:r>
      <w:proofErr w:type="spellStart"/>
      <w:r w:rsidRPr="00DA5585">
        <w:rPr>
          <w:rFonts w:ascii="Trebuchet MS" w:eastAsia="Arial" w:hAnsi="Trebuchet MS"/>
          <w:bCs/>
          <w:spacing w:val="1"/>
          <w:sz w:val="22"/>
          <w:szCs w:val="22"/>
        </w:rPr>
        <w:t>t</w:t>
      </w:r>
      <w:r w:rsidRPr="00DA5585">
        <w:rPr>
          <w:rFonts w:ascii="Trebuchet MS" w:eastAsia="Arial" w:hAnsi="Trebuchet MS"/>
          <w:bCs/>
          <w:sz w:val="22"/>
          <w:szCs w:val="22"/>
        </w:rPr>
        <w:t>e</w:t>
      </w:r>
      <w:r w:rsidRPr="00DA5585">
        <w:rPr>
          <w:rFonts w:ascii="Trebuchet MS" w:eastAsia="Arial" w:hAnsi="Trebuchet MS"/>
          <w:bCs/>
          <w:spacing w:val="1"/>
          <w:sz w:val="22"/>
          <w:szCs w:val="22"/>
        </w:rPr>
        <w:t>l</w:t>
      </w:r>
      <w:r w:rsidRPr="00DA5585">
        <w:rPr>
          <w:rFonts w:ascii="Trebuchet MS" w:eastAsia="Arial" w:hAnsi="Trebuchet MS"/>
          <w:bCs/>
          <w:spacing w:val="-3"/>
          <w:sz w:val="22"/>
          <w:szCs w:val="22"/>
        </w:rPr>
        <w:t>e</w:t>
      </w:r>
      <w:r w:rsidRPr="00DA5585">
        <w:rPr>
          <w:rFonts w:ascii="Trebuchet MS" w:eastAsia="Arial" w:hAnsi="Trebuchet MS"/>
          <w:bCs/>
          <w:spacing w:val="1"/>
          <w:sz w:val="22"/>
          <w:szCs w:val="22"/>
        </w:rPr>
        <w:t>f</w:t>
      </w:r>
      <w:r w:rsidRPr="00DA5585">
        <w:rPr>
          <w:rFonts w:ascii="Trebuchet MS" w:eastAsia="Arial" w:hAnsi="Trebuchet MS"/>
          <w:bCs/>
          <w:sz w:val="22"/>
          <w:szCs w:val="22"/>
        </w:rPr>
        <w:t>on</w:t>
      </w:r>
      <w:proofErr w:type="spellEnd"/>
      <w:r w:rsidRPr="00DA5585">
        <w:rPr>
          <w:rFonts w:ascii="Trebuchet MS" w:eastAsia="Arial" w:hAnsi="Trebuchet MS"/>
          <w:bCs/>
          <w:sz w:val="22"/>
          <w:szCs w:val="22"/>
        </w:rPr>
        <w:t xml:space="preserve"> </w:t>
      </w:r>
      <w:r w:rsidRPr="00DA5585">
        <w:rPr>
          <w:rFonts w:ascii="Trebuchet MS" w:eastAsia="Arial" w:hAnsi="Trebuchet MS"/>
          <w:bCs/>
          <w:spacing w:val="-2"/>
          <w:sz w:val="22"/>
          <w:szCs w:val="22"/>
        </w:rPr>
        <w:t>…</w:t>
      </w:r>
      <w:r w:rsidRPr="00DA5585">
        <w:rPr>
          <w:rFonts w:ascii="Trebuchet MS" w:eastAsia="Arial" w:hAnsi="Trebuchet MS"/>
          <w:bCs/>
          <w:sz w:val="22"/>
          <w:szCs w:val="22"/>
        </w:rPr>
        <w:t>……</w:t>
      </w:r>
      <w:r w:rsidRPr="00DA5585">
        <w:rPr>
          <w:rFonts w:ascii="Trebuchet MS" w:eastAsia="Arial" w:hAnsi="Trebuchet MS"/>
          <w:bCs/>
          <w:spacing w:val="-2"/>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z w:val="22"/>
          <w:szCs w:val="22"/>
        </w:rPr>
        <w:t xml:space="preserve">, </w:t>
      </w:r>
      <w:r w:rsidRPr="00DA5585">
        <w:rPr>
          <w:rFonts w:ascii="Trebuchet MS" w:eastAsia="Arial" w:hAnsi="Trebuchet MS"/>
          <w:bCs/>
          <w:spacing w:val="1"/>
          <w:sz w:val="22"/>
          <w:szCs w:val="22"/>
        </w:rPr>
        <w:t>f</w:t>
      </w:r>
      <w:r w:rsidRPr="00DA5585">
        <w:rPr>
          <w:rFonts w:ascii="Trebuchet MS" w:eastAsia="Arial" w:hAnsi="Trebuchet MS"/>
          <w:bCs/>
          <w:sz w:val="22"/>
          <w:szCs w:val="22"/>
        </w:rPr>
        <w:t>ax ………</w:t>
      </w:r>
      <w:r w:rsidRPr="00DA5585">
        <w:rPr>
          <w:rFonts w:ascii="Trebuchet MS" w:eastAsia="Arial" w:hAnsi="Trebuchet MS"/>
          <w:bCs/>
          <w:spacing w:val="-2"/>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2"/>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z w:val="22"/>
          <w:szCs w:val="22"/>
        </w:rPr>
        <w:t>,</w:t>
      </w:r>
      <w:r w:rsidRPr="00DA5585">
        <w:rPr>
          <w:rFonts w:ascii="Trebuchet MS" w:eastAsia="Arial" w:hAnsi="Trebuchet MS"/>
          <w:bCs/>
          <w:spacing w:val="4"/>
          <w:sz w:val="22"/>
          <w:szCs w:val="22"/>
        </w:rPr>
        <w:t xml:space="preserve"> </w:t>
      </w:r>
      <w:r w:rsidRPr="00DA5585">
        <w:rPr>
          <w:rFonts w:ascii="Trebuchet MS" w:eastAsia="Arial" w:hAnsi="Trebuchet MS"/>
          <w:bCs/>
          <w:sz w:val="22"/>
          <w:szCs w:val="22"/>
        </w:rPr>
        <w:t>p</w:t>
      </w:r>
      <w:r w:rsidRPr="00DA5585">
        <w:rPr>
          <w:rFonts w:ascii="Trebuchet MS" w:eastAsia="Arial" w:hAnsi="Trebuchet MS"/>
          <w:bCs/>
          <w:spacing w:val="1"/>
          <w:sz w:val="22"/>
          <w:szCs w:val="22"/>
        </w:rPr>
        <w:t>o</w:t>
      </w:r>
      <w:proofErr w:type="spellStart"/>
      <w:r w:rsidRPr="00DA5585">
        <w:rPr>
          <w:rFonts w:ascii="Trebuchet MS" w:eastAsia="Arial" w:hAnsi="Trebuchet MS"/>
          <w:bCs/>
          <w:position w:val="1"/>
          <w:sz w:val="22"/>
          <w:szCs w:val="22"/>
        </w:rPr>
        <w:t>ș</w:t>
      </w:r>
      <w:r w:rsidRPr="00DA5585">
        <w:rPr>
          <w:rFonts w:ascii="Trebuchet MS" w:eastAsia="Arial" w:hAnsi="Trebuchet MS"/>
          <w:bCs/>
          <w:spacing w:val="1"/>
          <w:position w:val="1"/>
          <w:sz w:val="22"/>
          <w:szCs w:val="22"/>
        </w:rPr>
        <w:t>t</w:t>
      </w:r>
      <w:r w:rsidRPr="00DA5585">
        <w:rPr>
          <w:rFonts w:ascii="Trebuchet MS" w:eastAsia="Arial" w:hAnsi="Trebuchet MS"/>
          <w:bCs/>
          <w:position w:val="1"/>
          <w:sz w:val="22"/>
          <w:szCs w:val="22"/>
        </w:rPr>
        <w:t>ă</w:t>
      </w:r>
      <w:proofErr w:type="spellEnd"/>
      <w:r w:rsidRPr="00DA5585">
        <w:rPr>
          <w:rFonts w:ascii="Trebuchet MS" w:eastAsia="Arial" w:hAnsi="Trebuchet MS"/>
          <w:bCs/>
          <w:spacing w:val="3"/>
          <w:position w:val="1"/>
          <w:sz w:val="22"/>
          <w:szCs w:val="22"/>
        </w:rPr>
        <w:t xml:space="preserve"> </w:t>
      </w:r>
      <w:proofErr w:type="spellStart"/>
      <w:r w:rsidRPr="00DA5585">
        <w:rPr>
          <w:rFonts w:ascii="Trebuchet MS" w:eastAsia="Arial" w:hAnsi="Trebuchet MS"/>
          <w:bCs/>
          <w:spacing w:val="-3"/>
          <w:position w:val="1"/>
          <w:sz w:val="22"/>
          <w:szCs w:val="22"/>
        </w:rPr>
        <w:t>e</w:t>
      </w:r>
      <w:r w:rsidRPr="00DA5585">
        <w:rPr>
          <w:rFonts w:ascii="Trebuchet MS" w:eastAsia="Arial" w:hAnsi="Trebuchet MS"/>
          <w:bCs/>
          <w:spacing w:val="-1"/>
          <w:position w:val="1"/>
          <w:sz w:val="22"/>
          <w:szCs w:val="22"/>
        </w:rPr>
        <w:t>l</w:t>
      </w:r>
      <w:r w:rsidRPr="00DA5585">
        <w:rPr>
          <w:rFonts w:ascii="Trebuchet MS" w:eastAsia="Arial" w:hAnsi="Trebuchet MS"/>
          <w:bCs/>
          <w:position w:val="1"/>
          <w:sz w:val="22"/>
          <w:szCs w:val="22"/>
        </w:rPr>
        <w:t>ec</w:t>
      </w:r>
      <w:r w:rsidRPr="00DA5585">
        <w:rPr>
          <w:rFonts w:ascii="Trebuchet MS" w:eastAsia="Arial" w:hAnsi="Trebuchet MS"/>
          <w:bCs/>
          <w:spacing w:val="1"/>
          <w:position w:val="1"/>
          <w:sz w:val="22"/>
          <w:szCs w:val="22"/>
        </w:rPr>
        <w:t>t</w:t>
      </w:r>
      <w:r w:rsidRPr="00DA5585">
        <w:rPr>
          <w:rFonts w:ascii="Trebuchet MS" w:eastAsia="Arial" w:hAnsi="Trebuchet MS"/>
          <w:bCs/>
          <w:position w:val="1"/>
          <w:sz w:val="22"/>
          <w:szCs w:val="22"/>
        </w:rPr>
        <w:t>ron</w:t>
      </w:r>
      <w:r w:rsidRPr="00DA5585">
        <w:rPr>
          <w:rFonts w:ascii="Trebuchet MS" w:eastAsia="Arial" w:hAnsi="Trebuchet MS"/>
          <w:bCs/>
          <w:spacing w:val="1"/>
          <w:position w:val="1"/>
          <w:sz w:val="22"/>
          <w:szCs w:val="22"/>
        </w:rPr>
        <w:t>i</w:t>
      </w:r>
      <w:r w:rsidRPr="00DA5585">
        <w:rPr>
          <w:rFonts w:ascii="Trebuchet MS" w:eastAsia="Arial" w:hAnsi="Trebuchet MS"/>
          <w:bCs/>
          <w:position w:val="1"/>
          <w:sz w:val="22"/>
          <w:szCs w:val="22"/>
        </w:rPr>
        <w:t>că</w:t>
      </w:r>
      <w:proofErr w:type="spellEnd"/>
      <w:r w:rsidRPr="00DA5585">
        <w:rPr>
          <w:rFonts w:ascii="Trebuchet MS" w:eastAsia="Arial" w:hAnsi="Trebuchet MS"/>
          <w:bCs/>
          <w:spacing w:val="1"/>
          <w:position w:val="1"/>
          <w:sz w:val="22"/>
          <w:szCs w:val="22"/>
        </w:rPr>
        <w:t xml:space="preserve"> .</w:t>
      </w:r>
      <w:r w:rsidRPr="00DA5585">
        <w:rPr>
          <w:rFonts w:ascii="Trebuchet MS" w:eastAsia="Arial" w:hAnsi="Trebuchet MS"/>
          <w:bCs/>
          <w:spacing w:val="-1"/>
          <w:position w:val="1"/>
          <w:sz w:val="22"/>
          <w:szCs w:val="22"/>
        </w:rPr>
        <w:t>.</w:t>
      </w:r>
      <w:r w:rsidRPr="00DA5585">
        <w:rPr>
          <w:rFonts w:ascii="Trebuchet MS" w:eastAsia="Arial" w:hAnsi="Trebuchet MS"/>
          <w:bCs/>
          <w:spacing w:val="3"/>
          <w:position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0"/>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pacing w:val="-1"/>
          <w:sz w:val="22"/>
          <w:szCs w:val="22"/>
        </w:rPr>
        <w:t>.</w:t>
      </w:r>
      <w:r w:rsidRPr="00DA5585">
        <w:rPr>
          <w:rFonts w:ascii="Trebuchet MS" w:eastAsia="Arial" w:hAnsi="Trebuchet MS"/>
          <w:bCs/>
          <w:sz w:val="22"/>
          <w:szCs w:val="22"/>
        </w:rPr>
        <w:t>,</w:t>
      </w:r>
      <w:r w:rsidRPr="00DA5585">
        <w:rPr>
          <w:rFonts w:ascii="Trebuchet MS" w:eastAsia="Arial" w:hAnsi="Trebuchet MS"/>
          <w:bCs/>
          <w:spacing w:val="4"/>
          <w:sz w:val="22"/>
          <w:szCs w:val="22"/>
        </w:rPr>
        <w:t xml:space="preserve"> </w:t>
      </w:r>
      <w:proofErr w:type="spellStart"/>
      <w:r w:rsidRPr="00DA5585">
        <w:rPr>
          <w:rFonts w:ascii="Trebuchet MS" w:eastAsia="Arial" w:hAnsi="Trebuchet MS"/>
          <w:bCs/>
          <w:sz w:val="22"/>
          <w:szCs w:val="22"/>
        </w:rPr>
        <w:t>repr</w:t>
      </w:r>
      <w:r w:rsidRPr="00DA5585">
        <w:rPr>
          <w:rFonts w:ascii="Trebuchet MS" w:eastAsia="Arial" w:hAnsi="Trebuchet MS"/>
          <w:bCs/>
          <w:spacing w:val="-3"/>
          <w:sz w:val="22"/>
          <w:szCs w:val="22"/>
        </w:rPr>
        <w:t>e</w:t>
      </w:r>
      <w:r w:rsidRPr="00DA5585">
        <w:rPr>
          <w:rFonts w:ascii="Trebuchet MS" w:eastAsia="Arial" w:hAnsi="Trebuchet MS"/>
          <w:bCs/>
          <w:sz w:val="22"/>
          <w:szCs w:val="22"/>
        </w:rPr>
        <w:t>zen</w:t>
      </w:r>
      <w:r w:rsidRPr="00DA5585">
        <w:rPr>
          <w:rFonts w:ascii="Trebuchet MS" w:eastAsia="Arial" w:hAnsi="Trebuchet MS"/>
          <w:bCs/>
          <w:spacing w:val="1"/>
          <w:sz w:val="22"/>
          <w:szCs w:val="22"/>
        </w:rPr>
        <w:t>t</w:t>
      </w:r>
      <w:r w:rsidRPr="00DA5585">
        <w:rPr>
          <w:rFonts w:ascii="Trebuchet MS" w:eastAsia="Arial" w:hAnsi="Trebuchet MS"/>
          <w:bCs/>
          <w:sz w:val="22"/>
          <w:szCs w:val="22"/>
        </w:rPr>
        <w:t>a</w:t>
      </w:r>
      <w:r w:rsidRPr="00DA5585">
        <w:rPr>
          <w:rFonts w:ascii="Trebuchet MS" w:eastAsia="Arial" w:hAnsi="Trebuchet MS"/>
          <w:bCs/>
          <w:spacing w:val="1"/>
          <w:sz w:val="22"/>
          <w:szCs w:val="22"/>
        </w:rPr>
        <w:t>t</w:t>
      </w:r>
      <w:r w:rsidRPr="00DA5585">
        <w:rPr>
          <w:rFonts w:ascii="Trebuchet MS" w:eastAsia="Arial" w:hAnsi="Trebuchet MS"/>
          <w:bCs/>
          <w:sz w:val="22"/>
          <w:szCs w:val="22"/>
        </w:rPr>
        <w:t>ă</w:t>
      </w:r>
      <w:proofErr w:type="spellEnd"/>
      <w:r w:rsidRPr="00DA5585">
        <w:rPr>
          <w:rFonts w:ascii="Trebuchet MS" w:eastAsia="Arial" w:hAnsi="Trebuchet MS"/>
          <w:bCs/>
          <w:spacing w:val="1"/>
          <w:sz w:val="22"/>
          <w:szCs w:val="22"/>
        </w:rPr>
        <w:t xml:space="preserve"> l</w:t>
      </w:r>
      <w:r w:rsidRPr="00DA5585">
        <w:rPr>
          <w:rFonts w:ascii="Trebuchet MS" w:eastAsia="Arial" w:hAnsi="Trebuchet MS"/>
          <w:bCs/>
          <w:sz w:val="22"/>
          <w:szCs w:val="22"/>
        </w:rPr>
        <w:t>egal</w:t>
      </w:r>
      <w:r w:rsidRPr="00DA5585">
        <w:rPr>
          <w:rFonts w:ascii="Trebuchet MS" w:eastAsia="Arial" w:hAnsi="Trebuchet MS"/>
          <w:bCs/>
          <w:spacing w:val="4"/>
          <w:sz w:val="22"/>
          <w:szCs w:val="22"/>
        </w:rPr>
        <w:t xml:space="preserve"> </w:t>
      </w:r>
      <w:proofErr w:type="spellStart"/>
      <w:r w:rsidRPr="00DA5585">
        <w:rPr>
          <w:rFonts w:ascii="Trebuchet MS" w:eastAsia="Arial" w:hAnsi="Trebuchet MS"/>
          <w:bCs/>
          <w:sz w:val="22"/>
          <w:szCs w:val="22"/>
        </w:rPr>
        <w:t>p</w:t>
      </w:r>
      <w:r w:rsidRPr="00DA5585">
        <w:rPr>
          <w:rFonts w:ascii="Trebuchet MS" w:eastAsia="Arial" w:hAnsi="Trebuchet MS"/>
          <w:bCs/>
          <w:spacing w:val="-2"/>
          <w:sz w:val="22"/>
          <w:szCs w:val="22"/>
        </w:rPr>
        <w:t>r</w:t>
      </w:r>
      <w:r w:rsidRPr="00DA5585">
        <w:rPr>
          <w:rFonts w:ascii="Trebuchet MS" w:eastAsia="Arial" w:hAnsi="Trebuchet MS"/>
          <w:bCs/>
          <w:spacing w:val="1"/>
          <w:sz w:val="22"/>
          <w:szCs w:val="22"/>
        </w:rPr>
        <w:t>i</w:t>
      </w:r>
      <w:r w:rsidRPr="00DA5585">
        <w:rPr>
          <w:rFonts w:ascii="Trebuchet MS" w:eastAsia="Arial" w:hAnsi="Trebuchet MS"/>
          <w:bCs/>
          <w:sz w:val="22"/>
          <w:szCs w:val="22"/>
        </w:rPr>
        <w:t>n</w:t>
      </w:r>
      <w:proofErr w:type="spellEnd"/>
      <w:r w:rsidRPr="00DA5585">
        <w:rPr>
          <w:rFonts w:ascii="Trebuchet MS" w:eastAsia="Arial" w:hAnsi="Trebuchet MS"/>
          <w:bCs/>
          <w:sz w:val="22"/>
          <w:szCs w:val="22"/>
        </w:rPr>
        <w:t xml:space="preserve"> ………</w:t>
      </w:r>
      <w:r w:rsidRPr="00DA5585">
        <w:rPr>
          <w:rFonts w:ascii="Trebuchet MS" w:eastAsia="Arial" w:hAnsi="Trebuchet MS"/>
          <w:bCs/>
          <w:spacing w:val="-2"/>
          <w:sz w:val="22"/>
          <w:szCs w:val="22"/>
        </w:rPr>
        <w:t>…</w:t>
      </w:r>
      <w:r w:rsidRPr="00DA5585">
        <w:rPr>
          <w:rFonts w:ascii="Trebuchet MS" w:eastAsia="Arial" w:hAnsi="Trebuchet MS"/>
          <w:bCs/>
          <w:sz w:val="22"/>
          <w:szCs w:val="22"/>
        </w:rPr>
        <w:t>……</w:t>
      </w:r>
      <w:r w:rsidRPr="00DA5585">
        <w:rPr>
          <w:rFonts w:ascii="Trebuchet MS" w:eastAsia="Arial" w:hAnsi="Trebuchet MS"/>
          <w:bCs/>
          <w:spacing w:val="-2"/>
          <w:sz w:val="22"/>
          <w:szCs w:val="22"/>
        </w:rPr>
        <w:t>…</w:t>
      </w:r>
      <w:r w:rsidRPr="00DA5585">
        <w:rPr>
          <w:rFonts w:ascii="Trebuchet MS" w:eastAsia="Arial" w:hAnsi="Trebuchet MS"/>
          <w:bCs/>
          <w:sz w:val="22"/>
          <w:szCs w:val="22"/>
        </w:rPr>
        <w:t>……</w:t>
      </w:r>
      <w:r w:rsidRPr="00DA5585">
        <w:rPr>
          <w:rFonts w:ascii="Trebuchet MS" w:eastAsia="Arial" w:hAnsi="Trebuchet MS"/>
          <w:bCs/>
          <w:spacing w:val="-2"/>
          <w:sz w:val="22"/>
          <w:szCs w:val="22"/>
        </w:rPr>
        <w:t>……</w:t>
      </w:r>
      <w:r w:rsidRPr="00DA5585">
        <w:rPr>
          <w:rFonts w:ascii="Trebuchet MS" w:eastAsia="Arial" w:hAnsi="Trebuchet MS"/>
          <w:bCs/>
          <w:sz w:val="22"/>
          <w:szCs w:val="22"/>
        </w:rPr>
        <w:t>………</w:t>
      </w:r>
      <w:r w:rsidRPr="00DA5585">
        <w:rPr>
          <w:rFonts w:ascii="Trebuchet MS" w:eastAsia="Arial" w:hAnsi="Trebuchet MS"/>
          <w:bCs/>
          <w:spacing w:val="-3"/>
          <w:sz w:val="22"/>
          <w:szCs w:val="22"/>
        </w:rPr>
        <w:t xml:space="preserve">… </w:t>
      </w:r>
      <w:r w:rsidRPr="00DA5585">
        <w:rPr>
          <w:rFonts w:ascii="Trebuchet MS" w:eastAsia="Arial" w:hAnsi="Trebuchet MS"/>
          <w:bCs/>
          <w:sz w:val="22"/>
          <w:szCs w:val="22"/>
          <w:lang w:val="it-IT"/>
        </w:rPr>
        <w:t>(</w:t>
      </w:r>
      <w:r w:rsidRPr="00DA5585">
        <w:rPr>
          <w:rFonts w:ascii="Trebuchet MS" w:eastAsia="Arial" w:hAnsi="Trebuchet MS"/>
          <w:bCs/>
          <w:spacing w:val="1"/>
          <w:sz w:val="22"/>
          <w:szCs w:val="22"/>
          <w:lang w:val="it-IT"/>
        </w:rPr>
        <w:t>f</w:t>
      </w:r>
      <w:r w:rsidRPr="00DA5585">
        <w:rPr>
          <w:rFonts w:ascii="Trebuchet MS" w:eastAsia="Arial" w:hAnsi="Trebuchet MS"/>
          <w:bCs/>
          <w:sz w:val="22"/>
          <w:szCs w:val="22"/>
          <w:lang w:val="it-IT"/>
        </w:rPr>
        <w:t>un</w:t>
      </w:r>
      <w:r w:rsidRPr="00DA5585">
        <w:rPr>
          <w:rFonts w:ascii="Trebuchet MS" w:eastAsia="Arial" w:hAnsi="Trebuchet MS"/>
          <w:bCs/>
          <w:spacing w:val="-18"/>
          <w:sz w:val="22"/>
          <w:szCs w:val="22"/>
          <w:lang w:val="it-IT"/>
        </w:rPr>
        <w:t>c</w:t>
      </w:r>
      <w:r w:rsidRPr="00DA5585">
        <w:rPr>
          <w:rFonts w:ascii="Trebuchet MS" w:eastAsia="Arial" w:hAnsi="Trebuchet MS"/>
          <w:bCs/>
          <w:spacing w:val="1"/>
          <w:position w:val="1"/>
          <w:sz w:val="22"/>
          <w:szCs w:val="22"/>
          <w:lang w:val="it-IT"/>
        </w:rPr>
        <w:t>ți</w:t>
      </w:r>
      <w:r w:rsidRPr="00DA5585">
        <w:rPr>
          <w:rFonts w:ascii="Trebuchet MS" w:eastAsia="Arial" w:hAnsi="Trebuchet MS"/>
          <w:bCs/>
          <w:position w:val="1"/>
          <w:sz w:val="22"/>
          <w:szCs w:val="22"/>
          <w:lang w:val="it-IT"/>
        </w:rPr>
        <w:t xml:space="preserve">a </w:t>
      </w:r>
      <w:r w:rsidRPr="00DA5585">
        <w:rPr>
          <w:rFonts w:ascii="Trebuchet MS" w:eastAsia="Arial" w:hAnsi="Trebuchet MS"/>
          <w:bCs/>
          <w:spacing w:val="38"/>
          <w:position w:val="1"/>
          <w:sz w:val="22"/>
          <w:szCs w:val="22"/>
          <w:lang w:val="it-IT"/>
        </w:rPr>
        <w:t xml:space="preserve"> </w:t>
      </w:r>
      <w:r w:rsidRPr="00DA5585">
        <w:rPr>
          <w:rFonts w:ascii="Trebuchet MS" w:eastAsia="Arial" w:hAnsi="Trebuchet MS"/>
          <w:bCs/>
          <w:position w:val="1"/>
          <w:sz w:val="22"/>
          <w:szCs w:val="22"/>
          <w:lang w:val="it-IT"/>
        </w:rPr>
        <w:t>d</w:t>
      </w:r>
      <w:r w:rsidRPr="00DA5585">
        <w:rPr>
          <w:rFonts w:ascii="Trebuchet MS" w:eastAsia="Arial" w:hAnsi="Trebuchet MS"/>
          <w:bCs/>
          <w:spacing w:val="-3"/>
          <w:position w:val="1"/>
          <w:sz w:val="22"/>
          <w:szCs w:val="22"/>
          <w:lang w:val="it-IT"/>
        </w:rPr>
        <w:t>e</w:t>
      </w:r>
      <w:r w:rsidRPr="00DA5585">
        <w:rPr>
          <w:rFonts w:ascii="Trebuchet MS" w:eastAsia="Arial" w:hAnsi="Trebuchet MS"/>
          <w:bCs/>
          <w:spacing w:val="1"/>
          <w:position w:val="1"/>
          <w:sz w:val="22"/>
          <w:szCs w:val="22"/>
          <w:lang w:val="it-IT"/>
        </w:rPr>
        <w:t>ți</w:t>
      </w:r>
      <w:r w:rsidRPr="00DA5585">
        <w:rPr>
          <w:rFonts w:ascii="Trebuchet MS" w:eastAsia="Arial" w:hAnsi="Trebuchet MS"/>
          <w:bCs/>
          <w:spacing w:val="-3"/>
          <w:position w:val="1"/>
          <w:sz w:val="22"/>
          <w:szCs w:val="22"/>
          <w:lang w:val="it-IT"/>
        </w:rPr>
        <w:t>n</w:t>
      </w:r>
      <w:r w:rsidRPr="00DA5585">
        <w:rPr>
          <w:rFonts w:ascii="Trebuchet MS" w:eastAsia="Arial" w:hAnsi="Trebuchet MS"/>
          <w:bCs/>
          <w:position w:val="1"/>
          <w:sz w:val="22"/>
          <w:szCs w:val="22"/>
          <w:lang w:val="it-IT"/>
        </w:rPr>
        <w:t>u</w:t>
      </w:r>
      <w:r w:rsidRPr="00DA5585">
        <w:rPr>
          <w:rFonts w:ascii="Trebuchet MS" w:eastAsia="Arial" w:hAnsi="Trebuchet MS"/>
          <w:bCs/>
          <w:spacing w:val="1"/>
          <w:position w:val="1"/>
          <w:sz w:val="22"/>
          <w:szCs w:val="22"/>
          <w:lang w:val="it-IT"/>
        </w:rPr>
        <w:t>t</w:t>
      </w:r>
      <w:r w:rsidRPr="00DA5585">
        <w:rPr>
          <w:rFonts w:ascii="Trebuchet MS" w:eastAsia="Arial" w:hAnsi="Trebuchet MS"/>
          <w:bCs/>
          <w:position w:val="1"/>
          <w:sz w:val="22"/>
          <w:szCs w:val="22"/>
          <w:lang w:val="it-IT"/>
        </w:rPr>
        <w:t>ă</w:t>
      </w:r>
      <w:r w:rsidRPr="00DA5585">
        <w:rPr>
          <w:rFonts w:ascii="Trebuchet MS" w:eastAsia="Arial" w:hAnsi="Trebuchet MS"/>
          <w:bCs/>
          <w:spacing w:val="-43"/>
          <w:position w:val="1"/>
          <w:sz w:val="22"/>
          <w:szCs w:val="22"/>
          <w:lang w:val="it-IT"/>
        </w:rPr>
        <w:t xml:space="preserve"> </w:t>
      </w:r>
      <w:r w:rsidRPr="00DA5585">
        <w:rPr>
          <w:rFonts w:ascii="Trebuchet MS" w:eastAsia="Arial" w:hAnsi="Trebuchet MS"/>
          <w:bCs/>
          <w:sz w:val="22"/>
          <w:szCs w:val="22"/>
          <w:lang w:val="it-IT"/>
        </w:rPr>
        <w:t>……</w:t>
      </w:r>
      <w:r w:rsidRPr="00DA5585">
        <w:rPr>
          <w:rFonts w:ascii="Trebuchet MS" w:eastAsia="Arial" w:hAnsi="Trebuchet MS"/>
          <w:bCs/>
          <w:spacing w:val="-2"/>
          <w:sz w:val="22"/>
          <w:szCs w:val="22"/>
          <w:lang w:val="it-IT"/>
        </w:rPr>
        <w:t>…</w:t>
      </w:r>
      <w:r w:rsidRPr="00DA5585">
        <w:rPr>
          <w:rFonts w:ascii="Trebuchet MS" w:eastAsia="Arial" w:hAnsi="Trebuchet MS"/>
          <w:bCs/>
          <w:sz w:val="22"/>
          <w:szCs w:val="22"/>
          <w:lang w:val="it-IT"/>
        </w:rPr>
        <w:t>……</w:t>
      </w:r>
      <w:r w:rsidRPr="00DA5585">
        <w:rPr>
          <w:rFonts w:ascii="Trebuchet MS" w:eastAsia="Arial" w:hAnsi="Trebuchet MS"/>
          <w:bCs/>
          <w:spacing w:val="-2"/>
          <w:sz w:val="22"/>
          <w:szCs w:val="22"/>
          <w:lang w:val="it-IT"/>
        </w:rPr>
        <w:t>…</w:t>
      </w:r>
      <w:r w:rsidRPr="00DA5585">
        <w:rPr>
          <w:rFonts w:ascii="Trebuchet MS" w:eastAsia="Arial" w:hAnsi="Trebuchet MS"/>
          <w:bCs/>
          <w:spacing w:val="1"/>
          <w:sz w:val="22"/>
          <w:szCs w:val="22"/>
          <w:lang w:val="it-IT"/>
        </w:rPr>
        <w:t>..</w:t>
      </w:r>
      <w:r w:rsidRPr="00DA5585">
        <w:rPr>
          <w:rFonts w:ascii="Trebuchet MS" w:eastAsia="Arial" w:hAnsi="Trebuchet MS"/>
          <w:bCs/>
          <w:spacing w:val="-2"/>
          <w:sz w:val="22"/>
          <w:szCs w:val="22"/>
          <w:lang w:val="it-IT"/>
        </w:rPr>
        <w:t>…</w:t>
      </w:r>
      <w:r w:rsidRPr="00DA5585">
        <w:rPr>
          <w:rFonts w:ascii="Trebuchet MS" w:eastAsia="Arial" w:hAnsi="Trebuchet MS"/>
          <w:bCs/>
          <w:spacing w:val="1"/>
          <w:sz w:val="22"/>
          <w:szCs w:val="22"/>
          <w:lang w:val="it-IT"/>
        </w:rPr>
        <w:t>.</w:t>
      </w:r>
      <w:r w:rsidRPr="00DA5585">
        <w:rPr>
          <w:rFonts w:ascii="Trebuchet MS" w:eastAsia="Arial" w:hAnsi="Trebuchet MS"/>
          <w:bCs/>
          <w:spacing w:val="-1"/>
          <w:sz w:val="22"/>
          <w:szCs w:val="22"/>
          <w:lang w:val="it-IT"/>
        </w:rPr>
        <w:t>.</w:t>
      </w:r>
      <w:r w:rsidRPr="00DA5585">
        <w:rPr>
          <w:rFonts w:ascii="Trebuchet MS" w:eastAsia="Arial" w:hAnsi="Trebuchet MS"/>
          <w:bCs/>
          <w:sz w:val="22"/>
          <w:szCs w:val="22"/>
          <w:lang w:val="it-IT"/>
        </w:rPr>
        <w:t>……</w:t>
      </w:r>
      <w:r w:rsidRPr="00DA5585">
        <w:rPr>
          <w:rFonts w:ascii="Trebuchet MS" w:eastAsia="Arial" w:hAnsi="Trebuchet MS"/>
          <w:bCs/>
          <w:spacing w:val="-2"/>
          <w:sz w:val="22"/>
          <w:szCs w:val="22"/>
          <w:lang w:val="it-IT"/>
        </w:rPr>
        <w:t>…</w:t>
      </w:r>
      <w:r w:rsidRPr="00DA5585">
        <w:rPr>
          <w:rFonts w:ascii="Trebuchet MS" w:eastAsia="Arial" w:hAnsi="Trebuchet MS"/>
          <w:bCs/>
          <w:spacing w:val="1"/>
          <w:sz w:val="22"/>
          <w:szCs w:val="22"/>
          <w:lang w:val="it-IT"/>
        </w:rPr>
        <w:t>.</w:t>
      </w:r>
      <w:r w:rsidRPr="00DA5585">
        <w:rPr>
          <w:rFonts w:ascii="Trebuchet MS" w:eastAsia="Arial" w:hAnsi="Trebuchet MS"/>
          <w:bCs/>
          <w:sz w:val="22"/>
          <w:szCs w:val="22"/>
          <w:lang w:val="it-IT"/>
        </w:rPr>
        <w:t xml:space="preserve">), </w:t>
      </w:r>
      <w:r w:rsidRPr="00DA5585">
        <w:rPr>
          <w:rFonts w:ascii="Trebuchet MS" w:eastAsia="Arial" w:hAnsi="Trebuchet MS"/>
          <w:bCs/>
          <w:spacing w:val="1"/>
          <w:sz w:val="22"/>
          <w:szCs w:val="22"/>
          <w:lang w:val="it-IT"/>
        </w:rPr>
        <w:t>i</w:t>
      </w:r>
      <w:r w:rsidRPr="00DA5585">
        <w:rPr>
          <w:rFonts w:ascii="Trebuchet MS" w:eastAsia="Arial" w:hAnsi="Trebuchet MS"/>
          <w:bCs/>
          <w:sz w:val="22"/>
          <w:szCs w:val="22"/>
          <w:lang w:val="it-IT"/>
        </w:rPr>
        <w:t>den</w:t>
      </w:r>
      <w:r w:rsidRPr="00DA5585">
        <w:rPr>
          <w:rFonts w:ascii="Trebuchet MS" w:eastAsia="Arial" w:hAnsi="Trebuchet MS"/>
          <w:bCs/>
          <w:spacing w:val="-1"/>
          <w:sz w:val="22"/>
          <w:szCs w:val="22"/>
          <w:lang w:val="it-IT"/>
        </w:rPr>
        <w:t>t</w:t>
      </w:r>
      <w:r w:rsidRPr="00DA5585">
        <w:rPr>
          <w:rFonts w:ascii="Trebuchet MS" w:eastAsia="Arial" w:hAnsi="Trebuchet MS"/>
          <w:bCs/>
          <w:spacing w:val="1"/>
          <w:sz w:val="22"/>
          <w:szCs w:val="22"/>
          <w:lang w:val="it-IT"/>
        </w:rPr>
        <w:t>i</w:t>
      </w:r>
      <w:r w:rsidRPr="00DA5585">
        <w:rPr>
          <w:rFonts w:ascii="Trebuchet MS" w:eastAsia="Arial" w:hAnsi="Trebuchet MS"/>
          <w:bCs/>
          <w:spacing w:val="-1"/>
          <w:sz w:val="22"/>
          <w:szCs w:val="22"/>
          <w:lang w:val="it-IT"/>
        </w:rPr>
        <w:t>f</w:t>
      </w:r>
      <w:r w:rsidRPr="00DA5585">
        <w:rPr>
          <w:rFonts w:ascii="Trebuchet MS" w:eastAsia="Arial" w:hAnsi="Trebuchet MS"/>
          <w:bCs/>
          <w:spacing w:val="1"/>
          <w:sz w:val="22"/>
          <w:szCs w:val="22"/>
          <w:lang w:val="it-IT"/>
        </w:rPr>
        <w:t>i</w:t>
      </w:r>
      <w:r w:rsidRPr="00DA5585">
        <w:rPr>
          <w:rFonts w:ascii="Trebuchet MS" w:eastAsia="Arial" w:hAnsi="Trebuchet MS"/>
          <w:bCs/>
          <w:sz w:val="22"/>
          <w:szCs w:val="22"/>
          <w:lang w:val="it-IT"/>
        </w:rPr>
        <w:t>cat pr</w:t>
      </w:r>
      <w:r w:rsidRPr="00DA5585">
        <w:rPr>
          <w:rFonts w:ascii="Trebuchet MS" w:eastAsia="Arial" w:hAnsi="Trebuchet MS"/>
          <w:bCs/>
          <w:spacing w:val="1"/>
          <w:sz w:val="22"/>
          <w:szCs w:val="22"/>
          <w:lang w:val="it-IT"/>
        </w:rPr>
        <w:t>i</w:t>
      </w:r>
      <w:r w:rsidRPr="00DA5585">
        <w:rPr>
          <w:rFonts w:ascii="Trebuchet MS" w:eastAsia="Arial" w:hAnsi="Trebuchet MS"/>
          <w:bCs/>
          <w:spacing w:val="-1"/>
          <w:sz w:val="22"/>
          <w:szCs w:val="22"/>
          <w:lang w:val="it-IT"/>
        </w:rPr>
        <w:t xml:space="preserve">n </w:t>
      </w:r>
      <w:r w:rsidRPr="00DA5585">
        <w:rPr>
          <w:rFonts w:ascii="Trebuchet MS" w:eastAsia="Arial" w:hAnsi="Trebuchet MS"/>
          <w:bCs/>
          <w:sz w:val="22"/>
          <w:szCs w:val="22"/>
          <w:lang w:val="it-IT"/>
        </w:rPr>
        <w:t>……</w:t>
      </w:r>
      <w:r w:rsidRPr="00DA5585">
        <w:rPr>
          <w:rFonts w:ascii="Trebuchet MS" w:eastAsia="Arial" w:hAnsi="Trebuchet MS"/>
          <w:bCs/>
          <w:spacing w:val="-2"/>
          <w:sz w:val="22"/>
          <w:szCs w:val="22"/>
          <w:lang w:val="it-IT"/>
        </w:rPr>
        <w:t>……</w:t>
      </w:r>
      <w:r w:rsidRPr="00DA5585">
        <w:rPr>
          <w:rFonts w:ascii="Trebuchet MS" w:eastAsia="Arial" w:hAnsi="Trebuchet MS"/>
          <w:bCs/>
          <w:sz w:val="22"/>
          <w:szCs w:val="22"/>
          <w:lang w:val="it-IT"/>
        </w:rPr>
        <w:t>………</w:t>
      </w:r>
      <w:r w:rsidRPr="00DA5585">
        <w:rPr>
          <w:rFonts w:ascii="Trebuchet MS" w:eastAsia="Arial" w:hAnsi="Trebuchet MS"/>
          <w:bCs/>
          <w:spacing w:val="-2"/>
          <w:sz w:val="22"/>
          <w:szCs w:val="22"/>
          <w:lang w:val="it-IT"/>
        </w:rPr>
        <w:t>…</w:t>
      </w:r>
      <w:r w:rsidRPr="00DA5585">
        <w:rPr>
          <w:rFonts w:ascii="Trebuchet MS" w:eastAsia="Arial" w:hAnsi="Trebuchet MS"/>
          <w:bCs/>
          <w:sz w:val="22"/>
          <w:szCs w:val="22"/>
          <w:lang w:val="it-IT"/>
        </w:rPr>
        <w:t>……</w:t>
      </w:r>
      <w:r w:rsidRPr="00DA5585">
        <w:rPr>
          <w:rFonts w:ascii="Trebuchet MS" w:eastAsia="Arial" w:hAnsi="Trebuchet MS"/>
          <w:bCs/>
          <w:spacing w:val="-3"/>
          <w:sz w:val="22"/>
          <w:szCs w:val="22"/>
          <w:lang w:val="it-IT"/>
        </w:rPr>
        <w:t>…</w:t>
      </w:r>
      <w:r w:rsidRPr="00DA5585">
        <w:rPr>
          <w:rFonts w:ascii="Trebuchet MS" w:eastAsia="Arial" w:hAnsi="Trebuchet MS"/>
          <w:bCs/>
          <w:sz w:val="22"/>
          <w:szCs w:val="22"/>
          <w:lang w:val="it-IT"/>
        </w:rPr>
        <w:t>………</w:t>
      </w:r>
      <w:r w:rsidRPr="00DA5585">
        <w:rPr>
          <w:rFonts w:ascii="Trebuchet MS" w:eastAsia="Arial" w:hAnsi="Trebuchet MS"/>
          <w:bCs/>
          <w:spacing w:val="1"/>
          <w:sz w:val="22"/>
          <w:szCs w:val="22"/>
          <w:lang w:val="it-IT"/>
        </w:rPr>
        <w:t>.</w:t>
      </w:r>
      <w:r w:rsidRPr="00DA5585">
        <w:rPr>
          <w:rFonts w:ascii="Trebuchet MS" w:eastAsia="Arial" w:hAnsi="Trebuchet MS"/>
          <w:bCs/>
          <w:sz w:val="22"/>
          <w:szCs w:val="22"/>
          <w:lang w:val="it-IT"/>
        </w:rPr>
        <w:t>,</w:t>
      </w:r>
      <w:r w:rsidRPr="00DA5585">
        <w:rPr>
          <w:rFonts w:ascii="Trebuchet MS" w:eastAsia="Arial" w:hAnsi="Trebuchet MS"/>
          <w:b/>
          <w:sz w:val="22"/>
          <w:szCs w:val="22"/>
          <w:lang w:val="it-IT"/>
        </w:rPr>
        <w:t xml:space="preserve"> </w:t>
      </w:r>
      <w:r w:rsidRPr="00DA5585">
        <w:rPr>
          <w:rFonts w:ascii="Trebuchet MS" w:eastAsia="Arial" w:hAnsi="Trebuchet MS"/>
          <w:b/>
          <w:spacing w:val="1"/>
          <w:sz w:val="22"/>
          <w:szCs w:val="22"/>
          <w:lang w:val="it-IT"/>
        </w:rPr>
        <w:t>î</w:t>
      </w:r>
      <w:r w:rsidRPr="00DA5585">
        <w:rPr>
          <w:rFonts w:ascii="Trebuchet MS" w:eastAsia="Arial" w:hAnsi="Trebuchet MS"/>
          <w:b/>
          <w:sz w:val="22"/>
          <w:szCs w:val="22"/>
          <w:lang w:val="it-IT"/>
        </w:rPr>
        <w:t>n</w:t>
      </w:r>
      <w:r w:rsidRPr="00DA5585">
        <w:rPr>
          <w:rFonts w:ascii="Trebuchet MS" w:eastAsia="Arial" w:hAnsi="Trebuchet MS"/>
          <w:b/>
          <w:spacing w:val="-2"/>
          <w:sz w:val="22"/>
          <w:szCs w:val="22"/>
          <w:lang w:val="it-IT"/>
        </w:rPr>
        <w:t xml:space="preserve"> </w:t>
      </w:r>
      <w:r w:rsidRPr="00DA5585">
        <w:rPr>
          <w:rFonts w:ascii="Trebuchet MS" w:eastAsia="Arial" w:hAnsi="Trebuchet MS"/>
          <w:b/>
          <w:sz w:val="22"/>
          <w:szCs w:val="22"/>
          <w:lang w:val="it-IT"/>
        </w:rPr>
        <w:t>c</w:t>
      </w:r>
      <w:r w:rsidRPr="00DA5585">
        <w:rPr>
          <w:rFonts w:ascii="Trebuchet MS" w:eastAsia="Arial" w:hAnsi="Trebuchet MS"/>
          <w:b/>
          <w:spacing w:val="-3"/>
          <w:sz w:val="22"/>
          <w:szCs w:val="22"/>
          <w:lang w:val="it-IT"/>
        </w:rPr>
        <w:t>a</w:t>
      </w:r>
      <w:r w:rsidRPr="00DA5585">
        <w:rPr>
          <w:rFonts w:ascii="Trebuchet MS" w:eastAsia="Arial" w:hAnsi="Trebuchet MS"/>
          <w:b/>
          <w:spacing w:val="1"/>
          <w:sz w:val="22"/>
          <w:szCs w:val="22"/>
          <w:lang w:val="it-IT"/>
        </w:rPr>
        <w:t>l</w:t>
      </w:r>
      <w:r w:rsidRPr="00DA5585">
        <w:rPr>
          <w:rFonts w:ascii="Trebuchet MS" w:eastAsia="Arial" w:hAnsi="Trebuchet MS"/>
          <w:b/>
          <w:spacing w:val="-1"/>
          <w:sz w:val="22"/>
          <w:szCs w:val="22"/>
          <w:lang w:val="it-IT"/>
        </w:rPr>
        <w:t>i</w:t>
      </w:r>
      <w:r w:rsidRPr="00DA5585">
        <w:rPr>
          <w:rFonts w:ascii="Trebuchet MS" w:eastAsia="Arial" w:hAnsi="Trebuchet MS"/>
          <w:b/>
          <w:spacing w:val="1"/>
          <w:sz w:val="22"/>
          <w:szCs w:val="22"/>
          <w:lang w:val="it-IT"/>
        </w:rPr>
        <w:t>t</w:t>
      </w:r>
      <w:r w:rsidRPr="00DA5585">
        <w:rPr>
          <w:rFonts w:ascii="Trebuchet MS" w:eastAsia="Arial" w:hAnsi="Trebuchet MS"/>
          <w:b/>
          <w:sz w:val="22"/>
          <w:szCs w:val="22"/>
          <w:lang w:val="it-IT"/>
        </w:rPr>
        <w:t>a</w:t>
      </w:r>
      <w:r w:rsidRPr="00DA5585">
        <w:rPr>
          <w:rFonts w:ascii="Trebuchet MS" w:eastAsia="Arial" w:hAnsi="Trebuchet MS"/>
          <w:b/>
          <w:spacing w:val="1"/>
          <w:sz w:val="22"/>
          <w:szCs w:val="22"/>
          <w:lang w:val="it-IT"/>
        </w:rPr>
        <w:t>t</w:t>
      </w:r>
      <w:r w:rsidRPr="00DA5585">
        <w:rPr>
          <w:rFonts w:ascii="Trebuchet MS" w:eastAsia="Arial" w:hAnsi="Trebuchet MS"/>
          <w:b/>
          <w:sz w:val="22"/>
          <w:szCs w:val="22"/>
          <w:lang w:val="it-IT"/>
        </w:rPr>
        <w:t>e</w:t>
      </w:r>
      <w:r w:rsidRPr="00DA5585">
        <w:rPr>
          <w:rFonts w:ascii="Trebuchet MS" w:eastAsia="Arial" w:hAnsi="Trebuchet MS"/>
          <w:b/>
          <w:spacing w:val="-2"/>
          <w:sz w:val="22"/>
          <w:szCs w:val="22"/>
          <w:lang w:val="it-IT"/>
        </w:rPr>
        <w:t xml:space="preserve"> </w:t>
      </w:r>
      <w:r w:rsidRPr="00DA5585">
        <w:rPr>
          <w:rFonts w:ascii="Trebuchet MS" w:eastAsia="Arial" w:hAnsi="Trebuchet MS"/>
          <w:b/>
          <w:sz w:val="22"/>
          <w:szCs w:val="22"/>
          <w:lang w:val="it-IT"/>
        </w:rPr>
        <w:t>de</w:t>
      </w:r>
      <w:r w:rsidRPr="00DA5585">
        <w:rPr>
          <w:rFonts w:ascii="Trebuchet MS" w:eastAsia="Arial" w:hAnsi="Trebuchet MS"/>
          <w:b/>
          <w:spacing w:val="1"/>
          <w:sz w:val="22"/>
          <w:szCs w:val="22"/>
          <w:lang w:val="it-IT"/>
        </w:rPr>
        <w:t xml:space="preserve"> B</w:t>
      </w:r>
      <w:r w:rsidRPr="00DA5585">
        <w:rPr>
          <w:rFonts w:ascii="Trebuchet MS" w:eastAsia="Arial" w:hAnsi="Trebuchet MS"/>
          <w:b/>
          <w:sz w:val="22"/>
          <w:szCs w:val="22"/>
          <w:lang w:val="it-IT"/>
        </w:rPr>
        <w:t>ene</w:t>
      </w:r>
      <w:r w:rsidRPr="00DA5585">
        <w:rPr>
          <w:rFonts w:ascii="Trebuchet MS" w:eastAsia="Arial" w:hAnsi="Trebuchet MS"/>
          <w:b/>
          <w:spacing w:val="-1"/>
          <w:sz w:val="22"/>
          <w:szCs w:val="22"/>
          <w:lang w:val="it-IT"/>
        </w:rPr>
        <w:t>f</w:t>
      </w:r>
      <w:r w:rsidRPr="00DA5585">
        <w:rPr>
          <w:rFonts w:ascii="Trebuchet MS" w:eastAsia="Arial" w:hAnsi="Trebuchet MS"/>
          <w:b/>
          <w:spacing w:val="1"/>
          <w:sz w:val="22"/>
          <w:szCs w:val="22"/>
          <w:lang w:val="it-IT"/>
        </w:rPr>
        <w:t>i</w:t>
      </w:r>
      <w:r w:rsidRPr="00DA5585">
        <w:rPr>
          <w:rFonts w:ascii="Trebuchet MS" w:eastAsia="Arial" w:hAnsi="Trebuchet MS"/>
          <w:b/>
          <w:sz w:val="22"/>
          <w:szCs w:val="22"/>
          <w:lang w:val="it-IT"/>
        </w:rPr>
        <w:t>c</w:t>
      </w:r>
      <w:r w:rsidRPr="00DA5585">
        <w:rPr>
          <w:rFonts w:ascii="Trebuchet MS" w:eastAsia="Arial" w:hAnsi="Trebuchet MS"/>
          <w:b/>
          <w:spacing w:val="1"/>
          <w:sz w:val="22"/>
          <w:szCs w:val="22"/>
          <w:lang w:val="it-IT"/>
        </w:rPr>
        <w:t>i</w:t>
      </w:r>
      <w:r w:rsidRPr="00DA5585">
        <w:rPr>
          <w:rFonts w:ascii="Trebuchet MS" w:eastAsia="Arial" w:hAnsi="Trebuchet MS"/>
          <w:b/>
          <w:sz w:val="22"/>
          <w:szCs w:val="22"/>
          <w:lang w:val="it-IT"/>
        </w:rPr>
        <w:t>ar</w:t>
      </w:r>
      <w:r w:rsidRPr="00DA5585">
        <w:rPr>
          <w:rFonts w:ascii="Trebuchet MS" w:eastAsia="Arial" w:hAnsi="Trebuchet MS"/>
          <w:b/>
          <w:spacing w:val="-1"/>
          <w:sz w:val="22"/>
          <w:szCs w:val="22"/>
          <w:lang w:val="it-IT"/>
        </w:rPr>
        <w:t xml:space="preserve"> </w:t>
      </w:r>
      <w:r w:rsidRPr="00DA5585">
        <w:rPr>
          <w:rFonts w:ascii="Trebuchet MS" w:eastAsia="Arial" w:hAnsi="Trebuchet MS"/>
          <w:b/>
          <w:sz w:val="22"/>
          <w:szCs w:val="22"/>
          <w:lang w:val="it-IT"/>
        </w:rPr>
        <w:t xml:space="preserve">al </w:t>
      </w:r>
      <w:r w:rsidRPr="00DA5585">
        <w:rPr>
          <w:rFonts w:ascii="Trebuchet MS" w:eastAsia="Arial" w:hAnsi="Trebuchet MS"/>
          <w:b/>
          <w:spacing w:val="-1"/>
          <w:sz w:val="22"/>
          <w:szCs w:val="22"/>
          <w:lang w:val="it-IT"/>
        </w:rPr>
        <w:t>f</w:t>
      </w:r>
      <w:r w:rsidRPr="00DA5585">
        <w:rPr>
          <w:rFonts w:ascii="Trebuchet MS" w:eastAsia="Arial" w:hAnsi="Trebuchet MS"/>
          <w:b/>
          <w:spacing w:val="1"/>
          <w:sz w:val="22"/>
          <w:szCs w:val="22"/>
          <w:lang w:val="it-IT"/>
        </w:rPr>
        <w:t>i</w:t>
      </w:r>
      <w:r w:rsidRPr="00DA5585">
        <w:rPr>
          <w:rFonts w:ascii="Trebuchet MS" w:eastAsia="Arial" w:hAnsi="Trebuchet MS"/>
          <w:b/>
          <w:sz w:val="22"/>
          <w:szCs w:val="22"/>
          <w:lang w:val="it-IT"/>
        </w:rPr>
        <w:t>na</w:t>
      </w:r>
      <w:r w:rsidRPr="00DA5585">
        <w:rPr>
          <w:rFonts w:ascii="Trebuchet MS" w:eastAsia="Arial" w:hAnsi="Trebuchet MS"/>
          <w:b/>
          <w:spacing w:val="-9"/>
          <w:sz w:val="22"/>
          <w:szCs w:val="22"/>
          <w:lang w:val="it-IT"/>
        </w:rPr>
        <w:t>n</w:t>
      </w:r>
      <w:r w:rsidRPr="00DA5585">
        <w:rPr>
          <w:rFonts w:ascii="Trebuchet MS" w:eastAsia="Arial" w:hAnsi="Trebuchet MS"/>
          <w:b/>
          <w:spacing w:val="1"/>
          <w:sz w:val="22"/>
          <w:szCs w:val="22"/>
          <w:lang w:val="it-IT"/>
        </w:rPr>
        <w:t>ț</w:t>
      </w:r>
      <w:r w:rsidRPr="00DA5585">
        <w:rPr>
          <w:rFonts w:ascii="Trebuchet MS" w:eastAsia="Arial" w:hAnsi="Trebuchet MS"/>
          <w:b/>
          <w:sz w:val="22"/>
          <w:szCs w:val="22"/>
          <w:lang w:val="it-IT"/>
        </w:rPr>
        <w:t>ăr</w:t>
      </w:r>
      <w:r w:rsidRPr="00DA5585">
        <w:rPr>
          <w:rFonts w:ascii="Trebuchet MS" w:eastAsia="Arial" w:hAnsi="Trebuchet MS"/>
          <w:b/>
          <w:spacing w:val="-1"/>
          <w:sz w:val="22"/>
          <w:szCs w:val="22"/>
          <w:lang w:val="it-IT"/>
        </w:rPr>
        <w:t>i</w:t>
      </w:r>
      <w:r w:rsidRPr="00DA5585">
        <w:rPr>
          <w:rFonts w:ascii="Trebuchet MS" w:eastAsia="Arial" w:hAnsi="Trebuchet MS"/>
          <w:b/>
          <w:spacing w:val="1"/>
          <w:sz w:val="22"/>
          <w:szCs w:val="22"/>
          <w:lang w:val="it-IT"/>
        </w:rPr>
        <w:t>i/Lider de parteneriat</w:t>
      </w:r>
      <w:r w:rsidRPr="00DA5585">
        <w:rPr>
          <w:rFonts w:ascii="Trebuchet MS" w:eastAsia="Arial" w:hAnsi="Trebuchet MS"/>
          <w:b/>
          <w:sz w:val="22"/>
          <w:szCs w:val="22"/>
          <w:lang w:val="it-IT"/>
        </w:rPr>
        <w:t>, denumit în continuare Beneficiar,</w:t>
      </w:r>
    </w:p>
    <w:p w14:paraId="515E213E" w14:textId="77777777" w:rsidR="00C63B43" w:rsidRPr="00DA5585" w:rsidRDefault="00C63B43" w:rsidP="00C63B43">
      <w:pPr>
        <w:spacing w:before="7" w:line="240" w:lineRule="exact"/>
        <w:jc w:val="both"/>
        <w:rPr>
          <w:rFonts w:ascii="Trebuchet MS" w:hAnsi="Trebuchet MS" w:cs="Calibri"/>
          <w:sz w:val="22"/>
          <w:szCs w:val="22"/>
          <w:lang w:val="it-IT"/>
        </w:rPr>
      </w:pPr>
    </w:p>
    <w:p w14:paraId="232E3465" w14:textId="799A009E" w:rsidR="00C63B43" w:rsidRPr="00DA5585" w:rsidRDefault="00C63B43" w:rsidP="00C63B43">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lang w:val="it-IT"/>
        </w:rPr>
        <w:t>au convenit încheierea prezentului contract, în următoarele condiții:</w:t>
      </w:r>
    </w:p>
    <w:p w14:paraId="79CC3878" w14:textId="77777777" w:rsidR="00C63B43" w:rsidRPr="00DA5585" w:rsidRDefault="00C63B43" w:rsidP="006C14F7">
      <w:pPr>
        <w:pStyle w:val="NormalWeb"/>
        <w:spacing w:before="0" w:beforeAutospacing="0" w:after="0" w:afterAutospacing="0"/>
        <w:jc w:val="both"/>
        <w:rPr>
          <w:rFonts w:ascii="Trebuchet MS" w:hAnsi="Trebuchet MS"/>
          <w:sz w:val="22"/>
          <w:szCs w:val="22"/>
          <w:lang w:val="it-IT"/>
        </w:rPr>
      </w:pPr>
    </w:p>
    <w:p w14:paraId="444CF961" w14:textId="00B34E3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b/>
          <w:bCs/>
          <w:sz w:val="22"/>
          <w:szCs w:val="22"/>
          <w:lang w:val="it-IT"/>
        </w:rPr>
        <w:t>II. Precizări prealabile</w:t>
      </w:r>
    </w:p>
    <w:p w14:paraId="5807DF58"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1. În prezentul contract de finanțare, cu excepția situațiilor când contextul cere altfel sau a unei prevederi contrare:</w:t>
      </w:r>
    </w:p>
    <w:p w14:paraId="41101C65"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a) cuvintele care indică singularul includ și pluralul, iar cuvintele care indică pluralul includ și singularul;</w:t>
      </w:r>
    </w:p>
    <w:p w14:paraId="221E17F9"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b) cuvintele care indică un gen includ toate genurile;</w:t>
      </w:r>
    </w:p>
    <w:p w14:paraId="778A77A8"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c) termenul „zi“ reprezintă zi calendaristică dacă nu se specifică altfel;</w:t>
      </w:r>
    </w:p>
    <w:p w14:paraId="161D5DD2"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 xml:space="preserve">d) termenul „Beneficiar“ are înțelesul prevăzut de art. 2 pct. 9 din Regulamentul (UE) 2021/1.060 al Parlamentului European și al Consiliului din 24 iunie 2021 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w:t>
      </w:r>
      <w:r w:rsidRPr="00DA5585">
        <w:rPr>
          <w:rFonts w:ascii="Trebuchet MS" w:hAnsi="Trebuchet MS"/>
          <w:sz w:val="22"/>
          <w:szCs w:val="22"/>
          <w:lang w:val="it-IT"/>
        </w:rPr>
        <w:lastRenderedPageBreak/>
        <w:t>financiar pentru managementul frontierelor și politica de vize, denumit în continuare Regulamentul (UE) 2021/1.060;</w:t>
      </w:r>
    </w:p>
    <w:p w14:paraId="7FA50971" w14:textId="59ED0EE5" w:rsidR="00FB0C40" w:rsidRPr="00DA5585" w:rsidRDefault="00FB0C40" w:rsidP="006C14F7">
      <w:pPr>
        <w:pStyle w:val="NormalWeb"/>
        <w:spacing w:before="0" w:beforeAutospacing="0" w:after="0" w:afterAutospacing="0"/>
        <w:jc w:val="both"/>
        <w:rPr>
          <w:rFonts w:ascii="Trebuchet MS" w:hAnsi="Trebuchet MS"/>
          <w:sz w:val="22"/>
          <w:szCs w:val="22"/>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rPr>
        <w:t xml:space="preserve">e) </w:t>
      </w:r>
      <w:proofErr w:type="spellStart"/>
      <w:r w:rsidRPr="00DA5585">
        <w:rPr>
          <w:rFonts w:ascii="Trebuchet MS" w:hAnsi="Trebuchet MS"/>
          <w:sz w:val="22"/>
          <w:szCs w:val="22"/>
        </w:rPr>
        <w:t>termenul</w:t>
      </w:r>
      <w:proofErr w:type="spellEnd"/>
      <w:r w:rsidRPr="00DA5585">
        <w:rPr>
          <w:rFonts w:ascii="Trebuchet MS" w:hAnsi="Trebuchet MS"/>
          <w:sz w:val="22"/>
          <w:szCs w:val="22"/>
        </w:rPr>
        <w:t xml:space="preserve"> de „</w:t>
      </w:r>
      <w:proofErr w:type="spellStart"/>
      <w:r w:rsidRPr="00DA5585">
        <w:rPr>
          <w:rFonts w:ascii="Trebuchet MS" w:hAnsi="Trebuchet MS"/>
          <w:sz w:val="22"/>
          <w:szCs w:val="22"/>
        </w:rPr>
        <w:t>destinatar</w:t>
      </w:r>
      <w:proofErr w:type="spellEnd"/>
      <w:r w:rsidRPr="00DA5585">
        <w:rPr>
          <w:rFonts w:ascii="Trebuchet MS" w:hAnsi="Trebuchet MS"/>
          <w:sz w:val="22"/>
          <w:szCs w:val="22"/>
        </w:rPr>
        <w:t xml:space="preserve"> </w:t>
      </w:r>
      <w:proofErr w:type="gramStart"/>
      <w:r w:rsidRPr="00DA5585">
        <w:rPr>
          <w:rFonts w:ascii="Trebuchet MS" w:hAnsi="Trebuchet MS"/>
          <w:sz w:val="22"/>
          <w:szCs w:val="22"/>
        </w:rPr>
        <w:t>final“</w:t>
      </w:r>
      <w:r w:rsidR="00C63B43" w:rsidRPr="00DA5585">
        <w:rPr>
          <w:rFonts w:ascii="Trebuchet MS" w:hAnsi="Trebuchet MS"/>
          <w:sz w:val="22"/>
          <w:szCs w:val="22"/>
        </w:rPr>
        <w:t xml:space="preserve"> </w:t>
      </w:r>
      <w:r w:rsidRPr="00DA5585">
        <w:rPr>
          <w:rFonts w:ascii="Trebuchet MS" w:hAnsi="Trebuchet MS"/>
          <w:sz w:val="22"/>
          <w:szCs w:val="22"/>
        </w:rPr>
        <w:t>are</w:t>
      </w:r>
      <w:proofErr w:type="gramEnd"/>
      <w:r w:rsidRPr="00DA5585">
        <w:rPr>
          <w:rFonts w:ascii="Trebuchet MS" w:hAnsi="Trebuchet MS"/>
          <w:sz w:val="22"/>
          <w:szCs w:val="22"/>
        </w:rPr>
        <w:t xml:space="preserve"> </w:t>
      </w:r>
      <w:proofErr w:type="spellStart"/>
      <w:r w:rsidRPr="00DA5585">
        <w:rPr>
          <w:rFonts w:ascii="Trebuchet MS" w:hAnsi="Trebuchet MS"/>
          <w:sz w:val="22"/>
          <w:szCs w:val="22"/>
        </w:rPr>
        <w:t>înțelesul</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prevăzut</w:t>
      </w:r>
      <w:proofErr w:type="spellEnd"/>
      <w:r w:rsidRPr="00DA5585">
        <w:rPr>
          <w:rFonts w:ascii="Trebuchet MS" w:hAnsi="Trebuchet MS"/>
          <w:sz w:val="22"/>
          <w:szCs w:val="22"/>
        </w:rPr>
        <w:t xml:space="preserve"> de art. 2 pct. 18 din </w:t>
      </w:r>
      <w:proofErr w:type="spellStart"/>
      <w:r w:rsidRPr="00DA5585">
        <w:rPr>
          <w:rFonts w:ascii="Trebuchet MS" w:hAnsi="Trebuchet MS"/>
          <w:sz w:val="22"/>
          <w:szCs w:val="22"/>
        </w:rPr>
        <w:t>Regulamentul</w:t>
      </w:r>
      <w:proofErr w:type="spellEnd"/>
      <w:r w:rsidRPr="00DA5585">
        <w:rPr>
          <w:rFonts w:ascii="Trebuchet MS" w:hAnsi="Trebuchet MS"/>
          <w:sz w:val="22"/>
          <w:szCs w:val="22"/>
        </w:rPr>
        <w:t xml:space="preserve"> (UE) 2021/1.060;</w:t>
      </w:r>
    </w:p>
    <w:p w14:paraId="7968312E" w14:textId="359D174F" w:rsidR="00FB0C40" w:rsidRPr="00DA5585" w:rsidRDefault="00FB0C40" w:rsidP="006C14F7">
      <w:pPr>
        <w:pStyle w:val="NormalWeb"/>
        <w:spacing w:before="0" w:beforeAutospacing="0" w:after="0" w:afterAutospacing="0"/>
        <w:jc w:val="both"/>
        <w:rPr>
          <w:rFonts w:ascii="Trebuchet MS" w:hAnsi="Trebuchet MS"/>
          <w:sz w:val="22"/>
          <w:szCs w:val="22"/>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rPr>
        <w:t xml:space="preserve">f) </w:t>
      </w:r>
      <w:proofErr w:type="spellStart"/>
      <w:r w:rsidRPr="00DA5585">
        <w:rPr>
          <w:rFonts w:ascii="Trebuchet MS" w:hAnsi="Trebuchet MS"/>
          <w:sz w:val="22"/>
          <w:szCs w:val="22"/>
        </w:rPr>
        <w:t>termenul</w:t>
      </w:r>
      <w:proofErr w:type="spellEnd"/>
      <w:r w:rsidRPr="00DA5585">
        <w:rPr>
          <w:rFonts w:ascii="Trebuchet MS" w:hAnsi="Trebuchet MS"/>
          <w:sz w:val="22"/>
          <w:szCs w:val="22"/>
        </w:rPr>
        <w:t xml:space="preserve"> de „</w:t>
      </w:r>
      <w:proofErr w:type="spellStart"/>
      <w:proofErr w:type="gramStart"/>
      <w:r w:rsidRPr="00DA5585">
        <w:rPr>
          <w:rFonts w:ascii="Trebuchet MS" w:hAnsi="Trebuchet MS"/>
          <w:sz w:val="22"/>
          <w:szCs w:val="22"/>
        </w:rPr>
        <w:t>relocare“</w:t>
      </w:r>
      <w:proofErr w:type="gramEnd"/>
      <w:r w:rsidRPr="00DA5585">
        <w:rPr>
          <w:rFonts w:ascii="Trebuchet MS" w:hAnsi="Trebuchet MS"/>
          <w:sz w:val="22"/>
          <w:szCs w:val="22"/>
        </w:rPr>
        <w:t>are</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înțelesul</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prevăzut</w:t>
      </w:r>
      <w:proofErr w:type="spellEnd"/>
      <w:r w:rsidRPr="00DA5585">
        <w:rPr>
          <w:rFonts w:ascii="Trebuchet MS" w:hAnsi="Trebuchet MS"/>
          <w:sz w:val="22"/>
          <w:szCs w:val="22"/>
        </w:rPr>
        <w:t xml:space="preserve"> de art. 2 pct. 27 din </w:t>
      </w:r>
      <w:proofErr w:type="spellStart"/>
      <w:r w:rsidRPr="00DA5585">
        <w:rPr>
          <w:rFonts w:ascii="Trebuchet MS" w:hAnsi="Trebuchet MS"/>
          <w:sz w:val="22"/>
          <w:szCs w:val="22"/>
        </w:rPr>
        <w:t>Regulamentul</w:t>
      </w:r>
      <w:proofErr w:type="spellEnd"/>
      <w:r w:rsidRPr="00DA5585">
        <w:rPr>
          <w:rFonts w:ascii="Trebuchet MS" w:hAnsi="Trebuchet MS"/>
          <w:sz w:val="22"/>
          <w:szCs w:val="22"/>
        </w:rPr>
        <w:t xml:space="preserve"> (UE) 2021/1.060;</w:t>
      </w:r>
    </w:p>
    <w:p w14:paraId="2D3398BD"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rPr>
        <w:t xml:space="preserve">g) </w:t>
      </w:r>
      <w:proofErr w:type="spellStart"/>
      <w:r w:rsidRPr="00DA5585">
        <w:rPr>
          <w:rFonts w:ascii="Trebuchet MS" w:hAnsi="Trebuchet MS"/>
          <w:sz w:val="22"/>
          <w:szCs w:val="22"/>
        </w:rPr>
        <w:t>termenul</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lider</w:t>
      </w:r>
      <w:proofErr w:type="spellEnd"/>
      <w:r w:rsidRPr="00DA5585">
        <w:rPr>
          <w:rFonts w:ascii="Trebuchet MS" w:hAnsi="Trebuchet MS"/>
          <w:sz w:val="22"/>
          <w:szCs w:val="22"/>
        </w:rPr>
        <w:t xml:space="preserve"> de </w:t>
      </w:r>
      <w:proofErr w:type="spellStart"/>
      <w:proofErr w:type="gramStart"/>
      <w:r w:rsidRPr="00DA5585">
        <w:rPr>
          <w:rFonts w:ascii="Trebuchet MS" w:hAnsi="Trebuchet MS"/>
          <w:sz w:val="22"/>
          <w:szCs w:val="22"/>
        </w:rPr>
        <w:t>parteneriat</w:t>
      </w:r>
      <w:proofErr w:type="spellEnd"/>
      <w:r w:rsidRPr="00DA5585">
        <w:rPr>
          <w:rFonts w:ascii="Trebuchet MS" w:hAnsi="Trebuchet MS"/>
          <w:sz w:val="22"/>
          <w:szCs w:val="22"/>
        </w:rPr>
        <w:t>“ are</w:t>
      </w:r>
      <w:proofErr w:type="gramEnd"/>
      <w:r w:rsidRPr="00DA5585">
        <w:rPr>
          <w:rFonts w:ascii="Trebuchet MS" w:hAnsi="Trebuchet MS"/>
          <w:sz w:val="22"/>
          <w:szCs w:val="22"/>
        </w:rPr>
        <w:t xml:space="preserve"> </w:t>
      </w:r>
      <w:proofErr w:type="spellStart"/>
      <w:r w:rsidRPr="00DA5585">
        <w:rPr>
          <w:rFonts w:ascii="Trebuchet MS" w:hAnsi="Trebuchet MS"/>
          <w:sz w:val="22"/>
          <w:szCs w:val="22"/>
        </w:rPr>
        <w:t>înțelesul</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prevăzut</w:t>
      </w:r>
      <w:proofErr w:type="spellEnd"/>
      <w:r w:rsidRPr="00DA5585">
        <w:rPr>
          <w:rFonts w:ascii="Trebuchet MS" w:hAnsi="Trebuchet MS"/>
          <w:sz w:val="22"/>
          <w:szCs w:val="22"/>
        </w:rPr>
        <w:t xml:space="preserve"> de art. 2 </w:t>
      </w:r>
      <w:proofErr w:type="spellStart"/>
      <w:r w:rsidRPr="00DA5585">
        <w:rPr>
          <w:rFonts w:ascii="Trebuchet MS" w:hAnsi="Trebuchet MS"/>
          <w:sz w:val="22"/>
          <w:szCs w:val="22"/>
        </w:rPr>
        <w:t>alin</w:t>
      </w:r>
      <w:proofErr w:type="spellEnd"/>
      <w:r w:rsidRPr="00DA5585">
        <w:rPr>
          <w:rFonts w:ascii="Trebuchet MS" w:hAnsi="Trebuchet MS"/>
          <w:sz w:val="22"/>
          <w:szCs w:val="22"/>
        </w:rPr>
        <w:t xml:space="preserve">. </w:t>
      </w:r>
      <w:r w:rsidRPr="00DA5585">
        <w:rPr>
          <w:rFonts w:ascii="Trebuchet MS" w:hAnsi="Trebuchet MS"/>
          <w:sz w:val="22"/>
          <w:szCs w:val="22"/>
          <w:lang w:val="it-IT"/>
        </w:rPr>
        <w:t>(4) lit. q) din Ordonanța de urgență a Guvernului nr. 133/2021 privind gestionarea financiară a fondurilor europene pentru perioada de programare 2021-2027 alocate României din Fondul european de dezvoltare regională, Fondul de coeziune, Fondul social european Plus, Fondul pentru o tranziție justă;</w:t>
      </w:r>
    </w:p>
    <w:p w14:paraId="2F775B36"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h) în înțelesul prezentului contract de finanțare și al anexelor acestuia, trimiterile la actele normative includ și modificările și completările ulterioare ale acestora, precum și orice alte acte normative subsecvente;</w:t>
      </w:r>
    </w:p>
    <w:p w14:paraId="10F2E436"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i) în cazul în care oricare dintre prevederile prezentului contract de finanțare este sau devine nulă, invalidă sau neexecutabilă conform legii, legalitatea, valabilitatea și posibilitatea de executare a celorlalte prevederi vor rămâne neafectate, iar părțile vor depune eforturile necesare pentru a realiza acele acte și/sau modificări care ar conduce la același rezultat legal și/sau economic care s-a avut în vedere la data încheierii contractului de finanțare;</w:t>
      </w:r>
    </w:p>
    <w:p w14:paraId="5129AAEE"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j) în înțelesul prezentului contract de finanțare, atunci când proiectul se implementează în parteneriat, prin „Beneficiar“ se înțelege întregul parteneriat (lider de parteneriat și parteneri);</w:t>
      </w:r>
    </w:p>
    <w:p w14:paraId="468F58F5"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k) în înțelesul prezentului contract de finanțare orice referire la contract se va interpreta ca fiind făcută atât la contract, cât și la anexele acestuia;</w:t>
      </w:r>
    </w:p>
    <w:p w14:paraId="04548972"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l) în înțelesul prezentului contract de finanțare, dacă prin acte normative nu se prevede altfel, termenele (inclusiv durata contractului) se calculează după cum urmează:</w:t>
      </w:r>
    </w:p>
    <w:p w14:paraId="3A29971B" w14:textId="77777777" w:rsidR="00FB0C40" w:rsidRPr="00DA5585" w:rsidRDefault="00FB0C40" w:rsidP="006C14F7">
      <w:pPr>
        <w:pStyle w:val="NormalWeb"/>
        <w:spacing w:before="0" w:beforeAutospacing="0" w:after="0" w:afterAutospacing="0"/>
        <w:ind w:left="851" w:hanging="425"/>
        <w:jc w:val="both"/>
        <w:rPr>
          <w:rFonts w:ascii="Trebuchet MS" w:hAnsi="Trebuchet MS"/>
          <w:sz w:val="22"/>
          <w:szCs w:val="22"/>
          <w:lang w:val="it-IT"/>
        </w:rPr>
      </w:pPr>
      <w:r w:rsidRPr="00DA5585">
        <w:rPr>
          <w:rFonts w:ascii="Trebuchet MS" w:hAnsi="Trebuchet MS"/>
          <w:sz w:val="22"/>
          <w:szCs w:val="22"/>
          <w:lang w:val="it-IT"/>
        </w:rPr>
        <w:t>(i)   când termenul este stabilit pe luni, el se împlinește în ziua corespunzătoare din ultima lună. Dacă ultima lună nu are o zi corespunzătoare celei în care termenul a început să curgă, termenul se împlinește în ultima zi a acestei luni;</w:t>
      </w:r>
    </w:p>
    <w:p w14:paraId="6896C597" w14:textId="77777777" w:rsidR="00FB0C40" w:rsidRPr="00DA5585" w:rsidRDefault="00FB0C40" w:rsidP="006C14F7">
      <w:pPr>
        <w:pStyle w:val="NormalWeb"/>
        <w:spacing w:before="0" w:beforeAutospacing="0" w:after="0" w:afterAutospacing="0"/>
        <w:ind w:left="851" w:hanging="425"/>
        <w:jc w:val="both"/>
        <w:rPr>
          <w:rFonts w:ascii="Trebuchet MS" w:hAnsi="Trebuchet MS"/>
          <w:sz w:val="22"/>
          <w:szCs w:val="22"/>
          <w:lang w:val="it-IT"/>
        </w:rPr>
      </w:pPr>
      <w:r w:rsidRPr="00DA5585">
        <w:rPr>
          <w:rFonts w:ascii="Trebuchet MS" w:hAnsi="Trebuchet MS"/>
          <w:sz w:val="22"/>
          <w:szCs w:val="22"/>
          <w:lang w:val="it-IT"/>
        </w:rPr>
        <w:t>(ii)  când termenul este stabilit pe zile, acesta începe să curgă în ziua intrării în vigoare a contractului și se împlinește la ora 24.00 din ultima zi;</w:t>
      </w:r>
    </w:p>
    <w:p w14:paraId="7B272970" w14:textId="77777777" w:rsidR="00FB0C40" w:rsidRPr="00DA5585" w:rsidRDefault="00FB0C40" w:rsidP="006C14F7">
      <w:pPr>
        <w:pStyle w:val="NormalWeb"/>
        <w:spacing w:before="0" w:beforeAutospacing="0" w:after="0" w:afterAutospacing="0"/>
        <w:ind w:left="851" w:hanging="425"/>
        <w:jc w:val="both"/>
        <w:rPr>
          <w:rFonts w:ascii="Trebuchet MS" w:hAnsi="Trebuchet MS"/>
          <w:sz w:val="22"/>
          <w:szCs w:val="22"/>
          <w:lang w:val="it-IT"/>
        </w:rPr>
      </w:pPr>
      <w:r w:rsidRPr="00DA5585">
        <w:rPr>
          <w:rFonts w:ascii="Trebuchet MS" w:hAnsi="Trebuchet MS"/>
          <w:sz w:val="22"/>
          <w:szCs w:val="22"/>
          <w:lang w:val="it-IT"/>
        </w:rPr>
        <w:t>(iii) când termenul este stabilit atât pe luni, cât și pe zile, termenul se calculează aplicând regulile stabilite la pct. (i), iar termenul pe zile curge în continuarea celui stabilit pe luni și se împlinește la ora 24.00 din ultima zi;</w:t>
      </w:r>
    </w:p>
    <w:p w14:paraId="286DA9FF" w14:textId="77777777" w:rsidR="00FB0C40" w:rsidRPr="00DA5585" w:rsidRDefault="00FB0C40" w:rsidP="006C14F7">
      <w:pPr>
        <w:pStyle w:val="NormalWeb"/>
        <w:spacing w:before="0" w:beforeAutospacing="0" w:after="0" w:afterAutospacing="0"/>
        <w:ind w:left="851" w:hanging="425"/>
        <w:jc w:val="both"/>
        <w:rPr>
          <w:rFonts w:ascii="Trebuchet MS" w:hAnsi="Trebuchet MS"/>
          <w:sz w:val="22"/>
          <w:szCs w:val="22"/>
          <w:lang w:val="it-IT"/>
        </w:rPr>
      </w:pPr>
      <w:r w:rsidRPr="00DA5585">
        <w:rPr>
          <w:rFonts w:ascii="Trebuchet MS" w:hAnsi="Trebuchet MS"/>
          <w:sz w:val="22"/>
          <w:szCs w:val="22"/>
          <w:lang w:val="it-IT"/>
        </w:rPr>
        <w:t>(iv) dacă ultima zi a termenului este o zi nelucrătoare, termenul se consideră împlinit la sfârșitul primei zile lucrătoare care îi urmează;</w:t>
      </w:r>
    </w:p>
    <w:p w14:paraId="121F5C4E"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m) în înțelesul prezentului contract de finanțare, perioada în care contractul de finanțare încheiat produce efecte reprezintă perioada cuprinsă între data semnării contractului de finanțare de către AM/OI și data închiderii Programului sau data expirării perioadei pentru care trebuie asigurat caracterul durabil sau sustenabilitatea/durabilitatea proiectului, după caz, oricare intervine ultima.</w:t>
      </w:r>
    </w:p>
    <w:p w14:paraId="5824C672"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2. Finanțarea nerambursabilă acordată Beneficiarului este stabilită în termenii și condițiile prezentului contract de finanțare.</w:t>
      </w:r>
    </w:p>
    <w:p w14:paraId="66791B78" w14:textId="4C363817" w:rsidR="00C63B43" w:rsidRPr="00DA5585" w:rsidRDefault="00FB0C40" w:rsidP="006C14F7">
      <w:pPr>
        <w:pStyle w:val="NormalWeb"/>
        <w:spacing w:before="0" w:beforeAutospacing="0" w:after="24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3. Contractul de finanțare este un contract de adeziune. Acesta stabilește cadrul juridic general în care se va desfășura relația contractuală dintre AM/OI și Beneficiar. Raporturile juridice dintre AM/OI și Beneficiar vor fi guvernate de prezentul contract de finanțare care, împreună cu dispozițiile prevăzute în fiecare dintre documentele contractului de finanțare, vor reprezenta legea părților.</w:t>
      </w:r>
    </w:p>
    <w:p w14:paraId="7BF692DA"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b/>
          <w:bCs/>
          <w:sz w:val="22"/>
          <w:szCs w:val="22"/>
          <w:lang w:val="it-IT"/>
        </w:rPr>
        <w:t>III. Condiții generale</w:t>
      </w:r>
    </w:p>
    <w:p w14:paraId="3D6CA151" w14:textId="77777777" w:rsidR="00FB0C40" w:rsidRPr="00DA5585" w:rsidRDefault="00FB0C40" w:rsidP="006C14F7">
      <w:pPr>
        <w:pStyle w:val="NormalWeb"/>
        <w:spacing w:before="0" w:beforeAutospacing="0" w:after="0" w:afterAutospacing="0"/>
        <w:jc w:val="both"/>
        <w:rPr>
          <w:rFonts w:ascii="Trebuchet MS" w:hAnsi="Trebuchet MS"/>
          <w:color w:val="0000FF"/>
          <w:sz w:val="22"/>
          <w:szCs w:val="22"/>
          <w:lang w:val="it-IT"/>
        </w:rPr>
      </w:pPr>
      <w:r w:rsidRPr="00DA5585">
        <w:rPr>
          <w:rFonts w:ascii="Trebuchet MS" w:hAnsi="Trebuchet MS"/>
          <w:color w:val="0000FF"/>
          <w:sz w:val="22"/>
          <w:szCs w:val="22"/>
        </w:rPr>
        <w:t> </w:t>
      </w:r>
      <w:r w:rsidRPr="00DA5585">
        <w:rPr>
          <w:rFonts w:ascii="Trebuchet MS" w:hAnsi="Trebuchet MS"/>
          <w:color w:val="0000FF"/>
          <w:sz w:val="22"/>
          <w:szCs w:val="22"/>
        </w:rPr>
        <w:t> </w:t>
      </w:r>
      <w:r w:rsidRPr="00DA5585">
        <w:rPr>
          <w:rFonts w:ascii="Trebuchet MS" w:hAnsi="Trebuchet MS"/>
          <w:color w:val="0000FF"/>
          <w:sz w:val="22"/>
          <w:szCs w:val="22"/>
          <w:lang w:val="it-IT"/>
        </w:rPr>
        <w:t>ART. 1</w:t>
      </w:r>
    </w:p>
    <w:p w14:paraId="0B757E77"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b/>
          <w:bCs/>
          <w:sz w:val="22"/>
          <w:szCs w:val="22"/>
          <w:lang w:val="it-IT"/>
        </w:rPr>
        <w:t>Obiectul contractului de finanțare</w:t>
      </w:r>
    </w:p>
    <w:p w14:paraId="35814D22" w14:textId="4A6907CE"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(1) Obiectul contractului îl reprezintă acordarea finanțării nerambursabile de către ....................</w:t>
      </w:r>
      <w:r w:rsidR="00DA5585">
        <w:rPr>
          <w:rFonts w:ascii="Trebuchet MS" w:hAnsi="Trebuchet MS"/>
          <w:sz w:val="22"/>
          <w:szCs w:val="22"/>
          <w:lang w:val="it-IT"/>
        </w:rPr>
        <w:t>...</w:t>
      </w:r>
      <w:r w:rsidRPr="00DA5585">
        <w:rPr>
          <w:rFonts w:ascii="Trebuchet MS" w:hAnsi="Trebuchet MS"/>
          <w:sz w:val="22"/>
          <w:szCs w:val="22"/>
          <w:lang w:val="it-IT"/>
        </w:rPr>
        <w:t>, pentru implementarea proiectului cod SMIS: ................ intitulat: „.................</w:t>
      </w:r>
      <w:r w:rsidR="00DA5585">
        <w:rPr>
          <w:rFonts w:ascii="Trebuchet MS" w:hAnsi="Trebuchet MS"/>
          <w:sz w:val="22"/>
          <w:szCs w:val="22"/>
          <w:lang w:val="it-IT"/>
        </w:rPr>
        <w:t>.....</w:t>
      </w:r>
      <w:r w:rsidRPr="00DA5585">
        <w:rPr>
          <w:rFonts w:ascii="Trebuchet MS" w:hAnsi="Trebuchet MS"/>
          <w:sz w:val="22"/>
          <w:szCs w:val="22"/>
          <w:lang w:val="it-IT"/>
        </w:rPr>
        <w:t>“, denumit în continuare proiect, în conformitate cu obligațiile asumate prin prezentul contract de finanțare, inclusiv anexele care fac parte integrantă din acesta.</w:t>
      </w:r>
    </w:p>
    <w:p w14:paraId="3C78EA24"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(2) Beneficiarul se angajează să implementeze proiectul, în conformitate cu prevederile cuprinse în prezentul contract de finanțare, inclusiv anexele care fac parte din acesta, și cu legislația europeană și națională aplicabilă.</w:t>
      </w:r>
    </w:p>
    <w:p w14:paraId="05BB4A49" w14:textId="77777777" w:rsidR="00FB0C40" w:rsidRPr="00DA5585" w:rsidRDefault="00FB0C40" w:rsidP="006C14F7">
      <w:pPr>
        <w:pStyle w:val="NormalWeb"/>
        <w:spacing w:before="0" w:beforeAutospacing="0" w:after="240" w:afterAutospacing="0"/>
        <w:jc w:val="both"/>
        <w:rPr>
          <w:rFonts w:ascii="Trebuchet MS" w:hAnsi="Trebuchet MS"/>
          <w:sz w:val="22"/>
          <w:szCs w:val="22"/>
          <w:lang w:val="it-IT"/>
        </w:rPr>
      </w:pPr>
      <w:r w:rsidRPr="00DA5585">
        <w:rPr>
          <w:rFonts w:ascii="Trebuchet MS" w:hAnsi="Trebuchet MS"/>
          <w:sz w:val="22"/>
          <w:szCs w:val="22"/>
        </w:rPr>
        <w:lastRenderedPageBreak/>
        <w:t> </w:t>
      </w:r>
      <w:r w:rsidRPr="00DA5585">
        <w:rPr>
          <w:rFonts w:ascii="Trebuchet MS" w:hAnsi="Trebuchet MS"/>
          <w:sz w:val="22"/>
          <w:szCs w:val="22"/>
        </w:rPr>
        <w:t> </w:t>
      </w:r>
      <w:r w:rsidRPr="00DA5585">
        <w:rPr>
          <w:rFonts w:ascii="Trebuchet MS" w:hAnsi="Trebuchet MS"/>
          <w:sz w:val="22"/>
          <w:szCs w:val="22"/>
          <w:lang w:val="it-IT"/>
        </w:rPr>
        <w:t>(3) AM/OI se angajează să plătească finanțarea nerambursabilă la termenele și în condițiile prevăzute în prezentul contract și în conformitate cu legislația europeană și națională aplicabilă.</w:t>
      </w:r>
    </w:p>
    <w:p w14:paraId="026B35BE" w14:textId="77777777" w:rsidR="00DA5585" w:rsidRPr="00DA5585" w:rsidRDefault="00DA5585" w:rsidP="006C14F7">
      <w:pPr>
        <w:pStyle w:val="NormalWeb"/>
        <w:spacing w:before="0" w:beforeAutospacing="0" w:after="240" w:afterAutospacing="0"/>
        <w:jc w:val="both"/>
        <w:rPr>
          <w:rFonts w:ascii="Trebuchet MS" w:hAnsi="Trebuchet MS"/>
          <w:sz w:val="22"/>
          <w:szCs w:val="22"/>
          <w:lang w:val="it-IT"/>
        </w:rPr>
      </w:pPr>
    </w:p>
    <w:p w14:paraId="7D1D98E0" w14:textId="77777777" w:rsidR="00FB0C40" w:rsidRPr="00DA5585" w:rsidRDefault="00FB0C40" w:rsidP="006C14F7">
      <w:pPr>
        <w:pStyle w:val="NormalWeb"/>
        <w:spacing w:before="0" w:beforeAutospacing="0" w:after="0" w:afterAutospacing="0"/>
        <w:jc w:val="both"/>
        <w:rPr>
          <w:rFonts w:ascii="Trebuchet MS" w:hAnsi="Trebuchet MS"/>
          <w:color w:val="0000FF"/>
          <w:sz w:val="22"/>
          <w:szCs w:val="22"/>
          <w:lang w:val="it-IT"/>
        </w:rPr>
      </w:pPr>
      <w:r w:rsidRPr="00DA5585">
        <w:rPr>
          <w:rFonts w:ascii="Trebuchet MS" w:hAnsi="Trebuchet MS"/>
          <w:color w:val="0000FF"/>
          <w:sz w:val="22"/>
          <w:szCs w:val="22"/>
        </w:rPr>
        <w:t> </w:t>
      </w:r>
      <w:r w:rsidRPr="00DA5585">
        <w:rPr>
          <w:rFonts w:ascii="Trebuchet MS" w:hAnsi="Trebuchet MS"/>
          <w:color w:val="0000FF"/>
          <w:sz w:val="22"/>
          <w:szCs w:val="22"/>
        </w:rPr>
        <w:t> </w:t>
      </w:r>
      <w:r w:rsidRPr="00DA5585">
        <w:rPr>
          <w:rFonts w:ascii="Trebuchet MS" w:hAnsi="Trebuchet MS"/>
          <w:color w:val="0000FF"/>
          <w:sz w:val="22"/>
          <w:szCs w:val="22"/>
          <w:lang w:val="it-IT"/>
        </w:rPr>
        <w:t>ART. 2</w:t>
      </w:r>
    </w:p>
    <w:p w14:paraId="737EB8B7"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b/>
          <w:bCs/>
          <w:sz w:val="22"/>
          <w:szCs w:val="22"/>
          <w:lang w:val="it-IT"/>
        </w:rPr>
        <w:t>Durata contractului</w:t>
      </w:r>
    </w:p>
    <w:p w14:paraId="5F8141AF"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(1) Contractul de finanțare intră în vigoare și produce efecte de la data semnării de către ultima parte.</w:t>
      </w:r>
    </w:p>
    <w:p w14:paraId="7CC1C47E"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(2) Perioada de implementare a proiectului este de …….. luni de la data semnării contractului de finanțare de către ultima parte, la care se adaugă, dacă este cazul, și perioada de desfășurare a activităților proiectului înainte de semnarea contractului de finanțare, conform regulilor de eligibilitate a cheltuielilor.</w:t>
      </w:r>
    </w:p>
    <w:p w14:paraId="309C0186" w14:textId="77777777" w:rsidR="00FB0C40" w:rsidRPr="00DA5585" w:rsidRDefault="00FB0C40" w:rsidP="006C14F7">
      <w:pPr>
        <w:pStyle w:val="NormalWeb"/>
        <w:spacing w:before="0" w:beforeAutospacing="0" w:after="0" w:afterAutospacing="0"/>
        <w:ind w:firstLine="426"/>
        <w:jc w:val="both"/>
        <w:rPr>
          <w:rFonts w:ascii="Trebuchet MS" w:hAnsi="Trebuchet MS"/>
          <w:sz w:val="22"/>
          <w:szCs w:val="22"/>
          <w:lang w:val="it-IT"/>
        </w:rPr>
      </w:pPr>
      <w:r w:rsidRPr="00DA5585">
        <w:rPr>
          <w:rFonts w:ascii="Trebuchet MS" w:hAnsi="Trebuchet MS"/>
          <w:sz w:val="22"/>
          <w:szCs w:val="22"/>
          <w:lang w:val="it-IT"/>
        </w:rPr>
        <w:t>(3) Perioada de implementare a proiectului poate fi prelungită prin acordul părților, în conformitate cu prevederile art. 10, cu încadrare în perioada de implementare maximă stabilită în Ghidul solicitantului, dacă a fost prevăzută, fără ca aceasta să depășească data de 31 decembrie 2029.</w:t>
      </w:r>
    </w:p>
    <w:p w14:paraId="6BF32CF2"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(4) Contractul de finanțare produce efecte de la data semnării de către ultima parte până la data închiderii Programului sau data expirării perioadei pentru care trebuie asigurat caracterul durabil al proiectului, respectiv sustenabilitatea/durabilitatea proiectului, oricare intervine ultima.</w:t>
      </w:r>
    </w:p>
    <w:p w14:paraId="6B1033C0"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(5) În cazul proiectelor care includ investiții productive sau în infrastructură și al celor care nu sunt cofinanțate din Fondul social european Plus (FSE+) sau nu fac parte din operațiunile cofinanțate din Fondul pentru o tranziție justă (FTJ) care fac obiectul art. 8 alin. (2) lit. k), l), m) din Regulamentul (UE) 2021/1.056 al Parlamentului European și al Consiliului din 24 iunie 2021 de instituire a Fondului pentru o tranziție justă, Beneficiarul are obligația asigurării caracterului durabil al proiectului pentru o durată de minimum 3 ani pentru beneficiarii încadrați în categoria IMM, respectiv minimum 5 ani pentru celelalte categorii de beneficiari, calculată de la efectuarea plății finale în cadrul prezentului contract de finanțare, sau, în cazul proiectelor finanțate sub incidența ajutorului de stat, pentru durata prevăzută în reglementările aplicabile ajutorului de stat, oricare dintre acestea este mai mare. Finanțarea nerambursabilă acordată se recuperează total sau parțial de la Beneficiar dacă, în perioada pentru care trebuie asigurat caracterul durabil, proiectul face obiectul oricăreia din următoarele:</w:t>
      </w:r>
    </w:p>
    <w:p w14:paraId="679E460F" w14:textId="0EB173E8"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lang w:val="it-IT"/>
        </w:rPr>
        <w:t>a) încetarea unei activități productive sau transferul acesteia în afara regiunii de nivel NUTS 2 în care a primit sprijin;</w:t>
      </w:r>
    </w:p>
    <w:p w14:paraId="3DF28A49" w14:textId="6290E483"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lang w:val="it-IT"/>
        </w:rPr>
        <w:t>b) o modificare a proprietății asupra unui element de infrastructură care conferă un avantaj nejustificat unei întreprinderi sau unui organism public;</w:t>
      </w:r>
    </w:p>
    <w:p w14:paraId="1CAFEE62" w14:textId="44733065"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lang w:val="it-IT"/>
        </w:rPr>
        <w:t>c) o modificare substanțială care afectează natura, obiectivele sau condițiile de implementare a proiectului și care ar conduce la subminarea obiectivelor inițiale ale acestuia.</w:t>
      </w:r>
    </w:p>
    <w:p w14:paraId="2458F39B" w14:textId="77777777" w:rsidR="00FB0C40" w:rsidRPr="00DA5585" w:rsidRDefault="00FB0C40" w:rsidP="006C14F7">
      <w:pPr>
        <w:pStyle w:val="NormalWeb"/>
        <w:spacing w:before="0" w:beforeAutospacing="0" w:after="0" w:afterAutospacing="0"/>
        <w:jc w:val="both"/>
        <w:rPr>
          <w:rFonts w:ascii="Trebuchet MS" w:hAnsi="Trebuchet MS"/>
          <w:sz w:val="22"/>
          <w:szCs w:val="22"/>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rPr>
        <w:t xml:space="preserve">(6) </w:t>
      </w:r>
      <w:proofErr w:type="spellStart"/>
      <w:r w:rsidRPr="00DA5585">
        <w:rPr>
          <w:rFonts w:ascii="Trebuchet MS" w:hAnsi="Trebuchet MS"/>
          <w:sz w:val="22"/>
          <w:szCs w:val="22"/>
        </w:rPr>
        <w:t>În</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cazul</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proiectelor</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cofinanțate</w:t>
      </w:r>
      <w:proofErr w:type="spellEnd"/>
      <w:r w:rsidRPr="00DA5585">
        <w:rPr>
          <w:rFonts w:ascii="Trebuchet MS" w:hAnsi="Trebuchet MS"/>
          <w:sz w:val="22"/>
          <w:szCs w:val="22"/>
        </w:rPr>
        <w:t xml:space="preserve"> din FSE+ </w:t>
      </w:r>
      <w:proofErr w:type="spellStart"/>
      <w:r w:rsidRPr="00DA5585">
        <w:rPr>
          <w:rFonts w:ascii="Trebuchet MS" w:hAnsi="Trebuchet MS"/>
          <w:sz w:val="22"/>
          <w:szCs w:val="22"/>
        </w:rPr>
        <w:t>sau</w:t>
      </w:r>
      <w:proofErr w:type="spellEnd"/>
      <w:r w:rsidRPr="00DA5585">
        <w:rPr>
          <w:rFonts w:ascii="Trebuchet MS" w:hAnsi="Trebuchet MS"/>
          <w:sz w:val="22"/>
          <w:szCs w:val="22"/>
        </w:rPr>
        <w:t xml:space="preserve"> din FTJ </w:t>
      </w:r>
      <w:proofErr w:type="spellStart"/>
      <w:r w:rsidRPr="00DA5585">
        <w:rPr>
          <w:rFonts w:ascii="Trebuchet MS" w:hAnsi="Trebuchet MS"/>
          <w:sz w:val="22"/>
          <w:szCs w:val="22"/>
        </w:rPr>
        <w:t>pentru</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operațiunile</w:t>
      </w:r>
      <w:proofErr w:type="spellEnd"/>
      <w:r w:rsidRPr="00DA5585">
        <w:rPr>
          <w:rFonts w:ascii="Trebuchet MS" w:hAnsi="Trebuchet MS"/>
          <w:sz w:val="22"/>
          <w:szCs w:val="22"/>
        </w:rPr>
        <w:t xml:space="preserve"> care fac </w:t>
      </w:r>
      <w:proofErr w:type="spellStart"/>
      <w:r w:rsidRPr="00DA5585">
        <w:rPr>
          <w:rFonts w:ascii="Trebuchet MS" w:hAnsi="Trebuchet MS"/>
          <w:sz w:val="22"/>
          <w:szCs w:val="22"/>
        </w:rPr>
        <w:t>obiectul</w:t>
      </w:r>
      <w:proofErr w:type="spellEnd"/>
      <w:r w:rsidRPr="00DA5585">
        <w:rPr>
          <w:rFonts w:ascii="Trebuchet MS" w:hAnsi="Trebuchet MS"/>
          <w:sz w:val="22"/>
          <w:szCs w:val="22"/>
        </w:rPr>
        <w:t xml:space="preserve"> art. 8 </w:t>
      </w:r>
      <w:proofErr w:type="spellStart"/>
      <w:r w:rsidRPr="00DA5585">
        <w:rPr>
          <w:rFonts w:ascii="Trebuchet MS" w:hAnsi="Trebuchet MS"/>
          <w:sz w:val="22"/>
          <w:szCs w:val="22"/>
        </w:rPr>
        <w:t>alin</w:t>
      </w:r>
      <w:proofErr w:type="spellEnd"/>
      <w:r w:rsidRPr="00DA5585">
        <w:rPr>
          <w:rFonts w:ascii="Trebuchet MS" w:hAnsi="Trebuchet MS"/>
          <w:sz w:val="22"/>
          <w:szCs w:val="22"/>
        </w:rPr>
        <w:t xml:space="preserve">. (2) lit. k), l), m) din </w:t>
      </w:r>
      <w:proofErr w:type="spellStart"/>
      <w:r w:rsidRPr="00DA5585">
        <w:rPr>
          <w:rFonts w:ascii="Trebuchet MS" w:hAnsi="Trebuchet MS"/>
          <w:sz w:val="22"/>
          <w:szCs w:val="22"/>
        </w:rPr>
        <w:t>Regulamentul</w:t>
      </w:r>
      <w:proofErr w:type="spellEnd"/>
      <w:r w:rsidRPr="00DA5585">
        <w:rPr>
          <w:rFonts w:ascii="Trebuchet MS" w:hAnsi="Trebuchet MS"/>
          <w:sz w:val="22"/>
          <w:szCs w:val="22"/>
        </w:rPr>
        <w:t xml:space="preserve"> (UE) 2021/1.056, </w:t>
      </w:r>
      <w:proofErr w:type="spellStart"/>
      <w:r w:rsidRPr="00DA5585">
        <w:rPr>
          <w:rFonts w:ascii="Trebuchet MS" w:hAnsi="Trebuchet MS"/>
          <w:sz w:val="22"/>
          <w:szCs w:val="22"/>
        </w:rPr>
        <w:t>Beneficiarul</w:t>
      </w:r>
      <w:proofErr w:type="spellEnd"/>
      <w:r w:rsidRPr="00DA5585">
        <w:rPr>
          <w:rFonts w:ascii="Trebuchet MS" w:hAnsi="Trebuchet MS"/>
          <w:sz w:val="22"/>
          <w:szCs w:val="22"/>
        </w:rPr>
        <w:t xml:space="preserve"> are </w:t>
      </w:r>
      <w:proofErr w:type="spellStart"/>
      <w:r w:rsidRPr="00DA5585">
        <w:rPr>
          <w:rFonts w:ascii="Trebuchet MS" w:hAnsi="Trebuchet MS"/>
          <w:sz w:val="22"/>
          <w:szCs w:val="22"/>
        </w:rPr>
        <w:t>obligația</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asigurării</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sustenabilității</w:t>
      </w:r>
      <w:proofErr w:type="spellEnd"/>
      <w:r w:rsidRPr="00DA5585">
        <w:rPr>
          <w:rFonts w:ascii="Trebuchet MS" w:hAnsi="Trebuchet MS"/>
          <w:sz w:val="22"/>
          <w:szCs w:val="22"/>
        </w:rPr>
        <w:t>/</w:t>
      </w:r>
      <w:proofErr w:type="spellStart"/>
      <w:r w:rsidRPr="00DA5585">
        <w:rPr>
          <w:rFonts w:ascii="Trebuchet MS" w:hAnsi="Trebuchet MS"/>
          <w:sz w:val="22"/>
          <w:szCs w:val="22"/>
        </w:rPr>
        <w:t>durabilității</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proiectului</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în</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condițiile</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și</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pentru</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perioada</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stabilită</w:t>
      </w:r>
      <w:proofErr w:type="spellEnd"/>
      <w:r w:rsidRPr="00DA5585">
        <w:rPr>
          <w:rFonts w:ascii="Trebuchet MS" w:hAnsi="Trebuchet MS"/>
          <w:sz w:val="22"/>
          <w:szCs w:val="22"/>
        </w:rPr>
        <w:t xml:space="preserve"> de AM/OI </w:t>
      </w:r>
      <w:proofErr w:type="spellStart"/>
      <w:r w:rsidRPr="00DA5585">
        <w:rPr>
          <w:rFonts w:ascii="Trebuchet MS" w:hAnsi="Trebuchet MS"/>
          <w:sz w:val="22"/>
          <w:szCs w:val="22"/>
        </w:rPr>
        <w:t>prin</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Condiții</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specifice</w:t>
      </w:r>
      <w:proofErr w:type="spellEnd"/>
      <w:r w:rsidRPr="00DA5585">
        <w:rPr>
          <w:rFonts w:ascii="Trebuchet MS" w:hAnsi="Trebuchet MS"/>
          <w:sz w:val="22"/>
          <w:szCs w:val="22"/>
        </w:rPr>
        <w:t>/</w:t>
      </w:r>
      <w:proofErr w:type="spellStart"/>
      <w:r w:rsidRPr="00DA5585">
        <w:rPr>
          <w:rFonts w:ascii="Trebuchet MS" w:hAnsi="Trebuchet MS"/>
          <w:sz w:val="22"/>
          <w:szCs w:val="22"/>
        </w:rPr>
        <w:t>Ghidul</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solicitantului</w:t>
      </w:r>
      <w:proofErr w:type="spellEnd"/>
      <w:r w:rsidRPr="00DA5585">
        <w:rPr>
          <w:rFonts w:ascii="Trebuchet MS" w:hAnsi="Trebuchet MS"/>
          <w:sz w:val="22"/>
          <w:szCs w:val="22"/>
        </w:rPr>
        <w:t xml:space="preserve">, calculate de la </w:t>
      </w:r>
      <w:proofErr w:type="spellStart"/>
      <w:r w:rsidRPr="00DA5585">
        <w:rPr>
          <w:rFonts w:ascii="Trebuchet MS" w:hAnsi="Trebuchet MS"/>
          <w:sz w:val="22"/>
          <w:szCs w:val="22"/>
        </w:rPr>
        <w:t>efectuarea</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plății</w:t>
      </w:r>
      <w:proofErr w:type="spellEnd"/>
      <w:r w:rsidRPr="00DA5585">
        <w:rPr>
          <w:rFonts w:ascii="Trebuchet MS" w:hAnsi="Trebuchet MS"/>
          <w:sz w:val="22"/>
          <w:szCs w:val="22"/>
        </w:rPr>
        <w:t xml:space="preserve"> finale </w:t>
      </w:r>
      <w:proofErr w:type="spellStart"/>
      <w:r w:rsidRPr="00DA5585">
        <w:rPr>
          <w:rFonts w:ascii="Trebuchet MS" w:hAnsi="Trebuchet MS"/>
          <w:sz w:val="22"/>
          <w:szCs w:val="22"/>
        </w:rPr>
        <w:t>în</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cadrul</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prezentului</w:t>
      </w:r>
      <w:proofErr w:type="spellEnd"/>
      <w:r w:rsidRPr="00DA5585">
        <w:rPr>
          <w:rFonts w:ascii="Trebuchet MS" w:hAnsi="Trebuchet MS"/>
          <w:sz w:val="22"/>
          <w:szCs w:val="22"/>
        </w:rPr>
        <w:t xml:space="preserve"> contract, </w:t>
      </w:r>
      <w:proofErr w:type="spellStart"/>
      <w:r w:rsidRPr="00DA5585">
        <w:rPr>
          <w:rFonts w:ascii="Trebuchet MS" w:hAnsi="Trebuchet MS"/>
          <w:sz w:val="22"/>
          <w:szCs w:val="22"/>
        </w:rPr>
        <w:t>sau</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pentru</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durata</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prevăzută</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în</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reglementările</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privind</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ajutorul</w:t>
      </w:r>
      <w:proofErr w:type="spellEnd"/>
      <w:r w:rsidRPr="00DA5585">
        <w:rPr>
          <w:rFonts w:ascii="Trebuchet MS" w:hAnsi="Trebuchet MS"/>
          <w:sz w:val="22"/>
          <w:szCs w:val="22"/>
        </w:rPr>
        <w:t xml:space="preserve"> de stat, </w:t>
      </w:r>
      <w:proofErr w:type="spellStart"/>
      <w:r w:rsidRPr="00DA5585">
        <w:rPr>
          <w:rFonts w:ascii="Trebuchet MS" w:hAnsi="Trebuchet MS"/>
          <w:sz w:val="22"/>
          <w:szCs w:val="22"/>
        </w:rPr>
        <w:t>oricare</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dintre</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acestea</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este</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mai</w:t>
      </w:r>
      <w:proofErr w:type="spellEnd"/>
      <w:r w:rsidRPr="00DA5585">
        <w:rPr>
          <w:rFonts w:ascii="Trebuchet MS" w:hAnsi="Trebuchet MS"/>
          <w:sz w:val="22"/>
          <w:szCs w:val="22"/>
        </w:rPr>
        <w:t xml:space="preserve"> mare.</w:t>
      </w:r>
    </w:p>
    <w:p w14:paraId="7200638D" w14:textId="13F80027" w:rsidR="00DA5585" w:rsidRDefault="00FB0C40" w:rsidP="006C14F7">
      <w:pPr>
        <w:pStyle w:val="NormalWeb"/>
        <w:spacing w:before="0" w:beforeAutospacing="0" w:after="24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(7) Reducerea valorii eligibile acordate din fonduri europene și din bugetul național se calculează proporțional cu perioada pentru care nu este asigurat(ă) caracterul durabil sau sustenabilitatea/durabilitatea proiectului, după caz, așa cum este specificat la alin. (5) și (6). Sunt exceptate situațiile în care încetarea activității este rezultatul unui faliment nefraudulos, în conformitate cu prevederile art. 65 alin. (3) din Regulamentul (UE) 2021/1.060.</w:t>
      </w:r>
    </w:p>
    <w:p w14:paraId="24B56FA5" w14:textId="77777777" w:rsidR="00DA5585" w:rsidRDefault="00DA5585" w:rsidP="006C14F7">
      <w:pPr>
        <w:pStyle w:val="NormalWeb"/>
        <w:spacing w:before="0" w:beforeAutospacing="0" w:after="240" w:afterAutospacing="0"/>
        <w:jc w:val="both"/>
        <w:rPr>
          <w:rFonts w:ascii="Trebuchet MS" w:hAnsi="Trebuchet MS"/>
          <w:sz w:val="22"/>
          <w:szCs w:val="22"/>
          <w:lang w:val="it-IT"/>
        </w:rPr>
      </w:pPr>
    </w:p>
    <w:p w14:paraId="203E6D06" w14:textId="77777777" w:rsidR="00DA5585" w:rsidRDefault="00DA5585" w:rsidP="006C14F7">
      <w:pPr>
        <w:pStyle w:val="NormalWeb"/>
        <w:spacing w:before="0" w:beforeAutospacing="0" w:after="240" w:afterAutospacing="0"/>
        <w:jc w:val="both"/>
        <w:rPr>
          <w:rFonts w:ascii="Trebuchet MS" w:hAnsi="Trebuchet MS"/>
          <w:sz w:val="22"/>
          <w:szCs w:val="22"/>
          <w:lang w:val="it-IT"/>
        </w:rPr>
      </w:pPr>
    </w:p>
    <w:p w14:paraId="2F4BDD11" w14:textId="77777777" w:rsidR="00DA5585" w:rsidRDefault="00DA5585" w:rsidP="006C14F7">
      <w:pPr>
        <w:pStyle w:val="NormalWeb"/>
        <w:spacing w:before="0" w:beforeAutospacing="0" w:after="240" w:afterAutospacing="0"/>
        <w:jc w:val="both"/>
        <w:rPr>
          <w:rFonts w:ascii="Trebuchet MS" w:hAnsi="Trebuchet MS"/>
          <w:sz w:val="22"/>
          <w:szCs w:val="22"/>
          <w:lang w:val="it-IT"/>
        </w:rPr>
      </w:pPr>
    </w:p>
    <w:p w14:paraId="3C9AAB22" w14:textId="77777777" w:rsidR="00DA5585" w:rsidRDefault="00DA5585" w:rsidP="006C14F7">
      <w:pPr>
        <w:pStyle w:val="NormalWeb"/>
        <w:spacing w:before="0" w:beforeAutospacing="0" w:after="240" w:afterAutospacing="0"/>
        <w:jc w:val="both"/>
        <w:rPr>
          <w:rFonts w:ascii="Trebuchet MS" w:hAnsi="Trebuchet MS"/>
          <w:sz w:val="22"/>
          <w:szCs w:val="22"/>
          <w:lang w:val="it-IT"/>
        </w:rPr>
      </w:pPr>
    </w:p>
    <w:p w14:paraId="7196C01D" w14:textId="77777777" w:rsidR="00DA5585" w:rsidRPr="00DA5585" w:rsidRDefault="00DA5585" w:rsidP="006C14F7">
      <w:pPr>
        <w:pStyle w:val="NormalWeb"/>
        <w:spacing w:before="0" w:beforeAutospacing="0" w:after="240" w:afterAutospacing="0"/>
        <w:jc w:val="both"/>
        <w:rPr>
          <w:rFonts w:ascii="Trebuchet MS" w:hAnsi="Trebuchet MS"/>
          <w:sz w:val="22"/>
          <w:szCs w:val="22"/>
          <w:lang w:val="it-IT"/>
        </w:rPr>
      </w:pPr>
    </w:p>
    <w:p w14:paraId="4F252EDF" w14:textId="77777777" w:rsidR="00FB0C40" w:rsidRPr="00DA5585" w:rsidRDefault="00FB0C40" w:rsidP="006C14F7">
      <w:pPr>
        <w:pStyle w:val="NormalWeb"/>
        <w:spacing w:before="0" w:beforeAutospacing="0" w:after="0" w:afterAutospacing="0"/>
        <w:jc w:val="both"/>
        <w:rPr>
          <w:rFonts w:ascii="Trebuchet MS" w:hAnsi="Trebuchet MS"/>
          <w:color w:val="0000FF"/>
          <w:sz w:val="22"/>
          <w:szCs w:val="22"/>
          <w:lang w:val="it-IT"/>
        </w:rPr>
      </w:pPr>
      <w:r w:rsidRPr="00DA5585">
        <w:rPr>
          <w:rFonts w:ascii="Trebuchet MS" w:hAnsi="Trebuchet MS"/>
          <w:color w:val="0000FF"/>
          <w:sz w:val="22"/>
          <w:szCs w:val="22"/>
        </w:rPr>
        <w:t> </w:t>
      </w:r>
      <w:r w:rsidRPr="00DA5585">
        <w:rPr>
          <w:rFonts w:ascii="Trebuchet MS" w:hAnsi="Trebuchet MS"/>
          <w:color w:val="0000FF"/>
          <w:sz w:val="22"/>
          <w:szCs w:val="22"/>
        </w:rPr>
        <w:t> </w:t>
      </w:r>
      <w:r w:rsidRPr="00DA5585">
        <w:rPr>
          <w:rFonts w:ascii="Trebuchet MS" w:hAnsi="Trebuchet MS"/>
          <w:color w:val="0000FF"/>
          <w:sz w:val="22"/>
          <w:szCs w:val="22"/>
          <w:lang w:val="it-IT"/>
        </w:rPr>
        <w:t>ART. 3</w:t>
      </w:r>
    </w:p>
    <w:p w14:paraId="608400C5"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b/>
          <w:bCs/>
          <w:sz w:val="22"/>
          <w:szCs w:val="22"/>
          <w:lang w:val="it-IT"/>
        </w:rPr>
        <w:t>Valoarea contractului de finanțare</w:t>
      </w:r>
    </w:p>
    <w:p w14:paraId="431E64A7"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(1) Valoarea totală a contractului este de ........... lei (valoarea în litere), după cum urmează:</w:t>
      </w:r>
    </w:p>
    <w:p w14:paraId="00082168"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p>
    <w:tbl>
      <w:tblPr>
        <w:tblStyle w:val="TableGrid"/>
        <w:tblW w:w="5000" w:type="pct"/>
        <w:tblLayout w:type="fixed"/>
        <w:tblLook w:val="04A0" w:firstRow="1" w:lastRow="0" w:firstColumn="1" w:lastColumn="0" w:noHBand="0" w:noVBand="1"/>
      </w:tblPr>
      <w:tblGrid>
        <w:gridCol w:w="1447"/>
        <w:gridCol w:w="999"/>
        <w:gridCol w:w="1200"/>
        <w:gridCol w:w="959"/>
        <w:gridCol w:w="732"/>
        <w:gridCol w:w="942"/>
        <w:gridCol w:w="560"/>
        <w:gridCol w:w="1371"/>
        <w:gridCol w:w="1419"/>
      </w:tblGrid>
      <w:tr w:rsidR="00FB0C40" w:rsidRPr="00DA5585" w14:paraId="678C77D5" w14:textId="77777777" w:rsidTr="00EB2DA1">
        <w:trPr>
          <w:trHeight w:val="894"/>
          <w:tblHeader/>
        </w:trPr>
        <w:tc>
          <w:tcPr>
            <w:tcW w:w="751" w:type="pct"/>
          </w:tcPr>
          <w:p w14:paraId="52F631E0" w14:textId="77777777" w:rsidR="00FB0C40" w:rsidRPr="00DA5585" w:rsidRDefault="00FB0C40" w:rsidP="006C14F7">
            <w:pPr>
              <w:pStyle w:val="bullet"/>
              <w:spacing w:before="0" w:after="0"/>
              <w:rPr>
                <w:rFonts w:cs="Times New Roman"/>
                <w:b/>
                <w:szCs w:val="22"/>
              </w:rPr>
            </w:pPr>
            <w:r w:rsidRPr="00DA5585">
              <w:rPr>
                <w:rFonts w:cs="Times New Roman"/>
                <w:b/>
                <w:i/>
                <w:szCs w:val="22"/>
              </w:rPr>
              <w:t xml:space="preserve">Valoare totală eligibilă a proiectului, </w:t>
            </w:r>
            <w:proofErr w:type="spellStart"/>
            <w:r w:rsidRPr="00DA5585">
              <w:rPr>
                <w:rFonts w:cs="Times New Roman"/>
                <w:b/>
                <w:i/>
                <w:szCs w:val="22"/>
              </w:rPr>
              <w:t>incl</w:t>
            </w:r>
            <w:proofErr w:type="spellEnd"/>
            <w:r w:rsidRPr="00DA5585">
              <w:rPr>
                <w:rFonts w:cs="Times New Roman"/>
                <w:b/>
                <w:i/>
                <w:szCs w:val="22"/>
              </w:rPr>
              <w:t>. TVA eligibil</w:t>
            </w:r>
          </w:p>
        </w:tc>
        <w:tc>
          <w:tcPr>
            <w:tcW w:w="1142" w:type="pct"/>
            <w:gridSpan w:val="2"/>
          </w:tcPr>
          <w:p w14:paraId="49E446D3" w14:textId="77777777" w:rsidR="00FB0C40" w:rsidRPr="00DA5585" w:rsidRDefault="00FB0C40" w:rsidP="006C14F7">
            <w:pPr>
              <w:pStyle w:val="bullet"/>
              <w:spacing w:before="0" w:after="0"/>
              <w:rPr>
                <w:rFonts w:cs="Times New Roman"/>
                <w:b/>
                <w:szCs w:val="22"/>
              </w:rPr>
            </w:pPr>
            <w:r w:rsidRPr="00DA5585">
              <w:rPr>
                <w:rFonts w:cs="Times New Roman"/>
                <w:b/>
                <w:i/>
                <w:szCs w:val="22"/>
              </w:rPr>
              <w:t xml:space="preserve">Valoare eligibilă nerambursabilă din partea fondurilor (FEDR/FSE+/FC/FTJ)  </w:t>
            </w:r>
          </w:p>
        </w:tc>
        <w:tc>
          <w:tcPr>
            <w:tcW w:w="878" w:type="pct"/>
            <w:gridSpan w:val="2"/>
          </w:tcPr>
          <w:p w14:paraId="557DFC12" w14:textId="77777777" w:rsidR="00FB0C40" w:rsidRPr="00DA5585" w:rsidRDefault="00FB0C40" w:rsidP="006C14F7">
            <w:pPr>
              <w:pStyle w:val="bullet"/>
              <w:spacing w:before="0" w:after="0"/>
              <w:rPr>
                <w:rFonts w:cs="Times New Roman"/>
                <w:b/>
                <w:szCs w:val="22"/>
              </w:rPr>
            </w:pPr>
            <w:r w:rsidRPr="00DA5585">
              <w:rPr>
                <w:rFonts w:cs="Times New Roman"/>
                <w:b/>
                <w:i/>
                <w:szCs w:val="22"/>
              </w:rPr>
              <w:t>Valoarea eligibilă nerambursabilă din bugetul național</w:t>
            </w:r>
          </w:p>
        </w:tc>
        <w:tc>
          <w:tcPr>
            <w:tcW w:w="780" w:type="pct"/>
            <w:gridSpan w:val="2"/>
          </w:tcPr>
          <w:p w14:paraId="5D3C1C33" w14:textId="77777777" w:rsidR="00FB0C40" w:rsidRPr="00DA5585" w:rsidRDefault="00FB0C40" w:rsidP="006C14F7">
            <w:pPr>
              <w:pStyle w:val="bullet"/>
              <w:spacing w:before="0" w:after="0"/>
              <w:rPr>
                <w:rFonts w:cs="Times New Roman"/>
                <w:b/>
                <w:szCs w:val="22"/>
              </w:rPr>
            </w:pPr>
            <w:r w:rsidRPr="00DA5585">
              <w:rPr>
                <w:rFonts w:cs="Times New Roman"/>
                <w:b/>
                <w:i/>
                <w:szCs w:val="22"/>
              </w:rPr>
              <w:t xml:space="preserve">Valoare cofinanțare eligibilă beneficiar </w:t>
            </w:r>
          </w:p>
        </w:tc>
        <w:tc>
          <w:tcPr>
            <w:tcW w:w="712" w:type="pct"/>
          </w:tcPr>
          <w:p w14:paraId="6612AC50" w14:textId="77777777" w:rsidR="00FB0C40" w:rsidRPr="00DA5585" w:rsidRDefault="00FB0C40" w:rsidP="006C14F7">
            <w:pPr>
              <w:pStyle w:val="bullet"/>
              <w:spacing w:before="0" w:after="0"/>
              <w:rPr>
                <w:rFonts w:cs="Times New Roman"/>
                <w:b/>
                <w:szCs w:val="22"/>
              </w:rPr>
            </w:pPr>
            <w:r w:rsidRPr="00DA5585">
              <w:rPr>
                <w:rFonts w:cs="Times New Roman"/>
                <w:b/>
                <w:szCs w:val="22"/>
              </w:rPr>
              <w:t xml:space="preserve">Valoare totală neeligibilă a proiectului, </w:t>
            </w:r>
            <w:proofErr w:type="spellStart"/>
            <w:r w:rsidRPr="00DA5585">
              <w:rPr>
                <w:rFonts w:cs="Times New Roman"/>
                <w:b/>
                <w:szCs w:val="22"/>
              </w:rPr>
              <w:t>incl</w:t>
            </w:r>
            <w:proofErr w:type="spellEnd"/>
            <w:r w:rsidRPr="00DA5585">
              <w:rPr>
                <w:rFonts w:cs="Times New Roman"/>
                <w:b/>
                <w:szCs w:val="22"/>
              </w:rPr>
              <w:t>. TVA neeligibil</w:t>
            </w:r>
            <w:r w:rsidRPr="00DA5585">
              <w:rPr>
                <w:rStyle w:val="FootnoteReference"/>
                <w:rFonts w:cs="Times New Roman"/>
                <w:szCs w:val="22"/>
              </w:rPr>
              <w:footnoteReference w:id="2"/>
            </w:r>
          </w:p>
        </w:tc>
        <w:tc>
          <w:tcPr>
            <w:tcW w:w="738" w:type="pct"/>
          </w:tcPr>
          <w:p w14:paraId="75696674" w14:textId="77777777" w:rsidR="00FB0C40" w:rsidRPr="00DA5585" w:rsidRDefault="00FB0C40" w:rsidP="006C14F7">
            <w:pPr>
              <w:pStyle w:val="bullet"/>
              <w:spacing w:before="0" w:after="0"/>
              <w:rPr>
                <w:rFonts w:cs="Times New Roman"/>
                <w:b/>
                <w:szCs w:val="22"/>
              </w:rPr>
            </w:pPr>
            <w:r w:rsidRPr="00DA5585">
              <w:rPr>
                <w:rFonts w:cs="Times New Roman"/>
                <w:b/>
                <w:szCs w:val="22"/>
              </w:rPr>
              <w:t>Valoare totală a proiectului</w:t>
            </w:r>
          </w:p>
        </w:tc>
      </w:tr>
      <w:tr w:rsidR="00FB0C40" w:rsidRPr="00DA5585" w14:paraId="2F20382D" w14:textId="77777777" w:rsidTr="00EB2DA1">
        <w:trPr>
          <w:tblHeader/>
        </w:trPr>
        <w:tc>
          <w:tcPr>
            <w:tcW w:w="751" w:type="pct"/>
          </w:tcPr>
          <w:p w14:paraId="12DE24C9" w14:textId="77777777" w:rsidR="00FB0C40" w:rsidRPr="00DA5585" w:rsidRDefault="00FB0C40" w:rsidP="006C14F7">
            <w:pPr>
              <w:pStyle w:val="bullet"/>
              <w:spacing w:before="0" w:after="0"/>
              <w:rPr>
                <w:rFonts w:cs="Times New Roman"/>
                <w:i/>
                <w:szCs w:val="22"/>
              </w:rPr>
            </w:pPr>
            <w:r w:rsidRPr="00DA5585">
              <w:rPr>
                <w:rFonts w:cs="Times New Roman"/>
                <w:szCs w:val="22"/>
              </w:rPr>
              <w:t>(lei)</w:t>
            </w:r>
          </w:p>
        </w:tc>
        <w:tc>
          <w:tcPr>
            <w:tcW w:w="519" w:type="pct"/>
          </w:tcPr>
          <w:p w14:paraId="6F35F6E7" w14:textId="77777777" w:rsidR="00FB0C40" w:rsidRPr="00DA5585" w:rsidRDefault="00FB0C40" w:rsidP="006C14F7">
            <w:pPr>
              <w:pStyle w:val="bullet"/>
              <w:spacing w:before="0" w:after="0"/>
              <w:rPr>
                <w:rFonts w:cs="Times New Roman"/>
                <w:i/>
                <w:szCs w:val="22"/>
              </w:rPr>
            </w:pPr>
            <w:r w:rsidRPr="00DA5585">
              <w:rPr>
                <w:rFonts w:cs="Times New Roman"/>
                <w:szCs w:val="22"/>
              </w:rPr>
              <w:t>(lei)</w:t>
            </w:r>
          </w:p>
        </w:tc>
        <w:tc>
          <w:tcPr>
            <w:tcW w:w="622" w:type="pct"/>
          </w:tcPr>
          <w:p w14:paraId="044DEB7D" w14:textId="77777777" w:rsidR="00FB0C40" w:rsidRPr="00DA5585" w:rsidRDefault="00FB0C40" w:rsidP="006C14F7">
            <w:pPr>
              <w:pStyle w:val="bullet"/>
              <w:spacing w:before="0" w:after="0"/>
              <w:rPr>
                <w:rFonts w:cs="Times New Roman"/>
                <w:i/>
                <w:szCs w:val="22"/>
              </w:rPr>
            </w:pPr>
            <w:r w:rsidRPr="00DA5585">
              <w:rPr>
                <w:rFonts w:cs="Times New Roman"/>
                <w:szCs w:val="22"/>
              </w:rPr>
              <w:t>(%)</w:t>
            </w:r>
          </w:p>
        </w:tc>
        <w:tc>
          <w:tcPr>
            <w:tcW w:w="498" w:type="pct"/>
          </w:tcPr>
          <w:p w14:paraId="3C4FDFB8" w14:textId="77777777" w:rsidR="00FB0C40" w:rsidRPr="00DA5585" w:rsidRDefault="00FB0C40" w:rsidP="006C14F7">
            <w:pPr>
              <w:pStyle w:val="bullet"/>
              <w:spacing w:before="0" w:after="0"/>
              <w:rPr>
                <w:rFonts w:cs="Times New Roman"/>
                <w:i/>
                <w:szCs w:val="22"/>
              </w:rPr>
            </w:pPr>
            <w:r w:rsidRPr="00DA5585">
              <w:rPr>
                <w:rFonts w:cs="Times New Roman"/>
                <w:szCs w:val="22"/>
              </w:rPr>
              <w:t>(lei)</w:t>
            </w:r>
          </w:p>
        </w:tc>
        <w:tc>
          <w:tcPr>
            <w:tcW w:w="380" w:type="pct"/>
          </w:tcPr>
          <w:p w14:paraId="5F46705B" w14:textId="77777777" w:rsidR="00FB0C40" w:rsidRPr="00DA5585" w:rsidRDefault="00FB0C40" w:rsidP="006C14F7">
            <w:pPr>
              <w:pStyle w:val="bullet"/>
              <w:spacing w:before="0" w:after="0"/>
              <w:rPr>
                <w:rFonts w:cs="Times New Roman"/>
                <w:i/>
                <w:szCs w:val="22"/>
              </w:rPr>
            </w:pPr>
            <w:r w:rsidRPr="00DA5585">
              <w:rPr>
                <w:rFonts w:cs="Times New Roman"/>
                <w:szCs w:val="22"/>
              </w:rPr>
              <w:t>(%)</w:t>
            </w:r>
          </w:p>
        </w:tc>
        <w:tc>
          <w:tcPr>
            <w:tcW w:w="489" w:type="pct"/>
          </w:tcPr>
          <w:p w14:paraId="2C513D15" w14:textId="77777777" w:rsidR="00FB0C40" w:rsidRPr="00DA5585" w:rsidRDefault="00FB0C40" w:rsidP="006C14F7">
            <w:pPr>
              <w:pStyle w:val="bullet"/>
              <w:spacing w:before="0" w:after="0"/>
              <w:rPr>
                <w:rFonts w:cs="Times New Roman"/>
                <w:i/>
                <w:szCs w:val="22"/>
              </w:rPr>
            </w:pPr>
            <w:r w:rsidRPr="00DA5585">
              <w:rPr>
                <w:rFonts w:cs="Times New Roman"/>
                <w:szCs w:val="22"/>
              </w:rPr>
              <w:t>(lei)</w:t>
            </w:r>
          </w:p>
        </w:tc>
        <w:tc>
          <w:tcPr>
            <w:tcW w:w="291" w:type="pct"/>
          </w:tcPr>
          <w:p w14:paraId="43A1294B" w14:textId="77777777" w:rsidR="00FB0C40" w:rsidRPr="00DA5585" w:rsidRDefault="00FB0C40" w:rsidP="006C14F7">
            <w:pPr>
              <w:pStyle w:val="bullet"/>
              <w:spacing w:before="0" w:after="0"/>
              <w:rPr>
                <w:rFonts w:cs="Times New Roman"/>
                <w:i/>
                <w:szCs w:val="22"/>
              </w:rPr>
            </w:pPr>
            <w:r w:rsidRPr="00DA5585">
              <w:rPr>
                <w:rFonts w:cs="Times New Roman"/>
                <w:szCs w:val="22"/>
              </w:rPr>
              <w:t>(%)</w:t>
            </w:r>
          </w:p>
        </w:tc>
        <w:tc>
          <w:tcPr>
            <w:tcW w:w="712" w:type="pct"/>
          </w:tcPr>
          <w:p w14:paraId="18B9F3D9" w14:textId="77777777" w:rsidR="00FB0C40" w:rsidRPr="00DA5585" w:rsidRDefault="00FB0C40" w:rsidP="006C14F7">
            <w:pPr>
              <w:pStyle w:val="bullet"/>
              <w:spacing w:before="0" w:after="0"/>
              <w:rPr>
                <w:rFonts w:cs="Times New Roman"/>
                <w:i/>
                <w:szCs w:val="22"/>
              </w:rPr>
            </w:pPr>
            <w:r w:rsidRPr="00DA5585">
              <w:rPr>
                <w:rFonts w:cs="Times New Roman"/>
                <w:szCs w:val="22"/>
              </w:rPr>
              <w:t>(lei)</w:t>
            </w:r>
          </w:p>
        </w:tc>
        <w:tc>
          <w:tcPr>
            <w:tcW w:w="738" w:type="pct"/>
          </w:tcPr>
          <w:p w14:paraId="30CC77E4" w14:textId="77777777" w:rsidR="00FB0C40" w:rsidRPr="00DA5585" w:rsidRDefault="00FB0C40" w:rsidP="006C14F7">
            <w:pPr>
              <w:pStyle w:val="bullet"/>
              <w:spacing w:before="0" w:after="0"/>
              <w:rPr>
                <w:rFonts w:cs="Times New Roman"/>
                <w:i/>
                <w:szCs w:val="22"/>
              </w:rPr>
            </w:pPr>
            <w:r w:rsidRPr="00DA5585">
              <w:rPr>
                <w:rFonts w:cs="Times New Roman"/>
                <w:szCs w:val="22"/>
              </w:rPr>
              <w:t>(lei)</w:t>
            </w:r>
          </w:p>
        </w:tc>
      </w:tr>
      <w:tr w:rsidR="00FB0C40" w:rsidRPr="00DA5585" w14:paraId="0FEECDAC" w14:textId="77777777" w:rsidTr="00EB2DA1">
        <w:trPr>
          <w:tblHeader/>
        </w:trPr>
        <w:tc>
          <w:tcPr>
            <w:tcW w:w="751" w:type="pct"/>
          </w:tcPr>
          <w:p w14:paraId="0217E1BB" w14:textId="77777777" w:rsidR="00FB0C40" w:rsidRPr="00DA5585" w:rsidRDefault="00FB0C40" w:rsidP="006C14F7">
            <w:pPr>
              <w:pStyle w:val="bullet"/>
              <w:spacing w:before="0" w:after="0"/>
              <w:rPr>
                <w:rFonts w:cs="Times New Roman"/>
                <w:i/>
                <w:szCs w:val="22"/>
              </w:rPr>
            </w:pPr>
            <w:r w:rsidRPr="00DA5585">
              <w:rPr>
                <w:rFonts w:cs="Times New Roman"/>
                <w:i/>
                <w:szCs w:val="22"/>
              </w:rPr>
              <w:t>1 =2+ 3+4</w:t>
            </w:r>
          </w:p>
        </w:tc>
        <w:tc>
          <w:tcPr>
            <w:tcW w:w="519" w:type="pct"/>
          </w:tcPr>
          <w:p w14:paraId="693B6C11" w14:textId="77777777" w:rsidR="00FB0C40" w:rsidRPr="00DA5585" w:rsidRDefault="00FB0C40" w:rsidP="006C14F7">
            <w:pPr>
              <w:pStyle w:val="bullet"/>
              <w:spacing w:before="0" w:after="0"/>
              <w:rPr>
                <w:rFonts w:cs="Times New Roman"/>
                <w:i/>
                <w:szCs w:val="22"/>
              </w:rPr>
            </w:pPr>
            <w:r w:rsidRPr="00DA5585">
              <w:rPr>
                <w:rFonts w:cs="Times New Roman"/>
                <w:i/>
                <w:szCs w:val="22"/>
              </w:rPr>
              <w:t>2</w:t>
            </w:r>
          </w:p>
        </w:tc>
        <w:tc>
          <w:tcPr>
            <w:tcW w:w="622" w:type="pct"/>
          </w:tcPr>
          <w:p w14:paraId="27ADBDAB" w14:textId="77777777" w:rsidR="00FB0C40" w:rsidRPr="00DA5585" w:rsidRDefault="00FB0C40" w:rsidP="006C14F7">
            <w:pPr>
              <w:pStyle w:val="bullet"/>
              <w:spacing w:before="0" w:after="0"/>
              <w:rPr>
                <w:rFonts w:cs="Times New Roman"/>
                <w:i/>
                <w:szCs w:val="22"/>
                <w:vertAlign w:val="superscript"/>
              </w:rPr>
            </w:pPr>
            <w:r w:rsidRPr="00DA5585">
              <w:rPr>
                <w:rFonts w:cs="Times New Roman"/>
                <w:i/>
                <w:szCs w:val="22"/>
              </w:rPr>
              <w:t>2</w:t>
            </w:r>
            <w:r w:rsidRPr="00DA5585">
              <w:rPr>
                <w:rFonts w:cs="Times New Roman"/>
                <w:i/>
                <w:szCs w:val="22"/>
                <w:vertAlign w:val="superscript"/>
              </w:rPr>
              <w:t>1</w:t>
            </w:r>
          </w:p>
        </w:tc>
        <w:tc>
          <w:tcPr>
            <w:tcW w:w="498" w:type="pct"/>
          </w:tcPr>
          <w:p w14:paraId="4F520C68" w14:textId="77777777" w:rsidR="00FB0C40" w:rsidRPr="00DA5585" w:rsidRDefault="00FB0C40" w:rsidP="006C14F7">
            <w:pPr>
              <w:pStyle w:val="bullet"/>
              <w:spacing w:before="0" w:after="0"/>
              <w:rPr>
                <w:rFonts w:cs="Times New Roman"/>
                <w:i/>
                <w:szCs w:val="22"/>
              </w:rPr>
            </w:pPr>
            <w:r w:rsidRPr="00DA5585">
              <w:rPr>
                <w:rFonts w:cs="Times New Roman"/>
                <w:i/>
                <w:szCs w:val="22"/>
              </w:rPr>
              <w:t>3</w:t>
            </w:r>
          </w:p>
        </w:tc>
        <w:tc>
          <w:tcPr>
            <w:tcW w:w="380" w:type="pct"/>
          </w:tcPr>
          <w:p w14:paraId="19B2CFF8" w14:textId="77777777" w:rsidR="00FB0C40" w:rsidRPr="00DA5585" w:rsidRDefault="00FB0C40" w:rsidP="006C14F7">
            <w:pPr>
              <w:pStyle w:val="bullet"/>
              <w:spacing w:before="0" w:after="0"/>
              <w:rPr>
                <w:rFonts w:cs="Times New Roman"/>
                <w:i/>
                <w:szCs w:val="22"/>
                <w:vertAlign w:val="superscript"/>
              </w:rPr>
            </w:pPr>
            <w:r w:rsidRPr="00DA5585">
              <w:rPr>
                <w:rFonts w:cs="Times New Roman"/>
                <w:i/>
                <w:szCs w:val="22"/>
              </w:rPr>
              <w:t>3</w:t>
            </w:r>
            <w:r w:rsidRPr="00DA5585">
              <w:rPr>
                <w:rFonts w:cs="Times New Roman"/>
                <w:i/>
                <w:szCs w:val="22"/>
                <w:vertAlign w:val="superscript"/>
              </w:rPr>
              <w:t>1</w:t>
            </w:r>
          </w:p>
        </w:tc>
        <w:tc>
          <w:tcPr>
            <w:tcW w:w="489" w:type="pct"/>
          </w:tcPr>
          <w:p w14:paraId="7BE11CEE" w14:textId="77777777" w:rsidR="00FB0C40" w:rsidRPr="00DA5585" w:rsidRDefault="00FB0C40" w:rsidP="006C14F7">
            <w:pPr>
              <w:pStyle w:val="bullet"/>
              <w:spacing w:before="0" w:after="0"/>
              <w:rPr>
                <w:rFonts w:cs="Times New Roman"/>
                <w:i/>
                <w:szCs w:val="22"/>
              </w:rPr>
            </w:pPr>
            <w:r w:rsidRPr="00DA5585">
              <w:rPr>
                <w:rFonts w:cs="Times New Roman"/>
                <w:i/>
                <w:szCs w:val="22"/>
              </w:rPr>
              <w:t>4</w:t>
            </w:r>
          </w:p>
        </w:tc>
        <w:tc>
          <w:tcPr>
            <w:tcW w:w="291" w:type="pct"/>
          </w:tcPr>
          <w:p w14:paraId="061FCD60" w14:textId="77777777" w:rsidR="00FB0C40" w:rsidRPr="00DA5585" w:rsidRDefault="00FB0C40" w:rsidP="006C14F7">
            <w:pPr>
              <w:pStyle w:val="bullet"/>
              <w:spacing w:before="0" w:after="0"/>
              <w:rPr>
                <w:rFonts w:cs="Times New Roman"/>
                <w:i/>
                <w:szCs w:val="22"/>
                <w:vertAlign w:val="superscript"/>
              </w:rPr>
            </w:pPr>
            <w:r w:rsidRPr="00DA5585">
              <w:rPr>
                <w:rFonts w:cs="Times New Roman"/>
                <w:i/>
                <w:szCs w:val="22"/>
              </w:rPr>
              <w:t>4</w:t>
            </w:r>
            <w:r w:rsidRPr="00DA5585">
              <w:rPr>
                <w:rFonts w:cs="Times New Roman"/>
                <w:i/>
                <w:szCs w:val="22"/>
                <w:vertAlign w:val="superscript"/>
              </w:rPr>
              <w:t>1</w:t>
            </w:r>
          </w:p>
        </w:tc>
        <w:tc>
          <w:tcPr>
            <w:tcW w:w="712" w:type="pct"/>
          </w:tcPr>
          <w:p w14:paraId="0D16998B" w14:textId="77777777" w:rsidR="00FB0C40" w:rsidRPr="00DA5585" w:rsidRDefault="00FB0C40" w:rsidP="006C14F7">
            <w:pPr>
              <w:pStyle w:val="bullet"/>
              <w:spacing w:before="0" w:after="0"/>
              <w:rPr>
                <w:rFonts w:cs="Times New Roman"/>
                <w:i/>
                <w:szCs w:val="22"/>
              </w:rPr>
            </w:pPr>
            <w:r w:rsidRPr="00DA5585">
              <w:rPr>
                <w:rFonts w:cs="Times New Roman"/>
                <w:i/>
                <w:szCs w:val="22"/>
              </w:rPr>
              <w:t>5</w:t>
            </w:r>
          </w:p>
        </w:tc>
        <w:tc>
          <w:tcPr>
            <w:tcW w:w="738" w:type="pct"/>
          </w:tcPr>
          <w:p w14:paraId="370D2FC8" w14:textId="77777777" w:rsidR="00FB0C40" w:rsidRPr="00DA5585" w:rsidRDefault="00FB0C40" w:rsidP="006C14F7">
            <w:pPr>
              <w:pStyle w:val="bullet"/>
              <w:spacing w:before="0" w:after="0"/>
              <w:rPr>
                <w:rFonts w:cs="Times New Roman"/>
                <w:i/>
                <w:szCs w:val="22"/>
              </w:rPr>
            </w:pPr>
            <w:r w:rsidRPr="00DA5585">
              <w:rPr>
                <w:rFonts w:cs="Times New Roman"/>
                <w:i/>
                <w:szCs w:val="22"/>
              </w:rPr>
              <w:t>6=1+5</w:t>
            </w:r>
          </w:p>
        </w:tc>
      </w:tr>
      <w:tr w:rsidR="00FB0C40" w:rsidRPr="00DA5585" w14:paraId="7A3FE96E" w14:textId="77777777" w:rsidTr="00EB2DA1">
        <w:tc>
          <w:tcPr>
            <w:tcW w:w="751" w:type="pct"/>
          </w:tcPr>
          <w:p w14:paraId="5754F3EF" w14:textId="77777777" w:rsidR="00FB0C40" w:rsidRPr="00DA5585" w:rsidRDefault="00FB0C40" w:rsidP="006C14F7">
            <w:pPr>
              <w:pStyle w:val="bullet"/>
              <w:spacing w:before="0" w:after="0"/>
              <w:rPr>
                <w:rFonts w:cs="Times New Roman"/>
                <w:szCs w:val="22"/>
              </w:rPr>
            </w:pPr>
          </w:p>
        </w:tc>
        <w:tc>
          <w:tcPr>
            <w:tcW w:w="519" w:type="pct"/>
          </w:tcPr>
          <w:p w14:paraId="711EF75B" w14:textId="77777777" w:rsidR="00FB0C40" w:rsidRPr="00DA5585" w:rsidRDefault="00FB0C40" w:rsidP="006C14F7">
            <w:pPr>
              <w:pStyle w:val="bullet"/>
              <w:spacing w:before="0" w:after="0"/>
              <w:rPr>
                <w:rFonts w:cs="Times New Roman"/>
                <w:szCs w:val="22"/>
              </w:rPr>
            </w:pPr>
          </w:p>
        </w:tc>
        <w:tc>
          <w:tcPr>
            <w:tcW w:w="622" w:type="pct"/>
          </w:tcPr>
          <w:p w14:paraId="4C044E9A" w14:textId="77777777" w:rsidR="00FB0C40" w:rsidRPr="00DA5585" w:rsidRDefault="00FB0C40" w:rsidP="006C14F7">
            <w:pPr>
              <w:pStyle w:val="bullet"/>
              <w:spacing w:before="0" w:after="0"/>
              <w:rPr>
                <w:rFonts w:cs="Times New Roman"/>
                <w:szCs w:val="22"/>
              </w:rPr>
            </w:pPr>
          </w:p>
        </w:tc>
        <w:tc>
          <w:tcPr>
            <w:tcW w:w="498" w:type="pct"/>
          </w:tcPr>
          <w:p w14:paraId="5C483D30" w14:textId="77777777" w:rsidR="00FB0C40" w:rsidRPr="00DA5585" w:rsidRDefault="00FB0C40" w:rsidP="006C14F7">
            <w:pPr>
              <w:pStyle w:val="bullet"/>
              <w:spacing w:before="0" w:after="0"/>
              <w:rPr>
                <w:rFonts w:cs="Times New Roman"/>
                <w:szCs w:val="22"/>
              </w:rPr>
            </w:pPr>
          </w:p>
        </w:tc>
        <w:tc>
          <w:tcPr>
            <w:tcW w:w="380" w:type="pct"/>
          </w:tcPr>
          <w:p w14:paraId="5A605312" w14:textId="77777777" w:rsidR="00FB0C40" w:rsidRPr="00DA5585" w:rsidRDefault="00FB0C40" w:rsidP="006C14F7">
            <w:pPr>
              <w:pStyle w:val="bullet"/>
              <w:spacing w:before="0" w:after="0"/>
              <w:rPr>
                <w:rFonts w:cs="Times New Roman"/>
                <w:szCs w:val="22"/>
              </w:rPr>
            </w:pPr>
          </w:p>
        </w:tc>
        <w:tc>
          <w:tcPr>
            <w:tcW w:w="489" w:type="pct"/>
          </w:tcPr>
          <w:p w14:paraId="3C5FC450" w14:textId="77777777" w:rsidR="00FB0C40" w:rsidRPr="00DA5585" w:rsidRDefault="00FB0C40" w:rsidP="006C14F7">
            <w:pPr>
              <w:pStyle w:val="bullet"/>
              <w:spacing w:before="0" w:after="0"/>
              <w:rPr>
                <w:rFonts w:cs="Times New Roman"/>
                <w:szCs w:val="22"/>
              </w:rPr>
            </w:pPr>
          </w:p>
        </w:tc>
        <w:tc>
          <w:tcPr>
            <w:tcW w:w="291" w:type="pct"/>
          </w:tcPr>
          <w:p w14:paraId="40FB04AF" w14:textId="77777777" w:rsidR="00FB0C40" w:rsidRPr="00DA5585" w:rsidRDefault="00FB0C40" w:rsidP="006C14F7">
            <w:pPr>
              <w:pStyle w:val="bullet"/>
              <w:spacing w:before="0" w:after="0"/>
              <w:rPr>
                <w:rFonts w:cs="Times New Roman"/>
                <w:szCs w:val="22"/>
              </w:rPr>
            </w:pPr>
          </w:p>
        </w:tc>
        <w:tc>
          <w:tcPr>
            <w:tcW w:w="712" w:type="pct"/>
          </w:tcPr>
          <w:p w14:paraId="78EF7C52" w14:textId="77777777" w:rsidR="00FB0C40" w:rsidRPr="00DA5585" w:rsidRDefault="00FB0C40" w:rsidP="006C14F7">
            <w:pPr>
              <w:pStyle w:val="bullet"/>
              <w:spacing w:before="0" w:after="0"/>
              <w:rPr>
                <w:rFonts w:cs="Times New Roman"/>
                <w:szCs w:val="22"/>
              </w:rPr>
            </w:pPr>
          </w:p>
        </w:tc>
        <w:tc>
          <w:tcPr>
            <w:tcW w:w="738" w:type="pct"/>
          </w:tcPr>
          <w:p w14:paraId="16815253" w14:textId="77777777" w:rsidR="00FB0C40" w:rsidRPr="00DA5585" w:rsidRDefault="00FB0C40" w:rsidP="006C14F7">
            <w:pPr>
              <w:pStyle w:val="bullet"/>
              <w:spacing w:before="0" w:after="0"/>
              <w:rPr>
                <w:rFonts w:cs="Times New Roman"/>
                <w:szCs w:val="22"/>
              </w:rPr>
            </w:pPr>
          </w:p>
        </w:tc>
      </w:tr>
    </w:tbl>
    <w:p w14:paraId="00EB1268" w14:textId="77777777" w:rsidR="00FB0C40" w:rsidRPr="00DA5585" w:rsidRDefault="00FB0C40" w:rsidP="006C14F7">
      <w:pPr>
        <w:pStyle w:val="NormalWeb"/>
        <w:spacing w:before="0" w:beforeAutospacing="0" w:after="0" w:afterAutospacing="0"/>
        <w:jc w:val="both"/>
        <w:rPr>
          <w:rFonts w:ascii="Trebuchet MS" w:hAnsi="Trebuchet MS"/>
          <w:sz w:val="22"/>
          <w:szCs w:val="22"/>
        </w:rPr>
      </w:pPr>
    </w:p>
    <w:p w14:paraId="5A19DC22" w14:textId="34217441" w:rsidR="00FB0C40" w:rsidRPr="00DA5585" w:rsidRDefault="00FB0C40" w:rsidP="006C14F7">
      <w:pPr>
        <w:pStyle w:val="NormalWeb"/>
        <w:tabs>
          <w:tab w:val="left" w:pos="426"/>
        </w:tabs>
        <w:spacing w:before="0" w:beforeAutospacing="0" w:after="0" w:afterAutospacing="0"/>
        <w:jc w:val="both"/>
        <w:rPr>
          <w:rFonts w:ascii="Trebuchet MS" w:hAnsi="Trebuchet MS"/>
          <w:sz w:val="22"/>
          <w:szCs w:val="22"/>
        </w:rPr>
      </w:pPr>
      <w:proofErr w:type="spellStart"/>
      <w:r w:rsidRPr="00DA5585">
        <w:rPr>
          <w:rFonts w:ascii="Trebuchet MS" w:hAnsi="Trebuchet MS"/>
          <w:sz w:val="22"/>
          <w:szCs w:val="22"/>
        </w:rPr>
        <w:t>Valoarea</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totală</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eligibilă</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respectiv</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valoarea</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contractului</w:t>
      </w:r>
      <w:proofErr w:type="spellEnd"/>
      <w:r w:rsidRPr="00DA5585">
        <w:rPr>
          <w:rFonts w:ascii="Trebuchet MS" w:hAnsi="Trebuchet MS"/>
          <w:sz w:val="22"/>
          <w:szCs w:val="22"/>
        </w:rPr>
        <w:t xml:space="preserve"> de </w:t>
      </w:r>
      <w:proofErr w:type="spellStart"/>
      <w:r w:rsidRPr="00DA5585">
        <w:rPr>
          <w:rFonts w:ascii="Trebuchet MS" w:hAnsi="Trebuchet MS"/>
          <w:sz w:val="22"/>
          <w:szCs w:val="22"/>
        </w:rPr>
        <w:t>finanțare</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va</w:t>
      </w:r>
      <w:proofErr w:type="spellEnd"/>
      <w:r w:rsidRPr="00DA5585">
        <w:rPr>
          <w:rFonts w:ascii="Trebuchet MS" w:hAnsi="Trebuchet MS"/>
          <w:sz w:val="22"/>
          <w:szCs w:val="22"/>
        </w:rPr>
        <w:t xml:space="preserve"> fi </w:t>
      </w:r>
      <w:proofErr w:type="spellStart"/>
      <w:r w:rsidRPr="00DA5585">
        <w:rPr>
          <w:rFonts w:ascii="Trebuchet MS" w:hAnsi="Trebuchet MS"/>
          <w:sz w:val="22"/>
          <w:szCs w:val="22"/>
        </w:rPr>
        <w:t>angajată</w:t>
      </w:r>
      <w:proofErr w:type="spellEnd"/>
      <w:r w:rsidRPr="00DA5585">
        <w:rPr>
          <w:rFonts w:ascii="Trebuchet MS" w:hAnsi="Trebuchet MS"/>
          <w:sz w:val="22"/>
          <w:szCs w:val="22"/>
        </w:rPr>
        <w:t xml:space="preserve"> de </w:t>
      </w:r>
      <w:proofErr w:type="spellStart"/>
      <w:r w:rsidRPr="00DA5585">
        <w:rPr>
          <w:rFonts w:ascii="Trebuchet MS" w:hAnsi="Trebuchet MS"/>
          <w:sz w:val="22"/>
          <w:szCs w:val="22"/>
        </w:rPr>
        <w:t>către</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Liderul</w:t>
      </w:r>
      <w:proofErr w:type="spellEnd"/>
      <w:r w:rsidRPr="00DA5585">
        <w:rPr>
          <w:rFonts w:ascii="Trebuchet MS" w:hAnsi="Trebuchet MS"/>
          <w:sz w:val="22"/>
          <w:szCs w:val="22"/>
        </w:rPr>
        <w:t xml:space="preserve"> de </w:t>
      </w:r>
      <w:proofErr w:type="spellStart"/>
      <w:r w:rsidRPr="00DA5585">
        <w:rPr>
          <w:rFonts w:ascii="Trebuchet MS" w:hAnsi="Trebuchet MS"/>
          <w:sz w:val="22"/>
          <w:szCs w:val="22"/>
        </w:rPr>
        <w:t>parteneriat</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și</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parteneri</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în</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baza</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Acordului</w:t>
      </w:r>
      <w:proofErr w:type="spellEnd"/>
      <w:r w:rsidRPr="00DA5585">
        <w:rPr>
          <w:rFonts w:ascii="Trebuchet MS" w:hAnsi="Trebuchet MS"/>
          <w:sz w:val="22"/>
          <w:szCs w:val="22"/>
        </w:rPr>
        <w:t xml:space="preserve"> de </w:t>
      </w:r>
      <w:proofErr w:type="spellStart"/>
      <w:r w:rsidRPr="00DA5585">
        <w:rPr>
          <w:rFonts w:ascii="Trebuchet MS" w:hAnsi="Trebuchet MS"/>
          <w:sz w:val="22"/>
          <w:szCs w:val="22"/>
        </w:rPr>
        <w:t>parteneriat</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încheiat</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între</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lider</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și</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parteneri</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prevăzut</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în</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anexa</w:t>
      </w:r>
      <w:proofErr w:type="spellEnd"/>
      <w:r w:rsidRPr="00DA5585">
        <w:rPr>
          <w:rFonts w:ascii="Trebuchet MS" w:hAnsi="Trebuchet MS"/>
          <w:sz w:val="22"/>
          <w:szCs w:val="22"/>
        </w:rPr>
        <w:t xml:space="preserve"> nr. 4 la </w:t>
      </w:r>
      <w:proofErr w:type="spellStart"/>
      <w:r w:rsidRPr="00DA5585">
        <w:rPr>
          <w:rFonts w:ascii="Trebuchet MS" w:hAnsi="Trebuchet MS"/>
          <w:sz w:val="22"/>
          <w:szCs w:val="22"/>
        </w:rPr>
        <w:t>prezentul</w:t>
      </w:r>
      <w:proofErr w:type="spellEnd"/>
      <w:r w:rsidRPr="00DA5585">
        <w:rPr>
          <w:rFonts w:ascii="Trebuchet MS" w:hAnsi="Trebuchet MS"/>
          <w:sz w:val="22"/>
          <w:szCs w:val="22"/>
        </w:rPr>
        <w:t xml:space="preserve"> contract, </w:t>
      </w:r>
      <w:proofErr w:type="spellStart"/>
      <w:r w:rsidRPr="00DA5585">
        <w:rPr>
          <w:rFonts w:ascii="Trebuchet MS" w:hAnsi="Trebuchet MS"/>
          <w:sz w:val="22"/>
          <w:szCs w:val="22"/>
        </w:rPr>
        <w:t>după</w:t>
      </w:r>
      <w:proofErr w:type="spellEnd"/>
      <w:r w:rsidRPr="00DA5585">
        <w:rPr>
          <w:rFonts w:ascii="Trebuchet MS" w:hAnsi="Trebuchet MS"/>
          <w:sz w:val="22"/>
          <w:szCs w:val="22"/>
        </w:rPr>
        <w:t xml:space="preserve"> cum </w:t>
      </w:r>
      <w:proofErr w:type="spellStart"/>
      <w:r w:rsidRPr="00DA5585">
        <w:rPr>
          <w:rFonts w:ascii="Trebuchet MS" w:hAnsi="Trebuchet MS"/>
          <w:sz w:val="22"/>
          <w:szCs w:val="22"/>
        </w:rPr>
        <w:t>urmează</w:t>
      </w:r>
      <w:proofErr w:type="spellEnd"/>
      <w:r w:rsidRPr="00DA5585">
        <w:rPr>
          <w:rFonts w:ascii="Trebuchet MS" w:hAnsi="Trebuchet MS"/>
          <w:sz w:val="22"/>
          <w:szCs w:val="22"/>
        </w:rPr>
        <w:t>:</w:t>
      </w:r>
    </w:p>
    <w:p w14:paraId="2D1ED8B9" w14:textId="77777777" w:rsidR="00FB0C40" w:rsidRPr="00DA5585" w:rsidRDefault="00FB0C40" w:rsidP="006C14F7">
      <w:pPr>
        <w:pStyle w:val="NormalWeb"/>
        <w:spacing w:before="0" w:beforeAutospacing="0" w:after="0" w:afterAutospacing="0"/>
        <w:jc w:val="both"/>
        <w:rPr>
          <w:rFonts w:ascii="Trebuchet MS" w:hAnsi="Trebuchet MS"/>
          <w:sz w:val="22"/>
          <w:szCs w:val="22"/>
        </w:rPr>
      </w:pPr>
    </w:p>
    <w:tbl>
      <w:tblPr>
        <w:tblStyle w:val="TableGrid"/>
        <w:tblW w:w="5186" w:type="pct"/>
        <w:tblLayout w:type="fixed"/>
        <w:tblLook w:val="04A0" w:firstRow="1" w:lastRow="0" w:firstColumn="1" w:lastColumn="0" w:noHBand="0" w:noVBand="1"/>
      </w:tblPr>
      <w:tblGrid>
        <w:gridCol w:w="1650"/>
        <w:gridCol w:w="1376"/>
        <w:gridCol w:w="807"/>
        <w:gridCol w:w="1129"/>
        <w:gridCol w:w="611"/>
        <w:gridCol w:w="889"/>
        <w:gridCol w:w="499"/>
        <w:gridCol w:w="705"/>
        <w:gridCol w:w="1204"/>
        <w:gridCol w:w="1117"/>
      </w:tblGrid>
      <w:tr w:rsidR="00FB0C40" w:rsidRPr="00DA5585" w14:paraId="03BFBBE5" w14:textId="77777777" w:rsidTr="00EB2DA1">
        <w:trPr>
          <w:trHeight w:val="1019"/>
          <w:tblHeader/>
        </w:trPr>
        <w:tc>
          <w:tcPr>
            <w:tcW w:w="826" w:type="pct"/>
            <w:vMerge w:val="restart"/>
          </w:tcPr>
          <w:p w14:paraId="136CF8EB" w14:textId="77777777" w:rsidR="00FB0C40" w:rsidRPr="00DA5585" w:rsidRDefault="00FB0C40" w:rsidP="006C14F7">
            <w:pPr>
              <w:jc w:val="both"/>
              <w:rPr>
                <w:rFonts w:ascii="Trebuchet MS" w:eastAsia="Times New Roman" w:hAnsi="Trebuchet MS" w:cs="Times New Roman"/>
                <w:b/>
                <w:lang w:val="ro-RO"/>
              </w:rPr>
            </w:pPr>
            <w:r w:rsidRPr="00DA5585">
              <w:rPr>
                <w:rFonts w:ascii="Trebuchet MS" w:eastAsia="Times New Roman" w:hAnsi="Trebuchet MS" w:cs="Times New Roman"/>
                <w:b/>
                <w:lang w:val="ro-RO"/>
              </w:rPr>
              <w:t xml:space="preserve">Organizația </w:t>
            </w:r>
          </w:p>
        </w:tc>
        <w:tc>
          <w:tcPr>
            <w:tcW w:w="689" w:type="pct"/>
          </w:tcPr>
          <w:p w14:paraId="5695FC54" w14:textId="77777777" w:rsidR="00FB0C40" w:rsidRPr="00DA5585" w:rsidRDefault="00FB0C40" w:rsidP="006C14F7">
            <w:pPr>
              <w:jc w:val="both"/>
              <w:rPr>
                <w:rFonts w:ascii="Trebuchet MS" w:eastAsia="Times New Roman" w:hAnsi="Trebuchet MS" w:cs="Times New Roman"/>
                <w:b/>
                <w:lang w:val="ro-RO"/>
              </w:rPr>
            </w:pPr>
            <w:r w:rsidRPr="00DA5585">
              <w:rPr>
                <w:rFonts w:ascii="Trebuchet MS" w:eastAsia="Times New Roman" w:hAnsi="Trebuchet MS" w:cs="Times New Roman"/>
                <w:b/>
                <w:i/>
                <w:lang w:val="ro-RO"/>
              </w:rPr>
              <w:t xml:space="preserve">Valoare totală eligibilă a proiectului, </w:t>
            </w:r>
            <w:proofErr w:type="spellStart"/>
            <w:r w:rsidRPr="00DA5585">
              <w:rPr>
                <w:rFonts w:ascii="Trebuchet MS" w:eastAsia="Times New Roman" w:hAnsi="Trebuchet MS" w:cs="Times New Roman"/>
                <w:b/>
                <w:i/>
                <w:lang w:val="ro-RO"/>
              </w:rPr>
              <w:t>incl</w:t>
            </w:r>
            <w:proofErr w:type="spellEnd"/>
            <w:r w:rsidRPr="00DA5585">
              <w:rPr>
                <w:rFonts w:ascii="Trebuchet MS" w:eastAsia="Times New Roman" w:hAnsi="Trebuchet MS" w:cs="Times New Roman"/>
                <w:b/>
                <w:i/>
                <w:lang w:val="ro-RO"/>
              </w:rPr>
              <w:t>. TVA eligibil</w:t>
            </w:r>
          </w:p>
        </w:tc>
        <w:tc>
          <w:tcPr>
            <w:tcW w:w="969" w:type="pct"/>
            <w:gridSpan w:val="2"/>
          </w:tcPr>
          <w:p w14:paraId="52FDFBC1" w14:textId="77777777" w:rsidR="00FB0C40" w:rsidRPr="00DA5585" w:rsidRDefault="00FB0C40" w:rsidP="006C14F7">
            <w:pPr>
              <w:jc w:val="both"/>
              <w:rPr>
                <w:rFonts w:ascii="Trebuchet MS" w:eastAsia="Times New Roman" w:hAnsi="Trebuchet MS" w:cs="Times New Roman"/>
                <w:b/>
                <w:lang w:val="ro-RO"/>
              </w:rPr>
            </w:pPr>
            <w:r w:rsidRPr="00DA5585">
              <w:rPr>
                <w:rFonts w:ascii="Trebuchet MS" w:eastAsia="Times New Roman" w:hAnsi="Trebuchet MS" w:cs="Times New Roman"/>
                <w:b/>
                <w:i/>
                <w:lang w:val="ro-RO"/>
              </w:rPr>
              <w:t>Valoare eligibilă nerambursabilă din partea fondurilor (FEDR/FSE+/FC/FTJ)</w:t>
            </w:r>
          </w:p>
        </w:tc>
        <w:tc>
          <w:tcPr>
            <w:tcW w:w="751" w:type="pct"/>
            <w:gridSpan w:val="2"/>
          </w:tcPr>
          <w:p w14:paraId="74B001C3" w14:textId="77777777" w:rsidR="00FB0C40" w:rsidRPr="00DA5585" w:rsidRDefault="00FB0C40" w:rsidP="006C14F7">
            <w:pPr>
              <w:jc w:val="both"/>
              <w:rPr>
                <w:rFonts w:ascii="Trebuchet MS" w:eastAsia="Times New Roman" w:hAnsi="Trebuchet MS" w:cs="Times New Roman"/>
                <w:b/>
                <w:lang w:val="ro-RO"/>
              </w:rPr>
            </w:pPr>
            <w:r w:rsidRPr="00DA5585">
              <w:rPr>
                <w:rFonts w:ascii="Trebuchet MS" w:eastAsia="Times New Roman" w:hAnsi="Trebuchet MS" w:cs="Times New Roman"/>
                <w:b/>
                <w:i/>
                <w:lang w:val="ro-RO"/>
              </w:rPr>
              <w:t>Valoarea eligibilă nerambursabilă  din bugetul național</w:t>
            </w:r>
          </w:p>
        </w:tc>
        <w:tc>
          <w:tcPr>
            <w:tcW w:w="603" w:type="pct"/>
            <w:gridSpan w:val="2"/>
          </w:tcPr>
          <w:p w14:paraId="1F409033" w14:textId="77777777" w:rsidR="00FB0C40" w:rsidRPr="00DA5585" w:rsidRDefault="00FB0C40" w:rsidP="006C14F7">
            <w:pPr>
              <w:jc w:val="both"/>
              <w:rPr>
                <w:rFonts w:ascii="Trebuchet MS" w:eastAsia="Times New Roman" w:hAnsi="Trebuchet MS" w:cs="Times New Roman"/>
                <w:b/>
                <w:lang w:val="ro-RO"/>
              </w:rPr>
            </w:pPr>
            <w:r w:rsidRPr="00DA5585">
              <w:rPr>
                <w:rFonts w:ascii="Trebuchet MS" w:eastAsia="Times New Roman" w:hAnsi="Trebuchet MS" w:cs="Times New Roman"/>
                <w:b/>
                <w:i/>
                <w:lang w:val="ro-RO"/>
              </w:rPr>
              <w:t xml:space="preserve">Valoare cofinanțare eligibilă  beneficiar </w:t>
            </w:r>
          </w:p>
        </w:tc>
        <w:tc>
          <w:tcPr>
            <w:tcW w:w="603" w:type="pct"/>
          </w:tcPr>
          <w:p w14:paraId="0AE8BFD5" w14:textId="77777777" w:rsidR="00FB0C40" w:rsidRPr="00DA5585" w:rsidRDefault="00FB0C40" w:rsidP="006C14F7">
            <w:pPr>
              <w:jc w:val="both"/>
              <w:rPr>
                <w:rFonts w:ascii="Trebuchet MS" w:eastAsia="Times New Roman" w:hAnsi="Trebuchet MS" w:cs="Times New Roman"/>
                <w:b/>
                <w:lang w:val="ro-RO"/>
              </w:rPr>
            </w:pPr>
            <w:r w:rsidRPr="00DA5585">
              <w:rPr>
                <w:rFonts w:ascii="Trebuchet MS" w:eastAsia="Times New Roman" w:hAnsi="Trebuchet MS" w:cs="Times New Roman"/>
                <w:b/>
                <w:lang w:val="ro-RO"/>
              </w:rPr>
              <w:t xml:space="preserve">Valoare totală neeligibilă a proiectului, </w:t>
            </w:r>
            <w:proofErr w:type="spellStart"/>
            <w:r w:rsidRPr="00DA5585">
              <w:rPr>
                <w:rFonts w:ascii="Trebuchet MS" w:eastAsia="Times New Roman" w:hAnsi="Trebuchet MS" w:cs="Times New Roman"/>
                <w:b/>
                <w:lang w:val="ro-RO"/>
              </w:rPr>
              <w:t>incl</w:t>
            </w:r>
            <w:proofErr w:type="spellEnd"/>
            <w:r w:rsidRPr="00DA5585">
              <w:rPr>
                <w:rFonts w:ascii="Trebuchet MS" w:eastAsia="Times New Roman" w:hAnsi="Trebuchet MS" w:cs="Times New Roman"/>
                <w:b/>
                <w:lang w:val="ro-RO"/>
              </w:rPr>
              <w:t>. TVA neeligibil</w:t>
            </w:r>
          </w:p>
        </w:tc>
        <w:tc>
          <w:tcPr>
            <w:tcW w:w="560" w:type="pct"/>
          </w:tcPr>
          <w:p w14:paraId="1E1416E9" w14:textId="77777777" w:rsidR="00FB0C40" w:rsidRPr="00DA5585" w:rsidRDefault="00FB0C40" w:rsidP="006C14F7">
            <w:pPr>
              <w:jc w:val="both"/>
              <w:rPr>
                <w:rFonts w:ascii="Trebuchet MS" w:eastAsia="Times New Roman" w:hAnsi="Trebuchet MS" w:cs="Times New Roman"/>
                <w:b/>
                <w:lang w:val="ro-RO"/>
              </w:rPr>
            </w:pPr>
            <w:r w:rsidRPr="00DA5585">
              <w:rPr>
                <w:rFonts w:ascii="Trebuchet MS" w:eastAsia="Times New Roman" w:hAnsi="Trebuchet MS" w:cs="Times New Roman"/>
                <w:b/>
                <w:lang w:val="ro-RO"/>
              </w:rPr>
              <w:t>Valoare totală  a proiectului</w:t>
            </w:r>
          </w:p>
        </w:tc>
      </w:tr>
      <w:tr w:rsidR="00FB0C40" w:rsidRPr="00DA5585" w14:paraId="62F40212" w14:textId="77777777" w:rsidTr="00EB2DA1">
        <w:tc>
          <w:tcPr>
            <w:tcW w:w="826" w:type="pct"/>
            <w:vMerge/>
          </w:tcPr>
          <w:p w14:paraId="6D97EC19" w14:textId="77777777" w:rsidR="00FB0C40" w:rsidRPr="00DA5585" w:rsidRDefault="00FB0C40" w:rsidP="006C14F7">
            <w:pPr>
              <w:jc w:val="both"/>
              <w:rPr>
                <w:rFonts w:ascii="Trebuchet MS" w:eastAsia="Times New Roman" w:hAnsi="Trebuchet MS" w:cs="Times New Roman"/>
                <w:i/>
                <w:lang w:val="ro-RO"/>
              </w:rPr>
            </w:pPr>
          </w:p>
        </w:tc>
        <w:tc>
          <w:tcPr>
            <w:tcW w:w="689" w:type="pct"/>
          </w:tcPr>
          <w:p w14:paraId="784965DA" w14:textId="77777777" w:rsidR="00FB0C40" w:rsidRPr="00DA5585" w:rsidRDefault="00FB0C40" w:rsidP="006C14F7">
            <w:pPr>
              <w:jc w:val="both"/>
              <w:rPr>
                <w:rFonts w:ascii="Trebuchet MS" w:eastAsia="Times New Roman" w:hAnsi="Trebuchet MS" w:cs="Times New Roman"/>
                <w:i/>
                <w:lang w:val="ro-RO"/>
              </w:rPr>
            </w:pPr>
            <w:r w:rsidRPr="00DA5585">
              <w:rPr>
                <w:rFonts w:ascii="Trebuchet MS" w:eastAsia="Times New Roman" w:hAnsi="Trebuchet MS" w:cs="Times New Roman"/>
                <w:lang w:val="ro-RO"/>
              </w:rPr>
              <w:t>(lei)</w:t>
            </w:r>
          </w:p>
        </w:tc>
        <w:tc>
          <w:tcPr>
            <w:tcW w:w="404" w:type="pct"/>
          </w:tcPr>
          <w:p w14:paraId="32D55641" w14:textId="77777777" w:rsidR="00FB0C40" w:rsidRPr="00DA5585" w:rsidRDefault="00FB0C40" w:rsidP="006C14F7">
            <w:pPr>
              <w:jc w:val="both"/>
              <w:rPr>
                <w:rFonts w:ascii="Trebuchet MS" w:eastAsia="Times New Roman" w:hAnsi="Trebuchet MS" w:cs="Times New Roman"/>
                <w:i/>
                <w:lang w:val="ro-RO"/>
              </w:rPr>
            </w:pPr>
            <w:r w:rsidRPr="00DA5585">
              <w:rPr>
                <w:rFonts w:ascii="Trebuchet MS" w:eastAsia="Times New Roman" w:hAnsi="Trebuchet MS" w:cs="Times New Roman"/>
                <w:lang w:val="ro-RO"/>
              </w:rPr>
              <w:t>(lei)</w:t>
            </w:r>
          </w:p>
        </w:tc>
        <w:tc>
          <w:tcPr>
            <w:tcW w:w="565" w:type="pct"/>
          </w:tcPr>
          <w:p w14:paraId="3D5AD168" w14:textId="77777777" w:rsidR="00FB0C40" w:rsidRPr="00DA5585" w:rsidRDefault="00FB0C40" w:rsidP="006C14F7">
            <w:pPr>
              <w:jc w:val="both"/>
              <w:rPr>
                <w:rFonts w:ascii="Trebuchet MS" w:eastAsia="Times New Roman" w:hAnsi="Trebuchet MS" w:cs="Times New Roman"/>
                <w:i/>
                <w:lang w:val="ro-RO"/>
              </w:rPr>
            </w:pPr>
            <w:r w:rsidRPr="00DA5585">
              <w:rPr>
                <w:rFonts w:ascii="Trebuchet MS" w:eastAsia="Times New Roman" w:hAnsi="Trebuchet MS" w:cs="Times New Roman"/>
                <w:lang w:val="ro-RO"/>
              </w:rPr>
              <w:t>(%)</w:t>
            </w:r>
          </w:p>
        </w:tc>
        <w:tc>
          <w:tcPr>
            <w:tcW w:w="306" w:type="pct"/>
          </w:tcPr>
          <w:p w14:paraId="60205BCB" w14:textId="77777777" w:rsidR="00FB0C40" w:rsidRPr="00DA5585" w:rsidRDefault="00FB0C40" w:rsidP="006C14F7">
            <w:pPr>
              <w:jc w:val="both"/>
              <w:rPr>
                <w:rFonts w:ascii="Trebuchet MS" w:eastAsia="Times New Roman" w:hAnsi="Trebuchet MS" w:cs="Times New Roman"/>
                <w:i/>
                <w:lang w:val="ro-RO"/>
              </w:rPr>
            </w:pPr>
            <w:r w:rsidRPr="00DA5585">
              <w:rPr>
                <w:rFonts w:ascii="Trebuchet MS" w:eastAsia="Times New Roman" w:hAnsi="Trebuchet MS" w:cs="Times New Roman"/>
                <w:lang w:val="ro-RO"/>
              </w:rPr>
              <w:t>(lei)</w:t>
            </w:r>
          </w:p>
        </w:tc>
        <w:tc>
          <w:tcPr>
            <w:tcW w:w="444" w:type="pct"/>
          </w:tcPr>
          <w:p w14:paraId="546E72DB" w14:textId="77777777" w:rsidR="00FB0C40" w:rsidRPr="00DA5585" w:rsidRDefault="00FB0C40" w:rsidP="006C14F7">
            <w:pPr>
              <w:jc w:val="both"/>
              <w:rPr>
                <w:rFonts w:ascii="Trebuchet MS" w:eastAsia="Times New Roman" w:hAnsi="Trebuchet MS" w:cs="Times New Roman"/>
                <w:i/>
                <w:lang w:val="ro-RO"/>
              </w:rPr>
            </w:pPr>
            <w:r w:rsidRPr="00DA5585">
              <w:rPr>
                <w:rFonts w:ascii="Trebuchet MS" w:eastAsia="Times New Roman" w:hAnsi="Trebuchet MS" w:cs="Times New Roman"/>
                <w:lang w:val="ro-RO"/>
              </w:rPr>
              <w:t>(%)</w:t>
            </w:r>
          </w:p>
        </w:tc>
        <w:tc>
          <w:tcPr>
            <w:tcW w:w="250" w:type="pct"/>
          </w:tcPr>
          <w:p w14:paraId="2C391BEB" w14:textId="77777777" w:rsidR="00FB0C40" w:rsidRPr="00DA5585" w:rsidRDefault="00FB0C40" w:rsidP="006C14F7">
            <w:pPr>
              <w:ind w:right="-110"/>
              <w:jc w:val="both"/>
              <w:rPr>
                <w:rFonts w:ascii="Trebuchet MS" w:eastAsia="Times New Roman" w:hAnsi="Trebuchet MS" w:cs="Times New Roman"/>
                <w:i/>
                <w:lang w:val="ro-RO"/>
              </w:rPr>
            </w:pPr>
            <w:r w:rsidRPr="00DA5585">
              <w:rPr>
                <w:rFonts w:ascii="Trebuchet MS" w:eastAsia="Times New Roman" w:hAnsi="Trebuchet MS" w:cs="Times New Roman"/>
                <w:lang w:val="ro-RO"/>
              </w:rPr>
              <w:t>(lei)</w:t>
            </w:r>
          </w:p>
        </w:tc>
        <w:tc>
          <w:tcPr>
            <w:tcW w:w="353" w:type="pct"/>
          </w:tcPr>
          <w:p w14:paraId="25F0D07A" w14:textId="77777777" w:rsidR="00FB0C40" w:rsidRPr="00DA5585" w:rsidRDefault="00FB0C40" w:rsidP="006C14F7">
            <w:pPr>
              <w:jc w:val="both"/>
              <w:rPr>
                <w:rFonts w:ascii="Trebuchet MS" w:eastAsia="Times New Roman" w:hAnsi="Trebuchet MS" w:cs="Times New Roman"/>
                <w:i/>
                <w:lang w:val="ro-RO"/>
              </w:rPr>
            </w:pPr>
            <w:r w:rsidRPr="00DA5585">
              <w:rPr>
                <w:rFonts w:ascii="Trebuchet MS" w:eastAsia="Times New Roman" w:hAnsi="Trebuchet MS" w:cs="Times New Roman"/>
                <w:lang w:val="ro-RO"/>
              </w:rPr>
              <w:t>(%)</w:t>
            </w:r>
          </w:p>
        </w:tc>
        <w:tc>
          <w:tcPr>
            <w:tcW w:w="603" w:type="pct"/>
          </w:tcPr>
          <w:p w14:paraId="227AA473" w14:textId="77777777" w:rsidR="00FB0C40" w:rsidRPr="00DA5585" w:rsidRDefault="00FB0C40" w:rsidP="006C14F7">
            <w:pPr>
              <w:jc w:val="both"/>
              <w:rPr>
                <w:rFonts w:ascii="Trebuchet MS" w:eastAsia="Times New Roman" w:hAnsi="Trebuchet MS" w:cs="Times New Roman"/>
                <w:i/>
                <w:lang w:val="ro-RO"/>
              </w:rPr>
            </w:pPr>
            <w:r w:rsidRPr="00DA5585">
              <w:rPr>
                <w:rFonts w:ascii="Trebuchet MS" w:eastAsia="Times New Roman" w:hAnsi="Trebuchet MS" w:cs="Times New Roman"/>
                <w:lang w:val="ro-RO"/>
              </w:rPr>
              <w:t>(lei)</w:t>
            </w:r>
          </w:p>
        </w:tc>
        <w:tc>
          <w:tcPr>
            <w:tcW w:w="560" w:type="pct"/>
          </w:tcPr>
          <w:p w14:paraId="5603983B" w14:textId="77777777" w:rsidR="00FB0C40" w:rsidRPr="00DA5585" w:rsidRDefault="00FB0C40" w:rsidP="006C14F7">
            <w:pPr>
              <w:jc w:val="both"/>
              <w:rPr>
                <w:rFonts w:ascii="Trebuchet MS" w:eastAsia="Times New Roman" w:hAnsi="Trebuchet MS" w:cs="Times New Roman"/>
                <w:i/>
                <w:lang w:val="ro-RO"/>
              </w:rPr>
            </w:pPr>
            <w:r w:rsidRPr="00DA5585">
              <w:rPr>
                <w:rFonts w:ascii="Trebuchet MS" w:eastAsia="Times New Roman" w:hAnsi="Trebuchet MS" w:cs="Times New Roman"/>
                <w:lang w:val="ro-RO"/>
              </w:rPr>
              <w:t>(lei)</w:t>
            </w:r>
          </w:p>
        </w:tc>
      </w:tr>
      <w:tr w:rsidR="00FB0C40" w:rsidRPr="00DA5585" w14:paraId="1A0A4322" w14:textId="77777777" w:rsidTr="00EB2DA1">
        <w:tc>
          <w:tcPr>
            <w:tcW w:w="826" w:type="pct"/>
          </w:tcPr>
          <w:p w14:paraId="4600694B" w14:textId="77777777" w:rsidR="00FB0C40" w:rsidRPr="00DA5585" w:rsidRDefault="00FB0C40" w:rsidP="006C14F7">
            <w:pPr>
              <w:jc w:val="both"/>
              <w:rPr>
                <w:rFonts w:ascii="Trebuchet MS" w:eastAsia="Times New Roman" w:hAnsi="Trebuchet MS" w:cs="Times New Roman"/>
                <w:i/>
                <w:lang w:val="ro-RO"/>
              </w:rPr>
            </w:pPr>
            <w:r w:rsidRPr="00DA5585">
              <w:rPr>
                <w:rFonts w:ascii="Trebuchet MS" w:eastAsia="Times New Roman" w:hAnsi="Trebuchet MS" w:cs="Times New Roman"/>
                <w:i/>
                <w:lang w:val="ro-RO"/>
              </w:rPr>
              <w:t>0</w:t>
            </w:r>
          </w:p>
        </w:tc>
        <w:tc>
          <w:tcPr>
            <w:tcW w:w="689" w:type="pct"/>
          </w:tcPr>
          <w:p w14:paraId="18D44CA6" w14:textId="77777777" w:rsidR="00FB0C40" w:rsidRPr="00DA5585" w:rsidRDefault="00FB0C40" w:rsidP="006C14F7">
            <w:pPr>
              <w:jc w:val="both"/>
              <w:rPr>
                <w:rFonts w:ascii="Trebuchet MS" w:eastAsia="Times New Roman" w:hAnsi="Trebuchet MS" w:cs="Times New Roman"/>
                <w:i/>
                <w:lang w:val="ro-RO"/>
              </w:rPr>
            </w:pPr>
            <w:r w:rsidRPr="00DA5585">
              <w:rPr>
                <w:rFonts w:ascii="Trebuchet MS" w:eastAsia="Times New Roman" w:hAnsi="Trebuchet MS" w:cs="Times New Roman"/>
                <w:i/>
                <w:lang w:val="ro-RO"/>
              </w:rPr>
              <w:t>1 =2+ 3+4</w:t>
            </w:r>
          </w:p>
        </w:tc>
        <w:tc>
          <w:tcPr>
            <w:tcW w:w="404" w:type="pct"/>
          </w:tcPr>
          <w:p w14:paraId="238D2D16" w14:textId="77777777" w:rsidR="00FB0C40" w:rsidRPr="00DA5585" w:rsidRDefault="00FB0C40" w:rsidP="006C14F7">
            <w:pPr>
              <w:jc w:val="both"/>
              <w:rPr>
                <w:rFonts w:ascii="Trebuchet MS" w:eastAsia="Times New Roman" w:hAnsi="Trebuchet MS" w:cs="Times New Roman"/>
                <w:i/>
                <w:lang w:val="ro-RO"/>
              </w:rPr>
            </w:pPr>
            <w:r w:rsidRPr="00DA5585">
              <w:rPr>
                <w:rFonts w:ascii="Trebuchet MS" w:eastAsia="Times New Roman" w:hAnsi="Trebuchet MS" w:cs="Times New Roman"/>
                <w:i/>
                <w:lang w:val="ro-RO"/>
              </w:rPr>
              <w:t>2</w:t>
            </w:r>
          </w:p>
        </w:tc>
        <w:tc>
          <w:tcPr>
            <w:tcW w:w="565" w:type="pct"/>
          </w:tcPr>
          <w:p w14:paraId="7A0761FB" w14:textId="77777777" w:rsidR="00FB0C40" w:rsidRPr="00DA5585" w:rsidRDefault="00FB0C40" w:rsidP="006C14F7">
            <w:pPr>
              <w:jc w:val="both"/>
              <w:rPr>
                <w:rFonts w:ascii="Trebuchet MS" w:eastAsia="Times New Roman" w:hAnsi="Trebuchet MS" w:cs="Times New Roman"/>
                <w:i/>
                <w:vertAlign w:val="superscript"/>
                <w:lang w:val="ro-RO"/>
              </w:rPr>
            </w:pPr>
            <w:r w:rsidRPr="00DA5585">
              <w:rPr>
                <w:rFonts w:ascii="Trebuchet MS" w:eastAsia="Times New Roman" w:hAnsi="Trebuchet MS" w:cs="Times New Roman"/>
                <w:i/>
                <w:lang w:val="ro-RO"/>
              </w:rPr>
              <w:t>2</w:t>
            </w:r>
            <w:r w:rsidRPr="00DA5585">
              <w:rPr>
                <w:rFonts w:ascii="Trebuchet MS" w:eastAsia="Times New Roman" w:hAnsi="Trebuchet MS" w:cs="Times New Roman"/>
                <w:i/>
                <w:vertAlign w:val="superscript"/>
                <w:lang w:val="ro-RO"/>
              </w:rPr>
              <w:t>1</w:t>
            </w:r>
          </w:p>
        </w:tc>
        <w:tc>
          <w:tcPr>
            <w:tcW w:w="306" w:type="pct"/>
          </w:tcPr>
          <w:p w14:paraId="0846D4D8" w14:textId="77777777" w:rsidR="00FB0C40" w:rsidRPr="00DA5585" w:rsidRDefault="00FB0C40" w:rsidP="006C14F7">
            <w:pPr>
              <w:jc w:val="both"/>
              <w:rPr>
                <w:rFonts w:ascii="Trebuchet MS" w:eastAsia="Times New Roman" w:hAnsi="Trebuchet MS" w:cs="Times New Roman"/>
                <w:i/>
                <w:lang w:val="ro-RO"/>
              </w:rPr>
            </w:pPr>
            <w:r w:rsidRPr="00DA5585">
              <w:rPr>
                <w:rFonts w:ascii="Trebuchet MS" w:eastAsia="Times New Roman" w:hAnsi="Trebuchet MS" w:cs="Times New Roman"/>
                <w:i/>
                <w:lang w:val="ro-RO"/>
              </w:rPr>
              <w:t>3</w:t>
            </w:r>
          </w:p>
        </w:tc>
        <w:tc>
          <w:tcPr>
            <w:tcW w:w="444" w:type="pct"/>
          </w:tcPr>
          <w:p w14:paraId="20602349" w14:textId="77777777" w:rsidR="00FB0C40" w:rsidRPr="00DA5585" w:rsidRDefault="00FB0C40" w:rsidP="006C14F7">
            <w:pPr>
              <w:jc w:val="both"/>
              <w:rPr>
                <w:rFonts w:ascii="Trebuchet MS" w:eastAsia="Times New Roman" w:hAnsi="Trebuchet MS" w:cs="Times New Roman"/>
                <w:i/>
                <w:vertAlign w:val="superscript"/>
                <w:lang w:val="ro-RO"/>
              </w:rPr>
            </w:pPr>
            <w:r w:rsidRPr="00DA5585">
              <w:rPr>
                <w:rFonts w:ascii="Trebuchet MS" w:eastAsia="Times New Roman" w:hAnsi="Trebuchet MS" w:cs="Times New Roman"/>
                <w:i/>
                <w:lang w:val="ro-RO"/>
              </w:rPr>
              <w:t>3</w:t>
            </w:r>
            <w:r w:rsidRPr="00DA5585">
              <w:rPr>
                <w:rFonts w:ascii="Trebuchet MS" w:eastAsia="Times New Roman" w:hAnsi="Trebuchet MS" w:cs="Times New Roman"/>
                <w:i/>
                <w:vertAlign w:val="superscript"/>
                <w:lang w:val="ro-RO"/>
              </w:rPr>
              <w:t>1</w:t>
            </w:r>
          </w:p>
        </w:tc>
        <w:tc>
          <w:tcPr>
            <w:tcW w:w="250" w:type="pct"/>
          </w:tcPr>
          <w:p w14:paraId="23365F91" w14:textId="77777777" w:rsidR="00FB0C40" w:rsidRPr="00DA5585" w:rsidRDefault="00FB0C40" w:rsidP="006C14F7">
            <w:pPr>
              <w:jc w:val="both"/>
              <w:rPr>
                <w:rFonts w:ascii="Trebuchet MS" w:eastAsia="Times New Roman" w:hAnsi="Trebuchet MS" w:cs="Times New Roman"/>
                <w:i/>
                <w:lang w:val="ro-RO"/>
              </w:rPr>
            </w:pPr>
            <w:r w:rsidRPr="00DA5585">
              <w:rPr>
                <w:rFonts w:ascii="Trebuchet MS" w:eastAsia="Times New Roman" w:hAnsi="Trebuchet MS" w:cs="Times New Roman"/>
                <w:i/>
                <w:lang w:val="ro-RO"/>
              </w:rPr>
              <w:t>4</w:t>
            </w:r>
          </w:p>
        </w:tc>
        <w:tc>
          <w:tcPr>
            <w:tcW w:w="353" w:type="pct"/>
          </w:tcPr>
          <w:p w14:paraId="77FD126B" w14:textId="77777777" w:rsidR="00FB0C40" w:rsidRPr="00DA5585" w:rsidRDefault="00FB0C40" w:rsidP="006C14F7">
            <w:pPr>
              <w:jc w:val="both"/>
              <w:rPr>
                <w:rFonts w:ascii="Trebuchet MS" w:eastAsia="Times New Roman" w:hAnsi="Trebuchet MS" w:cs="Times New Roman"/>
                <w:i/>
                <w:vertAlign w:val="superscript"/>
                <w:lang w:val="ro-RO"/>
              </w:rPr>
            </w:pPr>
            <w:r w:rsidRPr="00DA5585">
              <w:rPr>
                <w:rFonts w:ascii="Trebuchet MS" w:eastAsia="Times New Roman" w:hAnsi="Trebuchet MS" w:cs="Times New Roman"/>
                <w:i/>
                <w:lang w:val="ro-RO"/>
              </w:rPr>
              <w:t>4</w:t>
            </w:r>
            <w:r w:rsidRPr="00DA5585">
              <w:rPr>
                <w:rFonts w:ascii="Trebuchet MS" w:eastAsia="Times New Roman" w:hAnsi="Trebuchet MS" w:cs="Times New Roman"/>
                <w:i/>
                <w:vertAlign w:val="superscript"/>
                <w:lang w:val="ro-RO"/>
              </w:rPr>
              <w:t>1</w:t>
            </w:r>
          </w:p>
        </w:tc>
        <w:tc>
          <w:tcPr>
            <w:tcW w:w="603" w:type="pct"/>
          </w:tcPr>
          <w:p w14:paraId="42B87D6B" w14:textId="77777777" w:rsidR="00FB0C40" w:rsidRPr="00DA5585" w:rsidRDefault="00FB0C40" w:rsidP="006C14F7">
            <w:pPr>
              <w:jc w:val="both"/>
              <w:rPr>
                <w:rFonts w:ascii="Trebuchet MS" w:eastAsia="Times New Roman" w:hAnsi="Trebuchet MS" w:cs="Times New Roman"/>
                <w:i/>
                <w:lang w:val="ro-RO"/>
              </w:rPr>
            </w:pPr>
            <w:r w:rsidRPr="00DA5585">
              <w:rPr>
                <w:rFonts w:ascii="Trebuchet MS" w:eastAsia="Times New Roman" w:hAnsi="Trebuchet MS" w:cs="Times New Roman"/>
                <w:i/>
                <w:lang w:val="ro-RO"/>
              </w:rPr>
              <w:t>5</w:t>
            </w:r>
          </w:p>
        </w:tc>
        <w:tc>
          <w:tcPr>
            <w:tcW w:w="560" w:type="pct"/>
          </w:tcPr>
          <w:p w14:paraId="3AB0571A" w14:textId="77777777" w:rsidR="00FB0C40" w:rsidRPr="00DA5585" w:rsidRDefault="00FB0C40" w:rsidP="006C14F7">
            <w:pPr>
              <w:jc w:val="both"/>
              <w:rPr>
                <w:rFonts w:ascii="Trebuchet MS" w:eastAsia="Times New Roman" w:hAnsi="Trebuchet MS" w:cs="Times New Roman"/>
                <w:i/>
                <w:lang w:val="ro-RO"/>
              </w:rPr>
            </w:pPr>
            <w:r w:rsidRPr="00DA5585">
              <w:rPr>
                <w:rFonts w:ascii="Trebuchet MS" w:eastAsia="Times New Roman" w:hAnsi="Trebuchet MS" w:cs="Times New Roman"/>
                <w:i/>
                <w:lang w:val="ro-RO"/>
              </w:rPr>
              <w:t>6=1+5</w:t>
            </w:r>
          </w:p>
        </w:tc>
      </w:tr>
      <w:tr w:rsidR="00FB0C40" w:rsidRPr="00DA5585" w14:paraId="275A53DE" w14:textId="77777777" w:rsidTr="00EB2DA1">
        <w:tc>
          <w:tcPr>
            <w:tcW w:w="826" w:type="pct"/>
          </w:tcPr>
          <w:p w14:paraId="16BE3C28" w14:textId="77777777" w:rsidR="00FB0C40" w:rsidRPr="00DA5585" w:rsidRDefault="00FB0C40" w:rsidP="006C14F7">
            <w:pPr>
              <w:jc w:val="both"/>
              <w:rPr>
                <w:rFonts w:ascii="Trebuchet MS" w:eastAsia="Times New Roman" w:hAnsi="Trebuchet MS" w:cs="Times New Roman"/>
                <w:lang w:val="ro-RO"/>
              </w:rPr>
            </w:pPr>
            <w:r w:rsidRPr="00DA5585">
              <w:rPr>
                <w:rFonts w:ascii="Trebuchet MS" w:eastAsia="Times New Roman" w:hAnsi="Trebuchet MS" w:cs="Times New Roman"/>
                <w:lang w:val="ro-RO"/>
              </w:rPr>
              <w:t>Lider de parteneriat</w:t>
            </w:r>
          </w:p>
        </w:tc>
        <w:tc>
          <w:tcPr>
            <w:tcW w:w="689" w:type="pct"/>
          </w:tcPr>
          <w:p w14:paraId="1B1684FA" w14:textId="77777777" w:rsidR="00FB0C40" w:rsidRPr="00DA5585" w:rsidRDefault="00FB0C40" w:rsidP="006C14F7">
            <w:pPr>
              <w:jc w:val="both"/>
              <w:rPr>
                <w:rFonts w:ascii="Trebuchet MS" w:eastAsia="Times New Roman" w:hAnsi="Trebuchet MS" w:cs="Times New Roman"/>
                <w:lang w:val="ro-RO"/>
              </w:rPr>
            </w:pPr>
          </w:p>
        </w:tc>
        <w:tc>
          <w:tcPr>
            <w:tcW w:w="404" w:type="pct"/>
          </w:tcPr>
          <w:p w14:paraId="49F8385F" w14:textId="77777777" w:rsidR="00FB0C40" w:rsidRPr="00DA5585" w:rsidRDefault="00FB0C40" w:rsidP="006C14F7">
            <w:pPr>
              <w:jc w:val="both"/>
              <w:rPr>
                <w:rFonts w:ascii="Trebuchet MS" w:eastAsia="Times New Roman" w:hAnsi="Trebuchet MS" w:cs="Times New Roman"/>
                <w:lang w:val="ro-RO"/>
              </w:rPr>
            </w:pPr>
          </w:p>
        </w:tc>
        <w:tc>
          <w:tcPr>
            <w:tcW w:w="565" w:type="pct"/>
          </w:tcPr>
          <w:p w14:paraId="52976E46" w14:textId="77777777" w:rsidR="00FB0C40" w:rsidRPr="00DA5585" w:rsidRDefault="00FB0C40" w:rsidP="006C14F7">
            <w:pPr>
              <w:jc w:val="both"/>
              <w:rPr>
                <w:rFonts w:ascii="Trebuchet MS" w:eastAsia="Times New Roman" w:hAnsi="Trebuchet MS" w:cs="Times New Roman"/>
                <w:lang w:val="ro-RO"/>
              </w:rPr>
            </w:pPr>
          </w:p>
        </w:tc>
        <w:tc>
          <w:tcPr>
            <w:tcW w:w="306" w:type="pct"/>
          </w:tcPr>
          <w:p w14:paraId="166E6480" w14:textId="77777777" w:rsidR="00FB0C40" w:rsidRPr="00DA5585" w:rsidRDefault="00FB0C40" w:rsidP="006C14F7">
            <w:pPr>
              <w:jc w:val="both"/>
              <w:rPr>
                <w:rFonts w:ascii="Trebuchet MS" w:eastAsia="Times New Roman" w:hAnsi="Trebuchet MS" w:cs="Times New Roman"/>
                <w:lang w:val="ro-RO"/>
              </w:rPr>
            </w:pPr>
          </w:p>
        </w:tc>
        <w:tc>
          <w:tcPr>
            <w:tcW w:w="444" w:type="pct"/>
          </w:tcPr>
          <w:p w14:paraId="241239A6" w14:textId="77777777" w:rsidR="00FB0C40" w:rsidRPr="00DA5585" w:rsidRDefault="00FB0C40" w:rsidP="006C14F7">
            <w:pPr>
              <w:jc w:val="both"/>
              <w:rPr>
                <w:rFonts w:ascii="Trebuchet MS" w:eastAsia="Times New Roman" w:hAnsi="Trebuchet MS" w:cs="Times New Roman"/>
                <w:lang w:val="ro-RO"/>
              </w:rPr>
            </w:pPr>
          </w:p>
        </w:tc>
        <w:tc>
          <w:tcPr>
            <w:tcW w:w="250" w:type="pct"/>
          </w:tcPr>
          <w:p w14:paraId="6A3A6327" w14:textId="77777777" w:rsidR="00FB0C40" w:rsidRPr="00DA5585" w:rsidRDefault="00FB0C40" w:rsidP="006C14F7">
            <w:pPr>
              <w:jc w:val="both"/>
              <w:rPr>
                <w:rFonts w:ascii="Trebuchet MS" w:eastAsia="Times New Roman" w:hAnsi="Trebuchet MS" w:cs="Times New Roman"/>
                <w:lang w:val="ro-RO"/>
              </w:rPr>
            </w:pPr>
          </w:p>
        </w:tc>
        <w:tc>
          <w:tcPr>
            <w:tcW w:w="353" w:type="pct"/>
          </w:tcPr>
          <w:p w14:paraId="5CFAC4CE" w14:textId="77777777" w:rsidR="00FB0C40" w:rsidRPr="00DA5585" w:rsidRDefault="00FB0C40" w:rsidP="006C14F7">
            <w:pPr>
              <w:jc w:val="both"/>
              <w:rPr>
                <w:rFonts w:ascii="Trebuchet MS" w:eastAsia="Times New Roman" w:hAnsi="Trebuchet MS" w:cs="Times New Roman"/>
                <w:lang w:val="ro-RO"/>
              </w:rPr>
            </w:pPr>
          </w:p>
        </w:tc>
        <w:tc>
          <w:tcPr>
            <w:tcW w:w="603" w:type="pct"/>
          </w:tcPr>
          <w:p w14:paraId="1B5CF36C" w14:textId="77777777" w:rsidR="00FB0C40" w:rsidRPr="00DA5585" w:rsidRDefault="00FB0C40" w:rsidP="006C14F7">
            <w:pPr>
              <w:jc w:val="both"/>
              <w:rPr>
                <w:rFonts w:ascii="Trebuchet MS" w:eastAsia="Times New Roman" w:hAnsi="Trebuchet MS" w:cs="Times New Roman"/>
                <w:lang w:val="ro-RO"/>
              </w:rPr>
            </w:pPr>
          </w:p>
        </w:tc>
        <w:tc>
          <w:tcPr>
            <w:tcW w:w="560" w:type="pct"/>
          </w:tcPr>
          <w:p w14:paraId="57F32EE1" w14:textId="77777777" w:rsidR="00FB0C40" w:rsidRPr="00DA5585" w:rsidRDefault="00FB0C40" w:rsidP="006C14F7">
            <w:pPr>
              <w:jc w:val="both"/>
              <w:rPr>
                <w:rFonts w:ascii="Trebuchet MS" w:eastAsia="Times New Roman" w:hAnsi="Trebuchet MS" w:cs="Times New Roman"/>
                <w:lang w:val="ro-RO"/>
              </w:rPr>
            </w:pPr>
          </w:p>
        </w:tc>
      </w:tr>
      <w:tr w:rsidR="00FB0C40" w:rsidRPr="00DA5585" w14:paraId="0A038597" w14:textId="77777777" w:rsidTr="00EB2DA1">
        <w:tc>
          <w:tcPr>
            <w:tcW w:w="826" w:type="pct"/>
          </w:tcPr>
          <w:p w14:paraId="4F50353A" w14:textId="77777777" w:rsidR="00FB0C40" w:rsidRPr="00DA5585" w:rsidRDefault="00FB0C40" w:rsidP="006C14F7">
            <w:pPr>
              <w:jc w:val="both"/>
              <w:rPr>
                <w:rFonts w:ascii="Trebuchet MS" w:eastAsia="Times New Roman" w:hAnsi="Trebuchet MS" w:cs="Times New Roman"/>
                <w:lang w:val="ro-RO"/>
              </w:rPr>
            </w:pPr>
            <w:r w:rsidRPr="00DA5585">
              <w:rPr>
                <w:rFonts w:ascii="Trebuchet MS" w:eastAsia="Times New Roman" w:hAnsi="Trebuchet MS" w:cs="Times New Roman"/>
                <w:lang w:val="ro-RO"/>
              </w:rPr>
              <w:t>Partener 1, dacă este cazul</w:t>
            </w:r>
          </w:p>
        </w:tc>
        <w:tc>
          <w:tcPr>
            <w:tcW w:w="689" w:type="pct"/>
          </w:tcPr>
          <w:p w14:paraId="5316DA25" w14:textId="77777777" w:rsidR="00FB0C40" w:rsidRPr="00DA5585" w:rsidRDefault="00FB0C40" w:rsidP="006C14F7">
            <w:pPr>
              <w:jc w:val="both"/>
              <w:rPr>
                <w:rFonts w:ascii="Trebuchet MS" w:eastAsia="Times New Roman" w:hAnsi="Trebuchet MS" w:cs="Times New Roman"/>
                <w:lang w:val="ro-RO"/>
              </w:rPr>
            </w:pPr>
          </w:p>
        </w:tc>
        <w:tc>
          <w:tcPr>
            <w:tcW w:w="404" w:type="pct"/>
          </w:tcPr>
          <w:p w14:paraId="2EBBA2BF" w14:textId="77777777" w:rsidR="00FB0C40" w:rsidRPr="00DA5585" w:rsidRDefault="00FB0C40" w:rsidP="006C14F7">
            <w:pPr>
              <w:jc w:val="both"/>
              <w:rPr>
                <w:rFonts w:ascii="Trebuchet MS" w:eastAsia="Times New Roman" w:hAnsi="Trebuchet MS" w:cs="Times New Roman"/>
                <w:lang w:val="ro-RO"/>
              </w:rPr>
            </w:pPr>
          </w:p>
        </w:tc>
        <w:tc>
          <w:tcPr>
            <w:tcW w:w="565" w:type="pct"/>
          </w:tcPr>
          <w:p w14:paraId="6F5F430A" w14:textId="77777777" w:rsidR="00FB0C40" w:rsidRPr="00DA5585" w:rsidRDefault="00FB0C40" w:rsidP="006C14F7">
            <w:pPr>
              <w:jc w:val="both"/>
              <w:rPr>
                <w:rFonts w:ascii="Trebuchet MS" w:eastAsia="Times New Roman" w:hAnsi="Trebuchet MS" w:cs="Times New Roman"/>
                <w:lang w:val="ro-RO"/>
              </w:rPr>
            </w:pPr>
          </w:p>
        </w:tc>
        <w:tc>
          <w:tcPr>
            <w:tcW w:w="306" w:type="pct"/>
          </w:tcPr>
          <w:p w14:paraId="349BC5AD" w14:textId="77777777" w:rsidR="00FB0C40" w:rsidRPr="00DA5585" w:rsidRDefault="00FB0C40" w:rsidP="006C14F7">
            <w:pPr>
              <w:jc w:val="both"/>
              <w:rPr>
                <w:rFonts w:ascii="Trebuchet MS" w:eastAsia="Times New Roman" w:hAnsi="Trebuchet MS" w:cs="Times New Roman"/>
                <w:lang w:val="ro-RO"/>
              </w:rPr>
            </w:pPr>
          </w:p>
        </w:tc>
        <w:tc>
          <w:tcPr>
            <w:tcW w:w="444" w:type="pct"/>
          </w:tcPr>
          <w:p w14:paraId="56FB5F2E" w14:textId="77777777" w:rsidR="00FB0C40" w:rsidRPr="00DA5585" w:rsidRDefault="00FB0C40" w:rsidP="006C14F7">
            <w:pPr>
              <w:jc w:val="both"/>
              <w:rPr>
                <w:rFonts w:ascii="Trebuchet MS" w:eastAsia="Times New Roman" w:hAnsi="Trebuchet MS" w:cs="Times New Roman"/>
                <w:lang w:val="ro-RO"/>
              </w:rPr>
            </w:pPr>
          </w:p>
        </w:tc>
        <w:tc>
          <w:tcPr>
            <w:tcW w:w="250" w:type="pct"/>
          </w:tcPr>
          <w:p w14:paraId="047F3FAE" w14:textId="77777777" w:rsidR="00FB0C40" w:rsidRPr="00DA5585" w:rsidRDefault="00FB0C40" w:rsidP="006C14F7">
            <w:pPr>
              <w:jc w:val="both"/>
              <w:rPr>
                <w:rFonts w:ascii="Trebuchet MS" w:eastAsia="Times New Roman" w:hAnsi="Trebuchet MS" w:cs="Times New Roman"/>
                <w:lang w:val="ro-RO"/>
              </w:rPr>
            </w:pPr>
          </w:p>
        </w:tc>
        <w:tc>
          <w:tcPr>
            <w:tcW w:w="353" w:type="pct"/>
          </w:tcPr>
          <w:p w14:paraId="20BAB321" w14:textId="77777777" w:rsidR="00FB0C40" w:rsidRPr="00DA5585" w:rsidRDefault="00FB0C40" w:rsidP="006C14F7">
            <w:pPr>
              <w:jc w:val="both"/>
              <w:rPr>
                <w:rFonts w:ascii="Trebuchet MS" w:eastAsia="Times New Roman" w:hAnsi="Trebuchet MS" w:cs="Times New Roman"/>
                <w:lang w:val="ro-RO"/>
              </w:rPr>
            </w:pPr>
          </w:p>
        </w:tc>
        <w:tc>
          <w:tcPr>
            <w:tcW w:w="603" w:type="pct"/>
          </w:tcPr>
          <w:p w14:paraId="3576C651" w14:textId="77777777" w:rsidR="00FB0C40" w:rsidRPr="00DA5585" w:rsidRDefault="00FB0C40" w:rsidP="006C14F7">
            <w:pPr>
              <w:jc w:val="both"/>
              <w:rPr>
                <w:rFonts w:ascii="Trebuchet MS" w:eastAsia="Times New Roman" w:hAnsi="Trebuchet MS" w:cs="Times New Roman"/>
                <w:lang w:val="ro-RO"/>
              </w:rPr>
            </w:pPr>
          </w:p>
        </w:tc>
        <w:tc>
          <w:tcPr>
            <w:tcW w:w="560" w:type="pct"/>
          </w:tcPr>
          <w:p w14:paraId="28A2D649" w14:textId="77777777" w:rsidR="00FB0C40" w:rsidRPr="00DA5585" w:rsidRDefault="00FB0C40" w:rsidP="006C14F7">
            <w:pPr>
              <w:jc w:val="both"/>
              <w:rPr>
                <w:rFonts w:ascii="Trebuchet MS" w:eastAsia="Times New Roman" w:hAnsi="Trebuchet MS" w:cs="Times New Roman"/>
                <w:lang w:val="ro-RO"/>
              </w:rPr>
            </w:pPr>
          </w:p>
        </w:tc>
      </w:tr>
      <w:tr w:rsidR="00FB0C40" w:rsidRPr="004A2D11" w14:paraId="08889BEA" w14:textId="77777777" w:rsidTr="00EB2DA1">
        <w:tc>
          <w:tcPr>
            <w:tcW w:w="826" w:type="pct"/>
          </w:tcPr>
          <w:p w14:paraId="4428A7E1" w14:textId="77777777" w:rsidR="00FB0C40" w:rsidRPr="00DA5585" w:rsidRDefault="00FB0C40" w:rsidP="006C14F7">
            <w:pPr>
              <w:jc w:val="both"/>
              <w:rPr>
                <w:rFonts w:ascii="Trebuchet MS" w:eastAsia="Times New Roman" w:hAnsi="Trebuchet MS" w:cs="Times New Roman"/>
                <w:lang w:val="ro-RO"/>
              </w:rPr>
            </w:pPr>
            <w:r w:rsidRPr="00DA5585">
              <w:rPr>
                <w:rFonts w:ascii="Trebuchet MS" w:eastAsia="Times New Roman" w:hAnsi="Trebuchet MS" w:cs="Times New Roman"/>
                <w:lang w:val="ro-RO"/>
              </w:rPr>
              <w:t xml:space="preserve">Partener n, dacă este cazul </w:t>
            </w:r>
          </w:p>
        </w:tc>
        <w:tc>
          <w:tcPr>
            <w:tcW w:w="689" w:type="pct"/>
          </w:tcPr>
          <w:p w14:paraId="66BD3B27" w14:textId="77777777" w:rsidR="00FB0C40" w:rsidRPr="00DA5585" w:rsidRDefault="00FB0C40" w:rsidP="006C14F7">
            <w:pPr>
              <w:jc w:val="both"/>
              <w:rPr>
                <w:rFonts w:ascii="Trebuchet MS" w:eastAsia="Times New Roman" w:hAnsi="Trebuchet MS" w:cs="Times New Roman"/>
                <w:lang w:val="ro-RO"/>
              </w:rPr>
            </w:pPr>
          </w:p>
        </w:tc>
        <w:tc>
          <w:tcPr>
            <w:tcW w:w="404" w:type="pct"/>
          </w:tcPr>
          <w:p w14:paraId="04932DE6" w14:textId="77777777" w:rsidR="00FB0C40" w:rsidRPr="00DA5585" w:rsidRDefault="00FB0C40" w:rsidP="006C14F7">
            <w:pPr>
              <w:jc w:val="both"/>
              <w:rPr>
                <w:rFonts w:ascii="Trebuchet MS" w:eastAsia="Times New Roman" w:hAnsi="Trebuchet MS" w:cs="Times New Roman"/>
                <w:lang w:val="ro-RO"/>
              </w:rPr>
            </w:pPr>
          </w:p>
        </w:tc>
        <w:tc>
          <w:tcPr>
            <w:tcW w:w="565" w:type="pct"/>
          </w:tcPr>
          <w:p w14:paraId="1D548528" w14:textId="77777777" w:rsidR="00FB0C40" w:rsidRPr="00DA5585" w:rsidRDefault="00FB0C40" w:rsidP="006C14F7">
            <w:pPr>
              <w:jc w:val="both"/>
              <w:rPr>
                <w:rFonts w:ascii="Trebuchet MS" w:eastAsia="Times New Roman" w:hAnsi="Trebuchet MS" w:cs="Times New Roman"/>
                <w:lang w:val="ro-RO"/>
              </w:rPr>
            </w:pPr>
          </w:p>
        </w:tc>
        <w:tc>
          <w:tcPr>
            <w:tcW w:w="306" w:type="pct"/>
          </w:tcPr>
          <w:p w14:paraId="4E8516A3" w14:textId="77777777" w:rsidR="00FB0C40" w:rsidRPr="00DA5585" w:rsidRDefault="00FB0C40" w:rsidP="006C14F7">
            <w:pPr>
              <w:jc w:val="both"/>
              <w:rPr>
                <w:rFonts w:ascii="Trebuchet MS" w:eastAsia="Times New Roman" w:hAnsi="Trebuchet MS" w:cs="Times New Roman"/>
                <w:lang w:val="ro-RO"/>
              </w:rPr>
            </w:pPr>
          </w:p>
        </w:tc>
        <w:tc>
          <w:tcPr>
            <w:tcW w:w="444" w:type="pct"/>
          </w:tcPr>
          <w:p w14:paraId="62C25383" w14:textId="77777777" w:rsidR="00FB0C40" w:rsidRPr="00DA5585" w:rsidRDefault="00FB0C40" w:rsidP="006C14F7">
            <w:pPr>
              <w:jc w:val="both"/>
              <w:rPr>
                <w:rFonts w:ascii="Trebuchet MS" w:eastAsia="Times New Roman" w:hAnsi="Trebuchet MS" w:cs="Times New Roman"/>
                <w:lang w:val="ro-RO"/>
              </w:rPr>
            </w:pPr>
          </w:p>
        </w:tc>
        <w:tc>
          <w:tcPr>
            <w:tcW w:w="250" w:type="pct"/>
          </w:tcPr>
          <w:p w14:paraId="540AC2CC" w14:textId="77777777" w:rsidR="00FB0C40" w:rsidRPr="00DA5585" w:rsidRDefault="00FB0C40" w:rsidP="006C14F7">
            <w:pPr>
              <w:jc w:val="both"/>
              <w:rPr>
                <w:rFonts w:ascii="Trebuchet MS" w:eastAsia="Times New Roman" w:hAnsi="Trebuchet MS" w:cs="Times New Roman"/>
                <w:lang w:val="ro-RO"/>
              </w:rPr>
            </w:pPr>
          </w:p>
        </w:tc>
        <w:tc>
          <w:tcPr>
            <w:tcW w:w="353" w:type="pct"/>
          </w:tcPr>
          <w:p w14:paraId="3BDFEFC4" w14:textId="77777777" w:rsidR="00FB0C40" w:rsidRPr="00DA5585" w:rsidRDefault="00FB0C40" w:rsidP="006C14F7">
            <w:pPr>
              <w:jc w:val="both"/>
              <w:rPr>
                <w:rFonts w:ascii="Trebuchet MS" w:eastAsia="Times New Roman" w:hAnsi="Trebuchet MS" w:cs="Times New Roman"/>
                <w:lang w:val="ro-RO"/>
              </w:rPr>
            </w:pPr>
          </w:p>
        </w:tc>
        <w:tc>
          <w:tcPr>
            <w:tcW w:w="603" w:type="pct"/>
          </w:tcPr>
          <w:p w14:paraId="18FDFC03" w14:textId="77777777" w:rsidR="00FB0C40" w:rsidRPr="00DA5585" w:rsidRDefault="00FB0C40" w:rsidP="006C14F7">
            <w:pPr>
              <w:jc w:val="both"/>
              <w:rPr>
                <w:rFonts w:ascii="Trebuchet MS" w:eastAsia="Times New Roman" w:hAnsi="Trebuchet MS" w:cs="Times New Roman"/>
                <w:lang w:val="ro-RO"/>
              </w:rPr>
            </w:pPr>
          </w:p>
        </w:tc>
        <w:tc>
          <w:tcPr>
            <w:tcW w:w="560" w:type="pct"/>
          </w:tcPr>
          <w:p w14:paraId="62B9AF58" w14:textId="77777777" w:rsidR="00FB0C40" w:rsidRPr="00DA5585" w:rsidRDefault="00FB0C40" w:rsidP="006C14F7">
            <w:pPr>
              <w:jc w:val="both"/>
              <w:rPr>
                <w:rFonts w:ascii="Trebuchet MS" w:eastAsia="Times New Roman" w:hAnsi="Trebuchet MS" w:cs="Times New Roman"/>
                <w:lang w:val="ro-RO"/>
              </w:rPr>
            </w:pPr>
          </w:p>
        </w:tc>
      </w:tr>
      <w:tr w:rsidR="00FB0C40" w:rsidRPr="00DA5585" w14:paraId="14F80043" w14:textId="77777777" w:rsidTr="00EB2DA1">
        <w:tc>
          <w:tcPr>
            <w:tcW w:w="826" w:type="pct"/>
          </w:tcPr>
          <w:p w14:paraId="7BD2046B" w14:textId="77777777" w:rsidR="00FB0C40" w:rsidRPr="00DA5585" w:rsidRDefault="00FB0C40" w:rsidP="006C14F7">
            <w:pPr>
              <w:jc w:val="both"/>
              <w:rPr>
                <w:rFonts w:ascii="Trebuchet MS" w:eastAsia="Times New Roman" w:hAnsi="Trebuchet MS" w:cs="Times New Roman"/>
                <w:lang w:val="ro-RO"/>
              </w:rPr>
            </w:pPr>
            <w:r w:rsidRPr="00DA5585">
              <w:rPr>
                <w:rFonts w:ascii="Trebuchet MS" w:eastAsia="Times New Roman" w:hAnsi="Trebuchet MS" w:cs="Times New Roman"/>
                <w:lang w:val="ro-RO"/>
              </w:rPr>
              <w:t xml:space="preserve">TOTAL </w:t>
            </w:r>
          </w:p>
        </w:tc>
        <w:tc>
          <w:tcPr>
            <w:tcW w:w="689" w:type="pct"/>
          </w:tcPr>
          <w:p w14:paraId="430087B7" w14:textId="77777777" w:rsidR="00FB0C40" w:rsidRPr="00DA5585" w:rsidRDefault="00FB0C40" w:rsidP="006C14F7">
            <w:pPr>
              <w:jc w:val="both"/>
              <w:rPr>
                <w:rFonts w:ascii="Trebuchet MS" w:eastAsia="Times New Roman" w:hAnsi="Trebuchet MS" w:cs="Times New Roman"/>
                <w:lang w:val="ro-RO"/>
              </w:rPr>
            </w:pPr>
          </w:p>
        </w:tc>
        <w:tc>
          <w:tcPr>
            <w:tcW w:w="404" w:type="pct"/>
          </w:tcPr>
          <w:p w14:paraId="0663414A" w14:textId="77777777" w:rsidR="00FB0C40" w:rsidRPr="00DA5585" w:rsidRDefault="00FB0C40" w:rsidP="006C14F7">
            <w:pPr>
              <w:jc w:val="both"/>
              <w:rPr>
                <w:rFonts w:ascii="Trebuchet MS" w:eastAsia="Times New Roman" w:hAnsi="Trebuchet MS" w:cs="Times New Roman"/>
                <w:lang w:val="ro-RO"/>
              </w:rPr>
            </w:pPr>
          </w:p>
        </w:tc>
        <w:tc>
          <w:tcPr>
            <w:tcW w:w="565" w:type="pct"/>
          </w:tcPr>
          <w:p w14:paraId="28CC6423" w14:textId="77777777" w:rsidR="00FB0C40" w:rsidRPr="00DA5585" w:rsidRDefault="00FB0C40" w:rsidP="006C14F7">
            <w:pPr>
              <w:jc w:val="both"/>
              <w:rPr>
                <w:rFonts w:ascii="Trebuchet MS" w:eastAsia="Times New Roman" w:hAnsi="Trebuchet MS" w:cs="Times New Roman"/>
                <w:lang w:val="ro-RO"/>
              </w:rPr>
            </w:pPr>
          </w:p>
        </w:tc>
        <w:tc>
          <w:tcPr>
            <w:tcW w:w="306" w:type="pct"/>
          </w:tcPr>
          <w:p w14:paraId="442A6BA8" w14:textId="77777777" w:rsidR="00FB0C40" w:rsidRPr="00DA5585" w:rsidRDefault="00FB0C40" w:rsidP="006C14F7">
            <w:pPr>
              <w:jc w:val="both"/>
              <w:rPr>
                <w:rFonts w:ascii="Trebuchet MS" w:eastAsia="Times New Roman" w:hAnsi="Trebuchet MS" w:cs="Times New Roman"/>
                <w:lang w:val="ro-RO"/>
              </w:rPr>
            </w:pPr>
          </w:p>
        </w:tc>
        <w:tc>
          <w:tcPr>
            <w:tcW w:w="444" w:type="pct"/>
          </w:tcPr>
          <w:p w14:paraId="2A70D6D0" w14:textId="77777777" w:rsidR="00FB0C40" w:rsidRPr="00DA5585" w:rsidRDefault="00FB0C40" w:rsidP="006C14F7">
            <w:pPr>
              <w:jc w:val="both"/>
              <w:rPr>
                <w:rFonts w:ascii="Trebuchet MS" w:eastAsia="Times New Roman" w:hAnsi="Trebuchet MS" w:cs="Times New Roman"/>
                <w:lang w:val="ro-RO"/>
              </w:rPr>
            </w:pPr>
          </w:p>
        </w:tc>
        <w:tc>
          <w:tcPr>
            <w:tcW w:w="250" w:type="pct"/>
          </w:tcPr>
          <w:p w14:paraId="45EDA7AE" w14:textId="77777777" w:rsidR="00FB0C40" w:rsidRPr="00DA5585" w:rsidRDefault="00FB0C40" w:rsidP="006C14F7">
            <w:pPr>
              <w:jc w:val="both"/>
              <w:rPr>
                <w:rFonts w:ascii="Trebuchet MS" w:eastAsia="Times New Roman" w:hAnsi="Trebuchet MS" w:cs="Times New Roman"/>
                <w:lang w:val="ro-RO"/>
              </w:rPr>
            </w:pPr>
          </w:p>
        </w:tc>
        <w:tc>
          <w:tcPr>
            <w:tcW w:w="353" w:type="pct"/>
          </w:tcPr>
          <w:p w14:paraId="494687F1" w14:textId="77777777" w:rsidR="00FB0C40" w:rsidRPr="00DA5585" w:rsidRDefault="00FB0C40" w:rsidP="006C14F7">
            <w:pPr>
              <w:jc w:val="both"/>
              <w:rPr>
                <w:rFonts w:ascii="Trebuchet MS" w:eastAsia="Times New Roman" w:hAnsi="Trebuchet MS" w:cs="Times New Roman"/>
                <w:lang w:val="ro-RO"/>
              </w:rPr>
            </w:pPr>
          </w:p>
        </w:tc>
        <w:tc>
          <w:tcPr>
            <w:tcW w:w="603" w:type="pct"/>
          </w:tcPr>
          <w:p w14:paraId="31D9F833" w14:textId="77777777" w:rsidR="00FB0C40" w:rsidRPr="00DA5585" w:rsidRDefault="00FB0C40" w:rsidP="006C14F7">
            <w:pPr>
              <w:jc w:val="both"/>
              <w:rPr>
                <w:rFonts w:ascii="Trebuchet MS" w:eastAsia="Times New Roman" w:hAnsi="Trebuchet MS" w:cs="Times New Roman"/>
                <w:lang w:val="ro-RO"/>
              </w:rPr>
            </w:pPr>
          </w:p>
        </w:tc>
        <w:tc>
          <w:tcPr>
            <w:tcW w:w="560" w:type="pct"/>
          </w:tcPr>
          <w:p w14:paraId="12139997" w14:textId="77777777" w:rsidR="00FB0C40" w:rsidRPr="00DA5585" w:rsidRDefault="00FB0C40" w:rsidP="006C14F7">
            <w:pPr>
              <w:jc w:val="both"/>
              <w:rPr>
                <w:rFonts w:ascii="Trebuchet MS" w:eastAsia="Times New Roman" w:hAnsi="Trebuchet MS" w:cs="Times New Roman"/>
                <w:lang w:val="ro-RO"/>
              </w:rPr>
            </w:pPr>
          </w:p>
        </w:tc>
      </w:tr>
    </w:tbl>
    <w:p w14:paraId="092ECBFB" w14:textId="77777777" w:rsidR="00FB0C40" w:rsidRPr="00DA5585" w:rsidRDefault="00FB0C40" w:rsidP="006C14F7">
      <w:pPr>
        <w:pStyle w:val="NormalWeb"/>
        <w:spacing w:before="0" w:beforeAutospacing="0" w:after="0" w:afterAutospacing="0"/>
        <w:jc w:val="both"/>
        <w:rPr>
          <w:rFonts w:ascii="Trebuchet MS" w:hAnsi="Trebuchet MS"/>
          <w:sz w:val="22"/>
          <w:szCs w:val="22"/>
        </w:rPr>
      </w:pPr>
    </w:p>
    <w:p w14:paraId="63541427" w14:textId="39E0C739"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(2) AM/OI acordă o finanțare nerambursabilă în sumă maximă de .......</w:t>
      </w:r>
      <w:r w:rsidR="00DA5585">
        <w:rPr>
          <w:rFonts w:ascii="Trebuchet MS" w:hAnsi="Trebuchet MS"/>
          <w:sz w:val="22"/>
          <w:szCs w:val="22"/>
          <w:lang w:val="it-IT"/>
        </w:rPr>
        <w:t>....</w:t>
      </w:r>
      <w:r w:rsidRPr="00DA5585">
        <w:rPr>
          <w:rFonts w:ascii="Trebuchet MS" w:hAnsi="Trebuchet MS"/>
          <w:sz w:val="22"/>
          <w:szCs w:val="22"/>
          <w:lang w:val="it-IT"/>
        </w:rPr>
        <w:t>... lei (valoarea în litere), echivalentă cu ............ % din valoarea totală eligibilă aprobată.</w:t>
      </w:r>
    </w:p>
    <w:p w14:paraId="399490D0" w14:textId="0275A008"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(3) În cazul în care valoarea totală a proiectului se modifică în sensul creșterii acesteia față de valoarea stabilită prin prezentul contract de finanțare, diferența astfel rezultată va fi suportată în întregime de Beneficiar. Prin excepție, valoarea eligibilă nerambursabilă se poate majora, prin act adițional, fără ca diferența astfel rezultată să fie suportată de Beneficiar, în condițiile specificate la art. 10 alin. (8).</w:t>
      </w:r>
    </w:p>
    <w:p w14:paraId="13843EDA"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(4) Finanțarea va fi acordată, în baza cererilor de prefinanţare/rambursare/plată, elaborate și transmise prin sistemul MySMIS2021 în conformitate cu graficul de depunere a cererilor de prefinanţare/plată/rambursare a cheltuielilor (anexa nr. 3 la prezentul contract de finanțare), încărcat și actualizat de Beneficiar în sistemul MySMIS2021.</w:t>
      </w:r>
    </w:p>
    <w:p w14:paraId="536BE904" w14:textId="77777777" w:rsidR="00FB0C40" w:rsidRPr="00DA5585" w:rsidRDefault="00FB0C40" w:rsidP="006C14F7">
      <w:pPr>
        <w:pStyle w:val="NormalWeb"/>
        <w:spacing w:before="0" w:beforeAutospacing="0" w:after="240" w:afterAutospacing="0"/>
        <w:jc w:val="both"/>
        <w:rPr>
          <w:rFonts w:ascii="Trebuchet MS" w:hAnsi="Trebuchet MS"/>
          <w:sz w:val="22"/>
          <w:szCs w:val="22"/>
          <w:lang w:val="it-IT"/>
        </w:rPr>
      </w:pPr>
      <w:r w:rsidRPr="00DA5585">
        <w:rPr>
          <w:rFonts w:ascii="Trebuchet MS" w:hAnsi="Trebuchet MS"/>
          <w:sz w:val="22"/>
          <w:szCs w:val="22"/>
        </w:rPr>
        <w:lastRenderedPageBreak/>
        <w:t> </w:t>
      </w:r>
      <w:r w:rsidRPr="00DA5585">
        <w:rPr>
          <w:rFonts w:ascii="Trebuchet MS" w:hAnsi="Trebuchet MS"/>
          <w:sz w:val="22"/>
          <w:szCs w:val="22"/>
        </w:rPr>
        <w:t> </w:t>
      </w:r>
      <w:r w:rsidRPr="00DA5585">
        <w:rPr>
          <w:rFonts w:ascii="Trebuchet MS" w:hAnsi="Trebuchet MS"/>
          <w:sz w:val="22"/>
          <w:szCs w:val="22"/>
          <w:lang w:val="it-IT"/>
        </w:rPr>
        <w:t>(5) În cazul în care valoarea totală autorizată la plată este mai mică decât valoarea eligibilă nerambursabilă (din partea fondurilor și din bugetul național) din tabelul de mai sus, finanțarea nerambursabilă prevăzută la alin. (2) se reduce corespunzător, cu respectarea intensității intervenției corespunzătoare fiecărei activități/subactivităţi din cererea de finanțare, după caz.</w:t>
      </w:r>
    </w:p>
    <w:p w14:paraId="6DD724A7" w14:textId="77777777" w:rsidR="00FB0C40" w:rsidRPr="00DA5585" w:rsidRDefault="00FB0C40" w:rsidP="006C14F7">
      <w:pPr>
        <w:pStyle w:val="NormalWeb"/>
        <w:spacing w:before="0" w:beforeAutospacing="0" w:after="0" w:afterAutospacing="0"/>
        <w:jc w:val="both"/>
        <w:rPr>
          <w:rFonts w:ascii="Trebuchet MS" w:hAnsi="Trebuchet MS"/>
          <w:color w:val="0000FF"/>
          <w:sz w:val="22"/>
          <w:szCs w:val="22"/>
          <w:lang w:val="it-IT"/>
        </w:rPr>
      </w:pPr>
      <w:r w:rsidRPr="00DA5585">
        <w:rPr>
          <w:rFonts w:ascii="Trebuchet MS" w:hAnsi="Trebuchet MS"/>
          <w:color w:val="0000FF"/>
          <w:sz w:val="22"/>
          <w:szCs w:val="22"/>
        </w:rPr>
        <w:t> </w:t>
      </w:r>
      <w:r w:rsidRPr="00DA5585">
        <w:rPr>
          <w:rFonts w:ascii="Trebuchet MS" w:hAnsi="Trebuchet MS"/>
          <w:color w:val="0000FF"/>
          <w:sz w:val="22"/>
          <w:szCs w:val="22"/>
        </w:rPr>
        <w:t> </w:t>
      </w:r>
      <w:r w:rsidRPr="00DA5585">
        <w:rPr>
          <w:rFonts w:ascii="Trebuchet MS" w:hAnsi="Trebuchet MS"/>
          <w:color w:val="0000FF"/>
          <w:sz w:val="22"/>
          <w:szCs w:val="22"/>
          <w:lang w:val="it-IT"/>
        </w:rPr>
        <w:t>ART. 4</w:t>
      </w:r>
    </w:p>
    <w:p w14:paraId="71A61194"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b/>
          <w:bCs/>
          <w:sz w:val="22"/>
          <w:szCs w:val="22"/>
          <w:lang w:val="it-IT"/>
        </w:rPr>
        <w:t>Eligibilitatea cheltuielilor</w:t>
      </w:r>
    </w:p>
    <w:p w14:paraId="0AFD3ECC"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(1) Cheltuielile angajate și plătite pe durata de implementare a proiectului sunt eligibile dacă sunt realizate în condițiile stabilite de prezentul contract și cu respectarea:</w:t>
      </w:r>
    </w:p>
    <w:p w14:paraId="305EDE78" w14:textId="12DC93A6"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 xml:space="preserve">a) </w:t>
      </w:r>
      <w:r w:rsidR="00C63B43" w:rsidRPr="00DA5585">
        <w:rPr>
          <w:rFonts w:ascii="Trebuchet MS" w:hAnsi="Trebuchet MS"/>
          <w:sz w:val="22"/>
          <w:szCs w:val="22"/>
          <w:lang w:val="it-IT"/>
        </w:rPr>
        <w:t>L</w:t>
      </w:r>
      <w:r w:rsidRPr="00DA5585">
        <w:rPr>
          <w:rFonts w:ascii="Trebuchet MS" w:hAnsi="Trebuchet MS"/>
          <w:sz w:val="22"/>
          <w:szCs w:val="22"/>
          <w:lang w:val="it-IT"/>
        </w:rPr>
        <w:t>egislației naționale și europene aplicabile;</w:t>
      </w:r>
    </w:p>
    <w:p w14:paraId="42896A93"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b) Ghidului solicitantului;</w:t>
      </w:r>
    </w:p>
    <w:p w14:paraId="2CCA6019"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(2) Cheltuielile aferente proiectului sunt eligibile cu condiția ca acestea să fie cuprinse în cererea de finanțare aprobată prevăzută în anexa nr. 1 la prezentul contract și să fie efectuate în termenii și condițiile prezentului contract de finanțare.</w:t>
      </w:r>
    </w:p>
    <w:p w14:paraId="6AD558A0"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(3) Aprobarea proiectului și semnarea contractului de finanțare nu reprezintă, implicit, o confirmare a eligibilității cheltuielilor, aceasta urmând a fi stabilită în urma procesului de verificare a modului de utilizare a fondurilor de către Beneficiar.</w:t>
      </w:r>
    </w:p>
    <w:p w14:paraId="15B5DF26" w14:textId="77777777" w:rsidR="00FB0C40" w:rsidRPr="00DA5585" w:rsidRDefault="00FB0C40" w:rsidP="006C14F7">
      <w:pPr>
        <w:pStyle w:val="NormalWeb"/>
        <w:spacing w:before="0" w:beforeAutospacing="0" w:after="24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 xml:space="preserve">(4) AM/OI își rezervă dreptul de a declara, în orice moment, pe parcursul implementării contractului, ca neeligibile, cheltuielile efectuate cu nerespectarea prevederilor legale în vigoare și/sau de a aplica corecții financiare/reduceri procentuale ca urmare a verificării cererilor de rambursare/plată. </w:t>
      </w:r>
    </w:p>
    <w:p w14:paraId="7D3E735E" w14:textId="77777777" w:rsidR="00FB0C40" w:rsidRPr="00DA5585" w:rsidRDefault="00FB0C40" w:rsidP="006C14F7">
      <w:pPr>
        <w:pStyle w:val="NormalWeb"/>
        <w:spacing w:before="0" w:beforeAutospacing="0" w:after="0" w:afterAutospacing="0"/>
        <w:jc w:val="both"/>
        <w:rPr>
          <w:rFonts w:ascii="Trebuchet MS" w:hAnsi="Trebuchet MS"/>
          <w:color w:val="0000FF"/>
          <w:sz w:val="22"/>
          <w:szCs w:val="22"/>
          <w:lang w:val="it-IT"/>
        </w:rPr>
      </w:pPr>
      <w:r w:rsidRPr="00DA5585">
        <w:rPr>
          <w:rFonts w:ascii="Trebuchet MS" w:hAnsi="Trebuchet MS"/>
          <w:color w:val="0000FF"/>
          <w:sz w:val="22"/>
          <w:szCs w:val="22"/>
        </w:rPr>
        <w:t> </w:t>
      </w:r>
      <w:r w:rsidRPr="00DA5585">
        <w:rPr>
          <w:rFonts w:ascii="Trebuchet MS" w:hAnsi="Trebuchet MS"/>
          <w:color w:val="0000FF"/>
          <w:sz w:val="22"/>
          <w:szCs w:val="22"/>
        </w:rPr>
        <w:t> </w:t>
      </w:r>
      <w:r w:rsidRPr="00DA5585">
        <w:rPr>
          <w:rFonts w:ascii="Trebuchet MS" w:hAnsi="Trebuchet MS"/>
          <w:color w:val="0000FF"/>
          <w:sz w:val="22"/>
          <w:szCs w:val="22"/>
          <w:lang w:val="it-IT"/>
        </w:rPr>
        <w:t>ART. 5</w:t>
      </w:r>
    </w:p>
    <w:p w14:paraId="5FDCD0B0"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b/>
          <w:bCs/>
          <w:sz w:val="22"/>
          <w:szCs w:val="22"/>
          <w:lang w:val="it-IT"/>
        </w:rPr>
        <w:t>Mecanismul prefinanţării</w:t>
      </w:r>
    </w:p>
    <w:p w14:paraId="353ECD60"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(1) Beneficiarul are dreptul de a primi prefinanţare în condițiile legale aplicabile, cu respectarea și în conformitate cu prevederile prezentului contract de finanțare.</w:t>
      </w:r>
    </w:p>
    <w:p w14:paraId="4559A2C2"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(2) Prefinanţarea se justifică în termenele și condițiile prevăzute la art. 19 din Ordonanța de urgență a Guvernului nr. 133/2021 și ale prezentului contract de finanțare.</w:t>
      </w:r>
    </w:p>
    <w:p w14:paraId="1AC5BFE0" w14:textId="77777777" w:rsidR="00FB0C40" w:rsidRPr="00DA5585" w:rsidRDefault="00FB0C40" w:rsidP="006C14F7">
      <w:pPr>
        <w:pStyle w:val="NormalWeb"/>
        <w:spacing w:before="0" w:beforeAutospacing="0" w:after="24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(3) Recuperarea prefinanţării se realizează în conformitate cu prevederile art. 20 din Ordonanța de urgență a Guvernului nr. 133/2021 și ale prezentului contract de finanțare.</w:t>
      </w:r>
    </w:p>
    <w:p w14:paraId="2F5EAE39" w14:textId="77777777" w:rsidR="00FB0C40" w:rsidRPr="00DA5585" w:rsidRDefault="00FB0C40" w:rsidP="006C14F7">
      <w:pPr>
        <w:pStyle w:val="NormalWeb"/>
        <w:spacing w:before="0" w:beforeAutospacing="0" w:after="0" w:afterAutospacing="0"/>
        <w:jc w:val="both"/>
        <w:rPr>
          <w:rFonts w:ascii="Trebuchet MS" w:hAnsi="Trebuchet MS"/>
          <w:color w:val="0000FF"/>
          <w:sz w:val="22"/>
          <w:szCs w:val="22"/>
          <w:lang w:val="it-IT"/>
        </w:rPr>
      </w:pPr>
      <w:r w:rsidRPr="00DA5585">
        <w:rPr>
          <w:rFonts w:ascii="Trebuchet MS" w:hAnsi="Trebuchet MS"/>
          <w:color w:val="0000FF"/>
          <w:sz w:val="22"/>
          <w:szCs w:val="22"/>
        </w:rPr>
        <w:t> </w:t>
      </w:r>
      <w:r w:rsidRPr="00DA5585">
        <w:rPr>
          <w:rFonts w:ascii="Trebuchet MS" w:hAnsi="Trebuchet MS"/>
          <w:color w:val="0000FF"/>
          <w:sz w:val="22"/>
          <w:szCs w:val="22"/>
        </w:rPr>
        <w:t> </w:t>
      </w:r>
      <w:r w:rsidRPr="00DA5585">
        <w:rPr>
          <w:rFonts w:ascii="Trebuchet MS" w:hAnsi="Trebuchet MS"/>
          <w:color w:val="0000FF"/>
          <w:sz w:val="22"/>
          <w:szCs w:val="22"/>
          <w:lang w:val="it-IT"/>
        </w:rPr>
        <w:t>ART. 6</w:t>
      </w:r>
    </w:p>
    <w:p w14:paraId="5E4E7CDF"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b/>
          <w:bCs/>
          <w:sz w:val="22"/>
          <w:szCs w:val="22"/>
          <w:lang w:val="it-IT"/>
        </w:rPr>
        <w:t>Rambursarea/Plata cheltuielilor</w:t>
      </w:r>
    </w:p>
    <w:p w14:paraId="041971C0"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(1) Rambursarea sau plata se va realiza de către AM/OI în conformitate cu prevederile legale, pe baza cererilor de rambursare/plată transmise AM/OI de Beneficiar și în condițiile specificate în prezentul contract de finanțare.</w:t>
      </w:r>
    </w:p>
    <w:p w14:paraId="5F2D7417"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(2) Beneficiarul răspunde de legalitatea, realitatea și regularitatea cheltuielilor, în caz contrar fiind aplicabile prevederile Ordonanței de urgență a Guvernului nr. 66/2011 privind prevenirea, constatarea și sancționarea neregulilor apărute în obținerea și utilizarea fondurilor europene și/sau a fondurilor publice naționale aferente acestora.</w:t>
      </w:r>
    </w:p>
    <w:p w14:paraId="6DCB9009" w14:textId="77777777" w:rsidR="00FB0C40" w:rsidRPr="00DA5585" w:rsidRDefault="00FB0C40" w:rsidP="006C14F7">
      <w:pPr>
        <w:pStyle w:val="NormalWeb"/>
        <w:spacing w:before="0" w:beforeAutospacing="0" w:after="24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(3) Autorizarea cheltuielilor/Efectuarea plăților se realizează de către AM/OI, în condițiile prevăzute în legislația aplicabilă și cu respectarea Planului de monitorizare a proiectului, prevăzut în anexa nr. 2 la prezentul contract de finanțare, sub rezerva sau în limita disponibilităților, iar în cazul insuficienței fondurilor, procesul de plată se va suspenda până când conturile AM vor fi alimentate cu sumele aferente fondurilor necesare. În cazul suspendării procesului de plată, Beneficiarul poate să solicite suspendarea sau prelungirea implementării proiectului, pentru  aceeași perioadă, fără a depăși data de 31 decembrie 2029.</w:t>
      </w:r>
    </w:p>
    <w:p w14:paraId="3561A8E0" w14:textId="77777777" w:rsidR="00FB0C40" w:rsidRPr="00DA5585" w:rsidRDefault="00FB0C40" w:rsidP="006C14F7">
      <w:pPr>
        <w:pStyle w:val="NormalWeb"/>
        <w:spacing w:before="0" w:beforeAutospacing="0" w:after="0" w:afterAutospacing="0"/>
        <w:jc w:val="both"/>
        <w:rPr>
          <w:rFonts w:ascii="Trebuchet MS" w:hAnsi="Trebuchet MS"/>
          <w:color w:val="0000FF"/>
          <w:sz w:val="22"/>
          <w:szCs w:val="22"/>
          <w:lang w:val="it-IT"/>
        </w:rPr>
      </w:pPr>
      <w:r w:rsidRPr="00DA5585">
        <w:rPr>
          <w:rFonts w:ascii="Trebuchet MS" w:hAnsi="Trebuchet MS"/>
          <w:color w:val="0000FF"/>
          <w:sz w:val="22"/>
          <w:szCs w:val="22"/>
        </w:rPr>
        <w:t> </w:t>
      </w:r>
      <w:r w:rsidRPr="00DA5585">
        <w:rPr>
          <w:rFonts w:ascii="Trebuchet MS" w:hAnsi="Trebuchet MS"/>
          <w:color w:val="0000FF"/>
          <w:sz w:val="22"/>
          <w:szCs w:val="22"/>
        </w:rPr>
        <w:t> </w:t>
      </w:r>
      <w:r w:rsidRPr="00DA5585">
        <w:rPr>
          <w:rFonts w:ascii="Trebuchet MS" w:hAnsi="Trebuchet MS"/>
          <w:color w:val="0000FF"/>
          <w:sz w:val="22"/>
          <w:szCs w:val="22"/>
          <w:lang w:val="it-IT"/>
        </w:rPr>
        <w:t>ART. 7</w:t>
      </w:r>
    </w:p>
    <w:p w14:paraId="7E9859BC"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b/>
          <w:bCs/>
          <w:sz w:val="22"/>
          <w:szCs w:val="22"/>
          <w:lang w:val="it-IT"/>
        </w:rPr>
        <w:t xml:space="preserve">Drepturile și obligațiile Beneficiarului </w:t>
      </w:r>
    </w:p>
    <w:p w14:paraId="35B782A0"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(1) Beneficiarul</w:t>
      </w:r>
      <w:bookmarkStart w:id="0" w:name="_Hlk161129715"/>
      <w:r w:rsidRPr="00DA5585">
        <w:rPr>
          <w:rFonts w:ascii="Trebuchet MS" w:hAnsi="Trebuchet MS"/>
          <w:sz w:val="22"/>
          <w:szCs w:val="22"/>
          <w:lang w:val="it-IT"/>
        </w:rPr>
        <w:t xml:space="preserve"> are</w:t>
      </w:r>
      <w:bookmarkEnd w:id="0"/>
      <w:r w:rsidRPr="00DA5585">
        <w:rPr>
          <w:rFonts w:ascii="Trebuchet MS" w:hAnsi="Trebuchet MS"/>
          <w:sz w:val="22"/>
          <w:szCs w:val="22"/>
          <w:lang w:val="it-IT"/>
        </w:rPr>
        <w:t xml:space="preserve"> responsabilitatea asigurării unui management financiar riguros și asigurării resurselor financiare pentru cofinanțare și cheltuieli neeligibile, precum și pentru finanțarea cheltuielilor eligibile în concordanță cu prevederile prezentului contract de finanțare și ale legislației europene și naționale aplicabile. Totodată, Beneficiarul are responsabilitatea implementării proiectului în vederea atingerii obiectivelor stabilite și a indicatorilor asumați, în concordanță cu prevederile prezentului contract de finanțare și ale legislației europene și naționale aplicabile.</w:t>
      </w:r>
    </w:p>
    <w:p w14:paraId="5C1AFB61" w14:textId="58E03798"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lastRenderedPageBreak/>
        <w:t> </w:t>
      </w:r>
      <w:r w:rsidRPr="00DA5585">
        <w:rPr>
          <w:rFonts w:ascii="Trebuchet MS" w:hAnsi="Trebuchet MS"/>
          <w:sz w:val="22"/>
          <w:szCs w:val="22"/>
        </w:rPr>
        <w:t> </w:t>
      </w:r>
      <w:r w:rsidRPr="00DA5585">
        <w:rPr>
          <w:rFonts w:ascii="Trebuchet MS" w:hAnsi="Trebuchet MS"/>
          <w:sz w:val="22"/>
          <w:szCs w:val="22"/>
          <w:lang w:val="it-IT"/>
        </w:rPr>
        <w:t xml:space="preserve">(2) Beneficiarul are obligația de a începe executarea contractului de finanțare după semnarea acestuia și de a realiza toate activitățile prevăzute în cererea de finanțare, fără a depăși perioada de implementare specificată la art. 2 alin. (2) și (3). În situația în care se constată că implementarea activităților proiectului prevăzute a fi realizate după semnare nu a început în termen de </w:t>
      </w:r>
      <w:r w:rsidR="00C63B43" w:rsidRPr="00DA5585">
        <w:rPr>
          <w:rFonts w:ascii="Trebuchet MS" w:hAnsi="Trebuchet MS"/>
          <w:sz w:val="22"/>
          <w:szCs w:val="22"/>
          <w:lang w:val="it-IT"/>
        </w:rPr>
        <w:t>2 luni</w:t>
      </w:r>
      <w:r w:rsidRPr="00DA5585">
        <w:rPr>
          <w:rFonts w:ascii="Trebuchet MS" w:hAnsi="Trebuchet MS"/>
          <w:sz w:val="22"/>
          <w:szCs w:val="22"/>
          <w:lang w:val="it-IT"/>
        </w:rPr>
        <w:t xml:space="preserve"> de la data semnării contractului de finanțare, AM/OI poate dispune rezilierea contractului de finanțare.</w:t>
      </w:r>
    </w:p>
    <w:p w14:paraId="122AAE7A"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(3) Beneficiarul poate solicita în scris punctul de vedere al AM/OI cu privire la aspectele survenite de natură să afecteze buna implementare a proiectului, urmând ca punctul de vedere al AM/OI să fie furnizat în baza și în vederea executării clauzelor prezentului contract de finanțare și a legislației aplicabile.</w:t>
      </w:r>
    </w:p>
    <w:p w14:paraId="0A7449ED"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 xml:space="preserve">(4) </w:t>
      </w:r>
      <w:bookmarkStart w:id="1" w:name="_Hlk161129805"/>
      <w:r w:rsidRPr="00DA5585">
        <w:rPr>
          <w:rFonts w:ascii="Trebuchet MS" w:hAnsi="Trebuchet MS"/>
          <w:sz w:val="22"/>
          <w:szCs w:val="22"/>
          <w:lang w:val="it-IT"/>
        </w:rPr>
        <w:t xml:space="preserve">În cazul în care face parte din categoria instituțiilor publice, indiferent de sistemul de finanțare și de subordonare, </w:t>
      </w:r>
      <w:bookmarkEnd w:id="1"/>
      <w:r w:rsidRPr="00DA5585">
        <w:rPr>
          <w:rFonts w:ascii="Trebuchet MS" w:hAnsi="Trebuchet MS"/>
          <w:sz w:val="22"/>
          <w:szCs w:val="22"/>
          <w:lang w:val="it-IT"/>
        </w:rPr>
        <w:t xml:space="preserve">Beneficiarul va deschide contul/conturile de proiect în sistemul Trezoreriei Statului. În cazul în care nu face parte din categoria instituțiilor publice, indiferent de sistemul de finanțare și de subordonare, Beneficiarul poate opta pentru deschiderea contului/conturilor speciale de proiect în sistemul Trezoreriei Statului sau la instituții de credit în conformitate cu prevederile art. 50 alin. (3) din Anexa la </w:t>
      </w:r>
      <w:bookmarkStart w:id="2" w:name="_Hlk161930060"/>
      <w:r w:rsidRPr="00DA5585">
        <w:rPr>
          <w:rFonts w:ascii="Trebuchet MS" w:hAnsi="Trebuchet MS"/>
          <w:sz w:val="22"/>
          <w:szCs w:val="22"/>
          <w:lang w:val="it-IT"/>
        </w:rPr>
        <w:t xml:space="preserve">Hotărârea Guvernului nr. 829/2022 pentru aprobarea </w:t>
      </w:r>
      <w:bookmarkEnd w:id="2"/>
      <w:r w:rsidRPr="00DA5585">
        <w:rPr>
          <w:rFonts w:ascii="Trebuchet MS" w:hAnsi="Trebuchet MS"/>
          <w:sz w:val="22"/>
          <w:szCs w:val="22"/>
          <w:lang w:val="it-IT"/>
        </w:rPr>
        <w:t>Normelor metodologice de aplicare a Ordonanței de urgență a Guvernului nr. 133/2021 privind gestionarea financiară a fondurilor europene pentru perioada de programare 2021-2027 alocate României din Fondul european de dezvoltare regională, Fondul de coeziune, Fondul social european Plus, Fondul pentru o tranziție justă.</w:t>
      </w:r>
    </w:p>
    <w:p w14:paraId="2A44C724"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(5) Beneficiarul are obligația de a pune la dispoziția AM/OI sau a oricărui alt organism abilitat de lege, conform prevederilor art. 31 alin. (2) din Ordonanța de urgență a Guvernului nr. 133/2021, documentele și/sau informațiile necesare pentru verificarea modului de utilizare a finanțării nerambursabile, la cerere și în termenul solicitat de AM/OI, precum și să asigure condițiile pentru efectuarea verificărilor la fața locului.</w:t>
      </w:r>
    </w:p>
    <w:p w14:paraId="2B9872D7"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(6) În vederea efectuării verificărilor prevăzute la alin. (5), Beneficiarul se angajează să acorde dreptul de acces la locurile și spațiile unde se implementează proiectul, inclusiv acces la sistemele informatice care au legătură directă cu proiectul, și să pună la dispoziție documentele solicitate privind gestiunea tehnică și financiară a proiectului, pe suport hârtie sau în format electronic, în original. Documentele trebuie să fie ușor accesibile și arhivate astfel încât să permită verificarea lor. Beneficiarul este obligat să informeze organismele și autoritățile menționate la alin. (5) cu privire la locul arhivării documentelor, în termen de 3 zile lucrătoare de la transmiterea solicitării de către AM/OI/organismul abilitat și de a asigura accesul neîngrădit al acestora la documente în locul respectiv.</w:t>
      </w:r>
    </w:p>
    <w:p w14:paraId="127A75E1"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(7) Beneficiarul se va asigura că în contractele/acordurile încheiate cu terțe părți se prevede obligația acestora de a asigura disponibilitatea informațiilor și documentelor referitoare la proiect cu ocazia misiunilor de control desfășurate de AM/OI sau de alte structuri cu competențe în controlul și recuperarea debitelor aferente fondurilor europene și/sau fondurilor publice naționale aferente acestora, după caz.</w:t>
      </w:r>
    </w:p>
    <w:p w14:paraId="7F08EF0F"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(8) Beneficiarul are obligația îndosarierii și păstrării în bune condiții a tuturor documentelor aferente proiectului în original, inclusiv copii ale documentelor partenerilor, dacă este cazul, privind activitățile și cheltuielile eligibile în vederea asigurării unei piste de audit adecvate, în condițiile prevăzute la art. 31 alin. (1) din Ordonanța de urgență a Guvernului nr. 133/2021. În situația arhivării electronice potrivit prevederilor Legii nr. 135/2007 privind arhivarea documentelor în formă electronică, republicată, organizarea electronică a arhivei se va realiza la nivel de proiect sau pe categorii de documente, în funcție de specificul proiectelor, cu condiția ca documentele arhivate să fie ușor identificabile de către părțile interesate, inclusiv pentru organizarea misiunilor de audit/verificare/control.</w:t>
      </w:r>
    </w:p>
    <w:p w14:paraId="14C806BE"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(9) Toate documentele vor fi păstrate până la închiderea oficială a Programului sau până la expirarea perioadei pentru care trebuie asigurat caracterul durabil, respectiv a perioadei de sustenabilitate/durabilitate a proiectului, după caz, oricare intervine ultima. Termenul minim de asigurare a disponibilității documentelor nu poate fi mai mic de 5 ani începând cu data de 31 decembrie a anului în care a fost efectuată ultima plată de către AM către Beneficiar, iar acest termen se întrerupe fie în cazul unor proceduri judiciare, fie la cererea Comisiei Europene, în condițiile prevăzute la art. 82 din Regulamentul (UE) 2021/1.060.</w:t>
      </w:r>
    </w:p>
    <w:p w14:paraId="58B756E7"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 xml:space="preserve">(10) Beneficiarul unei măsuri de ajutor de stat sau de minimis are obligația păstrării unei evidențe a informațiilor despre ajutoarele primite pentru o perioadă de minimum 10 ani de la data la care a fost acordată ultima alocare specifică, cu respectarea prevederilor Ordonanței de </w:t>
      </w:r>
      <w:r w:rsidRPr="00DA5585">
        <w:rPr>
          <w:rFonts w:ascii="Trebuchet MS" w:hAnsi="Trebuchet MS"/>
          <w:sz w:val="22"/>
          <w:szCs w:val="22"/>
          <w:lang w:val="it-IT"/>
        </w:rPr>
        <w:lastRenderedPageBreak/>
        <w:t>urgență a Guvernului nr. 77/2014 privind procedurile naționale în domeniul ajutorului de stat, precum și pentru modificarea și completarea Legii concurenței nr. 21/1996.</w:t>
      </w:r>
    </w:p>
    <w:p w14:paraId="0C8DB862"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(11) În cazul nerespectării prevederilor alin. (5) și (8)-(10), Beneficiarul este obligat să restituie suma aferentă documentelor lipsă, rambursată/plătită de AM în cadrul proiectului, reprezentând valoarea nerambursabilă eligibilă din fonduri europene și valoarea nerambursabilă eligibilă din bugetul național, iar în cazul nerespectării prevederilor alin. (6), Beneficiarul este obligat să restituie întreaga sumă rambursată/plătită de către AM aferentă proiectului, inclusiv dobânzile/penalizările aferente, în acord cu prevederile art. 31 alin. (3) și (4) din Ordonanța de urgență a Guvernului nr. 133/2021.</w:t>
      </w:r>
    </w:p>
    <w:p w14:paraId="33E740A0"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(12) Beneficiarul este obligat să încarce în MySMIS2021 toate documentele aferente implementării proiectului semnate electronic cu semnătură electronică extinsă, bazată pe un certificat calificat valabil, nesuspendat sau nerevocat, conform legislației în vigoare.</w:t>
      </w:r>
    </w:p>
    <w:p w14:paraId="49A6F65E"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(13) Beneficiarul este obligat să prevadă/includă în bugetul propriu sumele necesare finanțării proiectului, inclusiv asigurarea cofinanțării și a finanțării cheltuielilor neeligibile ce îi revin conform prevederilor art. 3 și în vederea efectuării plăților în legătură cu implementarea proiectului, cu respectarea prevederilor legislației europene și naționale aplicabile și ale prezentului contract de finanțare.</w:t>
      </w:r>
    </w:p>
    <w:p w14:paraId="25464F7D"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(14) Beneficiarul trebuie să țină o evidență contabilă analitică a proiectului, utilizând conturi analitice distincte pentru reflectarea tuturor operațiunilor referitoare la implementarea proiectului, în conformitate cu dispozițiile legale aplicabile.</w:t>
      </w:r>
    </w:p>
    <w:p w14:paraId="15643200"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(15) În situația în care implementarea proiectului presupune achiziționarea de produse, servicii ori lucrări, Beneficiarul are obligația de a respecta prevederile legislației europene și naționale în vigoare în domeniul achizițiilor publice/achizițiilor sectoriale/achizițiilor în domeniile apărării și securității sau dispozițiile legale privind achizițiile efectuate de beneficiarii privați, după caz.</w:t>
      </w:r>
    </w:p>
    <w:p w14:paraId="3FDED755"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(16) Beneficiarul are obligația întocmirii și transmiterii cererilor de rambursare și, după caz, a cererilor de plată și a cererilor de prefinanţare și de a pune la dispoziția AM/OI documentele justificative ce însoțesc cererea de rambursare/plată/prefinanţare, spre a fi verificate de către AM/OI în vederea efectuării rambursării/plății.</w:t>
      </w:r>
    </w:p>
    <w:p w14:paraId="62F7AD98"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(17) Beneficiarul are obligația respectării termenelor de transmitere a cererilor de rambursare și, după caz, a cererilor de plată și a cererilor de prefinanţare, în condițiile prezentului contract de finanțare și ale legislației aplicabile.</w:t>
      </w:r>
    </w:p>
    <w:p w14:paraId="52CB98A1"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(18) Beneficiarul are obligația și responsabilitatea întocmirii și transmiterii rapoartelor de progres și a documentelor justificative care le însoțesc, în termenul prevăzut la art. 13 alin. (4).</w:t>
      </w:r>
    </w:p>
    <w:p w14:paraId="67AB2E5B"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(19) Beneficiarul are obligația de a încărca în sistemul MySMIS2021 dosarul aferent achizițiilor realizate, în format electronic, în termen de 10 zile lucrătoare de la data încheierii contractului de achiziție/actelor adiționale la contractele de achiziție, în vederea realizării de către AM/OI a verificării procedurii de achiziție/îndeplinirii condițiilor de modificare a contractelor de achiziție.</w:t>
      </w:r>
    </w:p>
    <w:p w14:paraId="2D1E390B"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(20) Beneficiarul are obligația să asigure resursele necesare desfășurării activităților proiectului, conform cererii de finanțare, în termenele stabilite prin prezentul contract de finanțare.</w:t>
      </w:r>
    </w:p>
    <w:p w14:paraId="7B7F289E"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(21) Beneficiarul este obligat să realizeze măsurile minime de informare și publicitate prevăzute la art. 50 din Regulamentul (UE) 2021/1.060 și în Ghidul solicitantului, detaliate în Condițiile specifice, după caz, precum și să asigure respectarea prevederilor Ghidului de identitate vizuală 2021-2027 elaborat de Ministerul Investițiilor și Proiectelor Europene, sub sancțiunea aplicării de către AM/OI a măsurilor prevăzute la art. 50 alin. (3) din Regulamentul (UE) 2021/1.060.</w:t>
      </w:r>
    </w:p>
    <w:p w14:paraId="58463C7E"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(22) Beneficiarul are obligația de a restitui AM/OI orice sumă ce constituie plată nedatorată/sume necuvenite plătite eronat de către AM în cadrul prezentului contract de finanțare, în termen de 5 zile lucrătoare de la data primirii notificării. Nerespectarea termenului menționat anterior dă dreptul AM/OI de a solicita Beneficiarului dobânda legală datorată, stabilită conform legislației în vigoare.</w:t>
      </w:r>
    </w:p>
    <w:p w14:paraId="198B9ACC"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(23) Beneficiarul este obligat să informeze AM/OI despre orice situație care poate determina încetarea sau întârzierea executării contractului de finanțare, în termen de maximum 5 zile lucrătoare de la data luării la cunoștință despre o astfel de situație, urmând ca AM/OI să decidă cu privire la măsurile corespunzătoare.</w:t>
      </w:r>
    </w:p>
    <w:p w14:paraId="1BBE429A"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 xml:space="preserve">(24) Beneficiarul își asumă integral răspunderea pentru prejudiciile cauzate terților din culpa sa, pe durata contractului. AM și OI vor fi degrevate de orice responsabilitate pentru prejudiciile </w:t>
      </w:r>
      <w:r w:rsidRPr="00DA5585">
        <w:rPr>
          <w:rFonts w:ascii="Trebuchet MS" w:hAnsi="Trebuchet MS"/>
          <w:sz w:val="22"/>
          <w:szCs w:val="22"/>
          <w:lang w:val="it-IT"/>
        </w:rPr>
        <w:lastRenderedPageBreak/>
        <w:t>cauzate terților de către Beneficiar, ca urmare a executării prezentului contract de finanțare, cu excepția celor care pot fi direct imputabile acestora.</w:t>
      </w:r>
    </w:p>
    <w:p w14:paraId="6D0DD427"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(25) În cazul în care se realizează verificări la fața locului, Beneficiarul este obligat să participe și să invite persoanele care sunt implicate în implementarea proiectului și care pot furniza informațiile și documentele necesare verificărilor, conform solicitărilor AM/OI.</w:t>
      </w:r>
    </w:p>
    <w:p w14:paraId="4690BD93"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(26) Beneficiarul are obligația de a comunica cu AM/OI în legătură cu prezentul contract de finanțare prin intermediul sistemului MySMIS2021. În cazul unei defecțiuni a sistemului MySMIS2021 sau al forței majore, Beneficiarul poate prezenta informațiile solicitate prin poștă și/sau electronic, prin e-mail, în condițiile prevăzute la art. 21. Beneficiarul va încărca documentele respective în MySMIS2021 în termen de 15 zile calendaristice de la restabilirea funcționalității sistemului MySMIS2021 sau de la încetarea forței majore.</w:t>
      </w:r>
    </w:p>
    <w:p w14:paraId="39C58F56"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(27) Beneficiarul are obligația de a asigura funcționarea tuturor bunurilor, echipamentelor achiziționate prin proiect, la locul de desfășurare/locațiile de implementare a proiectului și exclusiv în scopul pentru care au fost achiziționate, atât în perioada de implementare, cât și în perioada în care are obligația să asigure sustenabilitatea proiectului/caracterul durabil al proiectului, așa cum este acesta reglementat la art. 2 alin. (5) și (6).</w:t>
      </w:r>
    </w:p>
    <w:p w14:paraId="6B18B566"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(28) Beneficiarul are obligația de a nu modifica locația bunurilor și echipamentelor achiziționate în cadrul proiectului fără acordul prealabil al AM/OI cu privire la acest fapt, solicitat cu cel puțin 10 zile lucrătoare înainte, fără ca această modificare să facă parte dintr-un proces de relocare.</w:t>
      </w:r>
    </w:p>
    <w:p w14:paraId="2DF3FE1F"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(29) Beneficiarul are obligația să nu întreprindă acțiuni de relocare, precum și să nu înstrăineze și să nu închirieze bunurile achiziționate ca urmare a obținerii finanțării prin Program, atât în perioada de implementare a proiectului, cât și în perioada în care are obligația să asigure caracterul durabil al proiectului, respectiv perioada de sustenabilitate/durabilitate, așa cum este aceasta reglementată la art. 2 alin. (5) și (6).</w:t>
      </w:r>
    </w:p>
    <w:p w14:paraId="0468ACAE"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(30) Beneficiarul, pentru asigurarea finanțării cheltuielilor necesare implementării proiectului, precum și pentru asigurarea cofinanțării, inclusiv în perioada pentru care trebuie asigurat caracterul durabil, respectiv perioada de sustenabilitate/durabilitate, după caz, în condiții obiective și justificate, poate constitui garanții în favoarea unei instituții de credit, sub forma instituirii unei ipoteci asupra activelor fixe care fac obiectul contractului de finanțare, în condițiile legii. Beneficiarul este obligat să transmită AM/OI o copie a contractului de credit și a celui de ipotecă în termen de maximum 10 zile lucrătoare de la semnarea acestuia; în cazul imobilelor, aceasta va fi însoțită de raportul de evaluare a imobilului finanțat în cadrul prezentului contract de finanțare, realizat de către un evaluator independent autorizat de Asociația Națională a Evaluatorilor Autorizați din România.</w:t>
      </w:r>
    </w:p>
    <w:p w14:paraId="3EB53247"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(31) Beneficiarul are obligația de a nu schimba activitatea desfășurată prin utilizarea activelor corporale/necorporale realizate/achiziționate din finanțarea nerambursabilă în perioada în care are obligația să asigure caracterul durabil al proiectului, respectiv perioada de sustenabilitate/durabilitate, așa cum este aceasta reglementată la art. 2 alin. (5) și (6).</w:t>
      </w:r>
    </w:p>
    <w:p w14:paraId="4856A7EE"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(32) În cazul nerespectării prevederilor alin. (27), (29) și (31), Beneficiarul este obligat să restituie finanțarea nerambursabilă plătită pentru activele respective, inclusiv dobânzile/ penalizările aferente.</w:t>
      </w:r>
    </w:p>
    <w:p w14:paraId="3F754302"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(33) Beneficiarul are obligația de a pune în aplicare toate instrucțiunile emise de AM în legătură cu obiectul contractului de finanțare la termenele și în condițiile stabilite prin acestea.</w:t>
      </w:r>
    </w:p>
    <w:p w14:paraId="10986CA3"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(34) Beneficiarul are obligația de a asigura corespondența, precum și prezentarea documentelor în legătură cu implementarea/monitorizarea/cererile de prefinanţare/cererile de plată/cererile de rambursare, precum și orice alte categorii de documente prin sistemul informatic MySMIS2021.</w:t>
      </w:r>
    </w:p>
    <w:p w14:paraId="428C5293"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(35) Beneficiarul își exprimă acordul cu privire la prelucrarea, stocarea și arhivarea datelor obținute pe parcursul desfășurării contractului de finanțare, în vederea utilizării de către AM/OI, precum și de către organismele naționale și europene abilitate conform legii, pe toată durata, precum și după încetarea acestuia, în scopul verificării modului de implementare și/sau a respectării clauzelor contractuale și a legislației naționale și europene.</w:t>
      </w:r>
    </w:p>
    <w:p w14:paraId="1C48B56F"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(36) Beneficiarul are obligația de a asigura furnizarea către AM/OI a următoarelor categorii de date</w:t>
      </w:r>
      <w:r w:rsidRPr="00DA5585">
        <w:rPr>
          <w:rStyle w:val="FootnoteReference"/>
          <w:rFonts w:ascii="Trebuchet MS" w:eastAsiaTheme="majorEastAsia" w:hAnsi="Trebuchet MS"/>
          <w:sz w:val="22"/>
          <w:szCs w:val="22"/>
        </w:rPr>
        <w:footnoteReference w:id="3"/>
      </w:r>
      <w:r w:rsidRPr="00DA5585">
        <w:rPr>
          <w:rFonts w:ascii="Trebuchet MS" w:hAnsi="Trebuchet MS"/>
          <w:sz w:val="22"/>
          <w:szCs w:val="22"/>
          <w:lang w:val="it-IT"/>
        </w:rPr>
        <w:t xml:space="preserve"> privind utilizarea fondurilor: prenumele, numele și data nașterii beneficiarului </w:t>
      </w:r>
      <w:r w:rsidRPr="00DA5585">
        <w:rPr>
          <w:rFonts w:ascii="Trebuchet MS" w:hAnsi="Trebuchet MS"/>
          <w:sz w:val="22"/>
          <w:szCs w:val="22"/>
          <w:lang w:val="it-IT"/>
        </w:rPr>
        <w:lastRenderedPageBreak/>
        <w:t>real/beneficiarilor reali al/ai destinatarului fondurilor sau al contractantului, astfel cum este definit la art. 3 alin. (6) din Directiva (UE) 2015/849 a Parlamentului European și a Consiliului din 20 mai 2015 privind prevenirea utilizării sistemului financiar în scopul spălării banilor sau finanțării terorismului, de modificare a Regulamentului (UE) nr. 648/2012 al Parlamentului European și al Consiliului și de abrogare a Directivei 2005/60/CE a Parlamentului European și a Consiliului și a Directivei 2006/70/CE a Comisiei.</w:t>
      </w:r>
    </w:p>
    <w:p w14:paraId="743E1D38" w14:textId="5F47AB49" w:rsidR="00C63B43"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(38) Beneficiarul are obligația să se asigure că este respectat principiul „de a nu prejudicia în mod semnificativ“ („do not significantly harm“) pe tot parcursul implementării proiectului, inclusiv prin includerea de cerințe specifice în documentațiile și contractele de achiziții, acolo unde este cazul.</w:t>
      </w:r>
    </w:p>
    <w:p w14:paraId="4A72BDC0" w14:textId="6E3B6C18" w:rsidR="00912A9F" w:rsidRPr="00DA5585" w:rsidRDefault="00912A9F" w:rsidP="00912A9F">
      <w:pPr>
        <w:pStyle w:val="NormalWeb"/>
        <w:spacing w:before="0" w:beforeAutospacing="0" w:after="0" w:afterAutospacing="0"/>
        <w:jc w:val="both"/>
        <w:rPr>
          <w:rFonts w:ascii="Trebuchet MS" w:hAnsi="Trebuchet MS"/>
          <w:sz w:val="22"/>
          <w:szCs w:val="22"/>
          <w:lang w:val="it-IT"/>
        </w:rPr>
      </w:pPr>
      <w:r w:rsidRPr="00DA5585">
        <w:rPr>
          <w:rFonts w:ascii="Trebuchet MS" w:hAnsi="Trebuchet MS"/>
          <w:color w:val="FF0000"/>
          <w:sz w:val="22"/>
          <w:szCs w:val="22"/>
        </w:rPr>
        <w:t> </w:t>
      </w:r>
      <w:r w:rsidRPr="00DA5585">
        <w:rPr>
          <w:rFonts w:ascii="Trebuchet MS" w:hAnsi="Trebuchet MS"/>
          <w:sz w:val="22"/>
          <w:szCs w:val="22"/>
        </w:rPr>
        <w:t> </w:t>
      </w:r>
      <w:r w:rsidRPr="00DA5585">
        <w:rPr>
          <w:rFonts w:ascii="Trebuchet MS" w:hAnsi="Trebuchet MS"/>
          <w:sz w:val="22"/>
          <w:szCs w:val="22"/>
          <w:lang w:val="it-IT"/>
        </w:rPr>
        <w:t>(44) În cazul proiectelor implementate în zona investiției teritoriale integrate (ITI), Beneficiarul are obligația de a transmite către Asociația pentru Dezvoltare Intercomunitară ITI informațiile necesare privind evoluția proiectului care contribuie la Strategia de dezvoltare a ITI.</w:t>
      </w:r>
    </w:p>
    <w:p w14:paraId="66B24D7A" w14:textId="77777777" w:rsidR="00912A9F" w:rsidRPr="00DA5585" w:rsidRDefault="00912A9F" w:rsidP="00912A9F">
      <w:pPr>
        <w:pStyle w:val="NormalWeb"/>
        <w:spacing w:before="0" w:beforeAutospacing="0" w:after="0" w:afterAutospacing="0"/>
        <w:jc w:val="both"/>
        <w:rPr>
          <w:rFonts w:ascii="Trebuchet MS" w:hAnsi="Trebuchet MS"/>
          <w:sz w:val="22"/>
          <w:szCs w:val="22"/>
          <w:lang w:val="it-IT"/>
        </w:rPr>
      </w:pPr>
    </w:p>
    <w:p w14:paraId="68ADD8C1" w14:textId="66CA26C4" w:rsidR="00FB0C40" w:rsidRPr="00DA5585" w:rsidRDefault="00FB0C40" w:rsidP="006C14F7">
      <w:pPr>
        <w:pStyle w:val="NormalWeb"/>
        <w:spacing w:before="0" w:beforeAutospacing="0" w:after="0" w:afterAutospacing="0"/>
        <w:jc w:val="both"/>
        <w:rPr>
          <w:rFonts w:ascii="Trebuchet MS" w:hAnsi="Trebuchet MS"/>
          <w:color w:val="0000FF"/>
          <w:sz w:val="22"/>
          <w:szCs w:val="22"/>
        </w:rPr>
      </w:pPr>
      <w:r w:rsidRPr="00DA5585">
        <w:rPr>
          <w:rFonts w:ascii="Trebuchet MS" w:hAnsi="Trebuchet MS"/>
          <w:color w:val="0000FF"/>
          <w:sz w:val="22"/>
          <w:szCs w:val="22"/>
        </w:rPr>
        <w:t> </w:t>
      </w:r>
      <w:r w:rsidRPr="00DA5585">
        <w:rPr>
          <w:rFonts w:ascii="Trebuchet MS" w:hAnsi="Trebuchet MS"/>
          <w:color w:val="0000FF"/>
          <w:sz w:val="22"/>
          <w:szCs w:val="22"/>
        </w:rPr>
        <w:t> </w:t>
      </w:r>
      <w:r w:rsidRPr="00DA5585">
        <w:rPr>
          <w:rFonts w:ascii="Trebuchet MS" w:hAnsi="Trebuchet MS"/>
          <w:color w:val="0000FF"/>
          <w:sz w:val="22"/>
          <w:szCs w:val="22"/>
        </w:rPr>
        <w:t>ART. 8</w:t>
      </w:r>
    </w:p>
    <w:p w14:paraId="70614405" w14:textId="77777777" w:rsidR="00FB0C40" w:rsidRPr="00DA5585" w:rsidRDefault="00FB0C40" w:rsidP="006C14F7">
      <w:pPr>
        <w:pStyle w:val="NormalWeb"/>
        <w:spacing w:before="0" w:beforeAutospacing="0" w:after="0" w:afterAutospacing="0"/>
        <w:jc w:val="both"/>
        <w:rPr>
          <w:rFonts w:ascii="Trebuchet MS" w:hAnsi="Trebuchet MS"/>
          <w:sz w:val="22"/>
          <w:szCs w:val="22"/>
        </w:rPr>
      </w:pPr>
      <w:r w:rsidRPr="00DA5585">
        <w:rPr>
          <w:rFonts w:ascii="Trebuchet MS" w:hAnsi="Trebuchet MS"/>
          <w:sz w:val="22"/>
          <w:szCs w:val="22"/>
        </w:rPr>
        <w:t> </w:t>
      </w:r>
      <w:r w:rsidRPr="00DA5585">
        <w:rPr>
          <w:rFonts w:ascii="Trebuchet MS" w:hAnsi="Trebuchet MS"/>
          <w:sz w:val="22"/>
          <w:szCs w:val="22"/>
        </w:rPr>
        <w:t> </w:t>
      </w:r>
      <w:proofErr w:type="spellStart"/>
      <w:r w:rsidRPr="00DA5585">
        <w:rPr>
          <w:rFonts w:ascii="Trebuchet MS" w:hAnsi="Trebuchet MS"/>
          <w:b/>
          <w:bCs/>
          <w:sz w:val="22"/>
          <w:szCs w:val="22"/>
        </w:rPr>
        <w:t>Drepturile</w:t>
      </w:r>
      <w:proofErr w:type="spellEnd"/>
      <w:r w:rsidRPr="00DA5585">
        <w:rPr>
          <w:rFonts w:ascii="Trebuchet MS" w:hAnsi="Trebuchet MS"/>
          <w:b/>
          <w:bCs/>
          <w:sz w:val="22"/>
          <w:szCs w:val="22"/>
        </w:rPr>
        <w:t xml:space="preserve"> </w:t>
      </w:r>
      <w:proofErr w:type="spellStart"/>
      <w:r w:rsidRPr="00DA5585">
        <w:rPr>
          <w:rFonts w:ascii="Trebuchet MS" w:hAnsi="Trebuchet MS"/>
          <w:b/>
          <w:bCs/>
          <w:sz w:val="22"/>
          <w:szCs w:val="22"/>
        </w:rPr>
        <w:t>și</w:t>
      </w:r>
      <w:proofErr w:type="spellEnd"/>
      <w:r w:rsidRPr="00DA5585">
        <w:rPr>
          <w:rFonts w:ascii="Trebuchet MS" w:hAnsi="Trebuchet MS"/>
          <w:b/>
          <w:bCs/>
          <w:sz w:val="22"/>
          <w:szCs w:val="22"/>
        </w:rPr>
        <w:t xml:space="preserve"> </w:t>
      </w:r>
      <w:proofErr w:type="spellStart"/>
      <w:r w:rsidRPr="00DA5585">
        <w:rPr>
          <w:rFonts w:ascii="Trebuchet MS" w:hAnsi="Trebuchet MS"/>
          <w:b/>
          <w:bCs/>
          <w:sz w:val="22"/>
          <w:szCs w:val="22"/>
        </w:rPr>
        <w:t>obligațiile</w:t>
      </w:r>
      <w:proofErr w:type="spellEnd"/>
      <w:r w:rsidRPr="00DA5585">
        <w:rPr>
          <w:rFonts w:ascii="Trebuchet MS" w:hAnsi="Trebuchet MS"/>
          <w:b/>
          <w:bCs/>
          <w:sz w:val="22"/>
          <w:szCs w:val="22"/>
        </w:rPr>
        <w:t xml:space="preserve"> AM/OI</w:t>
      </w:r>
    </w:p>
    <w:p w14:paraId="5E7B60D6"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(1) AM/OI are obligația de a informa Beneficiarul, în timp util, cu privire la orice decizie luată care poate afecta implementarea proiectului, dar nu mai târziu de 5 zile lucrătoare de la data adoptării respectivei decizii, aceasta producând efecte între părți de la data la care a fost comunicată Beneficiarului prin intermediul sistemului MySMIS2021 și/sau prin publicare pe pagina web a AM/OI.</w:t>
      </w:r>
    </w:p>
    <w:p w14:paraId="3E3ED6AC"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(2) AM/OI are obligația de a informa Beneficiarul cu privire la rapoartele, concluziile și recomandările care au impact asupra proiectului acestuia, formulate de către Comisia Europeană și/sau orice altă autoritate competentă, în termen de 5 zile lucrătoare de la data aprobării/notificării/comunicării oficiale a respectivelor rapoarte/concluzii/recomandări, prin intermediul sistemului MySMIS2021.</w:t>
      </w:r>
    </w:p>
    <w:p w14:paraId="0BBE51AA"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(3) AM/OI are obligația de a răspunde în scris, conform competențelor stabilite, în termen de 10 zile lucrătoare, oricărei solicitări a Beneficiarului privind informațiile sau clarificările pe care acesta le consideră necesare pentru implementarea proiectului, cu excepția situațiilor pentru care legislația în vigoare sau prezentul contract de finanțare prevede alte termene.</w:t>
      </w:r>
    </w:p>
    <w:p w14:paraId="1F4F9DAF"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(4) AM/OI are obligația de a procesa cererile de prefinanţare, cererile de rambursare și cererile de plată în conformitate cu legislația națională aplicabilă și cu prevederile prezentului contract de finanțare.</w:t>
      </w:r>
    </w:p>
    <w:p w14:paraId="4C60FB85"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(5) AM/OI are obligația de a efectua transferul prefinanţării, în condițiile prevăzute de legislația aplicabilă și cu respectarea prevederilor prezentului contract de finanțare.</w:t>
      </w:r>
    </w:p>
    <w:p w14:paraId="3F9DF8F4"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(6) AM/OI are obligația de a efectua rambursarea sau plata cheltuielilor în condițiile prevăzute de legislația aplicabilă și cu respectarea prevederilor prezentului contract de finanțare.</w:t>
      </w:r>
    </w:p>
    <w:p w14:paraId="2A64881A"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(7) AM/OI are dreptul de a monitoriza și verifica din punct de vedere tehnic și financiar implementarea proiectului, pe baza contractului de finanțare, a cererii de finanțare aprobate și a Planului de monitorizare, în vederea asigurării îndeplinirii obiectivelor proiectului și prevenirii neregulilor. În acest sens, AM/OI va realiza vizite de monitorizare, inclusiv vizite de monitorizare a activităților aflate în derulare.</w:t>
      </w:r>
    </w:p>
    <w:p w14:paraId="6DC610A7"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(8) AM/OI are dreptul de a verifica legalitatea și realitatea tuturor activităților și cheltuielilor aferente implementării proiectului care fac obiectul prezentului contract de finanțare.</w:t>
      </w:r>
    </w:p>
    <w:p w14:paraId="6279D43F"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(9) AM/OI are obligația de a efectua verificarea la fața locului a activităților și cheltuielilor aferente implementării proiectului, în conformitate cu prevederile contractului de finanțare, asigurând cel puțin o vizită la fața locului pe durata de implementare a proiectului.</w:t>
      </w:r>
    </w:p>
    <w:p w14:paraId="76D05F35"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(10) AM/OI are obligația de a informa Beneficiarul, prin MySMIS2021, asupra acțiunilor de verificare la fața locului a implementării proiectului/acțiunilor de monitorizare/acțiunilor de control din partea autorităților care desfășoară activități de audit și control, cu excepția vizitelor de monitorizare ad-hoc și a cazurilor în care informarea prealabilă ar putea prejudicia obiectul verificărilor.</w:t>
      </w:r>
    </w:p>
    <w:p w14:paraId="32E16ACB"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(11) AM/OI are obligația de a asigura comunicarea cu Beneficiarul prin sistemul informatic MySMIS2021, în ceea ce privește solicitarea și/sau primirea documentelor/ informațiilor în legătură cu proiectul în tot ceea ce privește aspectele referitoare la implementare/monitorizare/cereri de prefinanţare/cereri de plată/cereri de rambursare/ verificare achiziții/control.</w:t>
      </w:r>
    </w:p>
    <w:p w14:paraId="0CCAAF03"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lastRenderedPageBreak/>
        <w:t> </w:t>
      </w:r>
      <w:r w:rsidRPr="00DA5585">
        <w:rPr>
          <w:rFonts w:ascii="Trebuchet MS" w:hAnsi="Trebuchet MS"/>
          <w:sz w:val="22"/>
          <w:szCs w:val="22"/>
        </w:rPr>
        <w:t> </w:t>
      </w:r>
      <w:r w:rsidRPr="00DA5585">
        <w:rPr>
          <w:rFonts w:ascii="Trebuchet MS" w:hAnsi="Trebuchet MS"/>
          <w:sz w:val="22"/>
          <w:szCs w:val="22"/>
          <w:lang w:val="it-IT"/>
        </w:rPr>
        <w:t>(12) AM/OI are obligația de a informa Beneficiarul asupra rezultatelor aferente fiecărei etape a procesului de verificare și autorizare a cererilor de prefinanţare/cererilor de rambursare/ cererilor de plată, precum și rapoartelor de progres/rapoartelor de vizită la fața locului.</w:t>
      </w:r>
    </w:p>
    <w:p w14:paraId="56A8C195"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(13) AM/OI are obligația de a informa Beneficiarul asupra rezultatelor verificării procedurilor de achiziție care implică o reducere procentuală/corecție financiară, respectiv asupra emiterii actelor de constatare a neregulilor, dar și cu privire la sesizările formulate în legătură cu existența unor indicii de fraudă, cu excepția cazurilor în care informarea prealabilă ar putea prejudicia obiectul verificărilor.</w:t>
      </w:r>
    </w:p>
    <w:p w14:paraId="23175383"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(14) În situația în care, în urma verificărilor pe care le realizează, AM/OI constată existența unor indicii de fraudă sau tentativă de fraudă, are obligația să sesizeze Parchetul European/DLAF/organul de urmărire penală, devenind incidente prevederile art. 8 din Ordonanța de urgență a Guvernului nr. 66/2011.</w:t>
      </w:r>
    </w:p>
    <w:p w14:paraId="50EB8F06"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(15) AM/OI are obligația de a monitoriza îndeplinirea indicatorilor de etapă și sprijină Beneficiarul pentru a identifica soluții adecvate pentru îndeplinirea indicatorilor de etapă și pentru buna implementare a proiectelor care fac obiectul contractului de finanțare.</w:t>
      </w:r>
    </w:p>
    <w:p w14:paraId="77DAA920"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(16) AM/OI are dreptul să aplice, în situația neîndeplinirii de către Beneficiar a indicatorilor de etapă la termenele prevăzute în Planul de monitorizare a proiectului, în funcție de analiza obiectivă și riscurile identificate, măsurile corective prevăzute la art. 13.</w:t>
      </w:r>
    </w:p>
    <w:p w14:paraId="34223362" w14:textId="69201B0B" w:rsidR="00FB0C40" w:rsidRPr="00DA5585" w:rsidRDefault="00FB0C40" w:rsidP="006C14F7">
      <w:pPr>
        <w:pStyle w:val="NormalWeb"/>
        <w:spacing w:before="0" w:beforeAutospacing="0" w:after="24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(17) AM/OI va informa despre data închiderii oficiale/parțiale a Programului prin intermediul mijloacelor publice de informare.</w:t>
      </w:r>
    </w:p>
    <w:p w14:paraId="1F1A07AD" w14:textId="77777777" w:rsidR="00FB0C40" w:rsidRPr="00DA5585" w:rsidRDefault="00FB0C40" w:rsidP="006C14F7">
      <w:pPr>
        <w:pStyle w:val="NormalWeb"/>
        <w:spacing w:before="0" w:beforeAutospacing="0" w:after="0" w:afterAutospacing="0"/>
        <w:jc w:val="both"/>
        <w:rPr>
          <w:rFonts w:ascii="Trebuchet MS" w:hAnsi="Trebuchet MS"/>
          <w:color w:val="0000FF"/>
          <w:sz w:val="22"/>
          <w:szCs w:val="22"/>
          <w:lang w:val="it-IT"/>
        </w:rPr>
      </w:pPr>
      <w:r w:rsidRPr="00DA5585">
        <w:rPr>
          <w:rFonts w:ascii="Trebuchet MS" w:hAnsi="Trebuchet MS"/>
          <w:color w:val="0000FF"/>
          <w:sz w:val="22"/>
          <w:szCs w:val="22"/>
        </w:rPr>
        <w:t> </w:t>
      </w:r>
      <w:r w:rsidRPr="00DA5585">
        <w:rPr>
          <w:rFonts w:ascii="Trebuchet MS" w:hAnsi="Trebuchet MS"/>
          <w:color w:val="0000FF"/>
          <w:sz w:val="22"/>
          <w:szCs w:val="22"/>
        </w:rPr>
        <w:t> </w:t>
      </w:r>
      <w:r w:rsidRPr="00DA5585">
        <w:rPr>
          <w:rFonts w:ascii="Trebuchet MS" w:hAnsi="Trebuchet MS"/>
          <w:color w:val="0000FF"/>
          <w:sz w:val="22"/>
          <w:szCs w:val="22"/>
          <w:lang w:val="it-IT"/>
        </w:rPr>
        <w:t>ART. 9</w:t>
      </w:r>
    </w:p>
    <w:p w14:paraId="44A53FDB" w14:textId="77777777" w:rsidR="00FB0C40" w:rsidRPr="00DA5585" w:rsidRDefault="00FB0C40" w:rsidP="006C14F7">
      <w:pPr>
        <w:pStyle w:val="NormalWeb"/>
        <w:spacing w:before="0" w:beforeAutospacing="0" w:after="0" w:afterAutospacing="0"/>
        <w:jc w:val="both"/>
        <w:rPr>
          <w:rFonts w:ascii="Trebuchet MS" w:hAnsi="Trebuchet MS"/>
          <w:b/>
          <w:bC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b/>
          <w:bCs/>
          <w:sz w:val="22"/>
          <w:szCs w:val="22"/>
          <w:lang w:val="it-IT"/>
        </w:rPr>
        <w:t>Contractarea și cesiunea</w:t>
      </w:r>
    </w:p>
    <w:p w14:paraId="128F7D64"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(1) În cazul externalizării unor activități din cadrul proiectului, responsabilitatea pentru implementarea acelor activități revine Beneficiarului/partenerului în cauză, în conformitate cu dispozițiile legale.</w:t>
      </w:r>
    </w:p>
    <w:p w14:paraId="25CA2E16" w14:textId="77777777" w:rsidR="00FB0C40" w:rsidRPr="00DA5585" w:rsidRDefault="00FB0C40" w:rsidP="006C14F7">
      <w:pPr>
        <w:pStyle w:val="NormalWeb"/>
        <w:spacing w:before="0" w:beforeAutospacing="0" w:after="24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(2) Prezentul contract de finanțare, precum și toate drepturile și obligațiile decurgând din implementarea acestuia nu pot face obiectul cesiunii totale sau parțiale, novației, subrogației sau al oricărui alt mecanism de transmisiune și/sau transformare a obligațiilor și drepturilor.</w:t>
      </w:r>
    </w:p>
    <w:p w14:paraId="5856C3C7" w14:textId="77777777" w:rsidR="00FB0C40" w:rsidRPr="00DA5585" w:rsidRDefault="00FB0C40" w:rsidP="006C14F7">
      <w:pPr>
        <w:pStyle w:val="NormalWeb"/>
        <w:spacing w:before="0" w:beforeAutospacing="0" w:after="0" w:afterAutospacing="0"/>
        <w:jc w:val="both"/>
        <w:rPr>
          <w:rFonts w:ascii="Trebuchet MS" w:hAnsi="Trebuchet MS"/>
          <w:color w:val="0000FF"/>
          <w:sz w:val="22"/>
          <w:szCs w:val="22"/>
          <w:lang w:val="it-IT"/>
        </w:rPr>
      </w:pPr>
      <w:r w:rsidRPr="00DA5585">
        <w:rPr>
          <w:rFonts w:ascii="Trebuchet MS" w:hAnsi="Trebuchet MS"/>
          <w:color w:val="0000FF"/>
          <w:sz w:val="22"/>
          <w:szCs w:val="22"/>
        </w:rPr>
        <w:t> </w:t>
      </w:r>
      <w:r w:rsidRPr="00DA5585">
        <w:rPr>
          <w:rFonts w:ascii="Trebuchet MS" w:hAnsi="Trebuchet MS"/>
          <w:color w:val="0000FF"/>
          <w:sz w:val="22"/>
          <w:szCs w:val="22"/>
        </w:rPr>
        <w:t> </w:t>
      </w:r>
      <w:r w:rsidRPr="00DA5585">
        <w:rPr>
          <w:rFonts w:ascii="Trebuchet MS" w:hAnsi="Trebuchet MS"/>
          <w:color w:val="0000FF"/>
          <w:sz w:val="22"/>
          <w:szCs w:val="22"/>
          <w:lang w:val="it-IT"/>
        </w:rPr>
        <w:t>ART. 10</w:t>
      </w:r>
    </w:p>
    <w:p w14:paraId="13A19591" w14:textId="77777777" w:rsidR="00FB0C40" w:rsidRPr="00DA5585" w:rsidRDefault="00FB0C40" w:rsidP="006C14F7">
      <w:pPr>
        <w:pStyle w:val="NormalWeb"/>
        <w:spacing w:before="0" w:beforeAutospacing="0" w:after="0" w:afterAutospacing="0"/>
        <w:jc w:val="both"/>
        <w:rPr>
          <w:rFonts w:ascii="Trebuchet MS" w:hAnsi="Trebuchet MS"/>
          <w:b/>
          <w:bCs/>
          <w:sz w:val="22"/>
          <w:szCs w:val="22"/>
          <w:lang w:val="it-IT"/>
        </w:rPr>
      </w:pPr>
      <w:r w:rsidRPr="00DA5585">
        <w:rPr>
          <w:rFonts w:ascii="Trebuchet MS" w:hAnsi="Trebuchet MS"/>
          <w:b/>
          <w:bCs/>
          <w:sz w:val="22"/>
          <w:szCs w:val="22"/>
        </w:rPr>
        <w:t> </w:t>
      </w:r>
      <w:r w:rsidRPr="00DA5585">
        <w:rPr>
          <w:rFonts w:ascii="Trebuchet MS" w:hAnsi="Trebuchet MS"/>
          <w:b/>
          <w:bCs/>
          <w:sz w:val="22"/>
          <w:szCs w:val="22"/>
        </w:rPr>
        <w:t> </w:t>
      </w:r>
      <w:r w:rsidRPr="00DA5585">
        <w:rPr>
          <w:rFonts w:ascii="Trebuchet MS" w:hAnsi="Trebuchet MS"/>
          <w:b/>
          <w:bCs/>
          <w:sz w:val="22"/>
          <w:szCs w:val="22"/>
          <w:lang w:val="it-IT"/>
        </w:rPr>
        <w:t>Modificări și completări</w:t>
      </w:r>
    </w:p>
    <w:p w14:paraId="38F3A136"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(1) Părțile au dreptul, pe durata îndeplinirii prezentului contract de finanțare, de a conveni modificări, prin act adițional.</w:t>
      </w:r>
    </w:p>
    <w:p w14:paraId="757C5DAB"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(2) În cazul în care propunerea de modificare a contractului de finanțare este inițiată de către Beneficiar, acesta are obligația de a o transmite AM/OI cu cel puțin 30 de zile înainte de termenul la care este intenționată a intra în vigoare. Beneficiarul va transmite, de asemenea, odată cu solicitarea de modificare, toate documentele justificative necesare.</w:t>
      </w:r>
    </w:p>
    <w:p w14:paraId="3F226D25"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(3) AM/OI răspunde solicitării de modificare a contractului de finanțare prin act adițional, în termen de maximum 30 de zile de la data primirii solicitării de modificare a contractului de finanțare. În interiorul acestui termen pot fi solicitate clarificări de către AM/OI, care suspendă termenul de aprobare sau de respingere a actului adițional, fără ca această perioadă de suspendare să depășească 5 zile lucrătoare.</w:t>
      </w:r>
    </w:p>
    <w:p w14:paraId="26C20061"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(4) În cazul propunerilor de acte adiționale care au ca obiect reducerea valorii indicatorilor ce urmează a fi atinsă prin proiect, valoarea totală eligibilă a proiectului va fi redusă proporțional, cu excepția cazurilor justificate fundamentat.</w:t>
      </w:r>
    </w:p>
    <w:p w14:paraId="7B955E34"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(5) Modificarea Planului de monitorizare a proiectului, justificat fundamentat, se realizează prin act adițional.</w:t>
      </w:r>
    </w:p>
    <w:p w14:paraId="2C4BF058"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(6) Modificarea duratei de implementare, justificată fundamentat, se realizează prin act adițional, cu respectarea Ghidului solicitantului specific, fără ca perioada de implementare să depășească 31 decembrie 2029.</w:t>
      </w:r>
    </w:p>
    <w:p w14:paraId="785038C1"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 xml:space="preserve">(7) Suspendarea implementării proiectului, pentru motive întemeiate, se realizează prin act adițional. Pe perioada suspendării, Beneficiarul poate depune la AM/OI responsabilă/ responsabil solicitări de modificări contractuale și cereri de prefinanţare/plată/rambursare, precum și cereri de rambursare aferente cererilor de prefinanţare/plată care cuprind cheltuieli angajate și plătite de Beneficiar anterior începerii perioadei de suspendare, precum și cheltuieli angajate anterior începerii perioadei de suspendare și care sunt plătite în perioada de suspendare. Cheltuielile </w:t>
      </w:r>
      <w:r w:rsidRPr="00DA5585">
        <w:rPr>
          <w:rFonts w:ascii="Trebuchet MS" w:hAnsi="Trebuchet MS"/>
          <w:sz w:val="22"/>
          <w:szCs w:val="22"/>
          <w:lang w:val="it-IT"/>
        </w:rPr>
        <w:lastRenderedPageBreak/>
        <w:t>efectuate de Beneficiar pe parcursul perioadei de suspendare a proiectului, aferente perioadei de suspendare, nu vor fi acoperite din finanțarea acordată proiectului.</w:t>
      </w:r>
    </w:p>
    <w:p w14:paraId="0858B1CF" w14:textId="09B31C43" w:rsidR="00FB0C40" w:rsidRPr="00DA5585" w:rsidRDefault="00FB0C40" w:rsidP="00912A9F">
      <w:pPr>
        <w:pStyle w:val="NormalWeb"/>
        <w:spacing w:before="0" w:beforeAutospacing="0" w:after="0" w:afterAutospacing="0"/>
        <w:ind w:firstLine="426"/>
        <w:jc w:val="both"/>
        <w:rPr>
          <w:rFonts w:ascii="Trebuchet MS" w:hAnsi="Trebuchet MS"/>
          <w:sz w:val="22"/>
          <w:szCs w:val="22"/>
          <w:lang w:val="it-IT"/>
        </w:rPr>
      </w:pPr>
      <w:r w:rsidRPr="00DA5585">
        <w:rPr>
          <w:rFonts w:ascii="Trebuchet MS" w:hAnsi="Trebuchet MS"/>
          <w:sz w:val="22"/>
          <w:szCs w:val="22"/>
          <w:lang w:val="it-IT"/>
        </w:rPr>
        <w:t xml:space="preserve">Perioadele cumulate de suspendare nu pot depăși </w:t>
      </w:r>
      <w:r w:rsidR="00912A9F" w:rsidRPr="00DA5585">
        <w:rPr>
          <w:rFonts w:ascii="Trebuchet MS" w:hAnsi="Trebuchet MS"/>
          <w:sz w:val="22"/>
          <w:szCs w:val="22"/>
          <w:lang w:val="it-IT"/>
        </w:rPr>
        <w:t>3 (trei) luni</w:t>
      </w:r>
      <w:r w:rsidRPr="00DA5585">
        <w:rPr>
          <w:rFonts w:ascii="Trebuchet MS" w:hAnsi="Trebuchet MS"/>
          <w:sz w:val="22"/>
          <w:szCs w:val="22"/>
          <w:lang w:val="it-IT"/>
        </w:rPr>
        <w:t>, cu asigurarea condițiilor necesare ca finalizarea implementării proiectului să nu depășească data de 31 decembrie 2029.</w:t>
      </w:r>
    </w:p>
    <w:p w14:paraId="1E283671" w14:textId="1A998E6E"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lang w:val="it-IT"/>
        </w:rPr>
        <w:t> </w:t>
      </w:r>
      <w:r w:rsidRPr="00DA5585">
        <w:rPr>
          <w:rFonts w:ascii="Trebuchet MS" w:hAnsi="Trebuchet MS"/>
          <w:sz w:val="22"/>
          <w:szCs w:val="22"/>
          <w:lang w:val="it-IT"/>
        </w:rPr>
        <w:t> </w:t>
      </w:r>
      <w:r w:rsidRPr="00DA5585">
        <w:rPr>
          <w:rFonts w:ascii="Trebuchet MS" w:hAnsi="Trebuchet MS"/>
          <w:sz w:val="22"/>
          <w:szCs w:val="22"/>
          <w:lang w:val="it-IT"/>
        </w:rPr>
        <w:t>(8) Valoarea eligibilă nerambursabilă a contractului, după caz, se poate majora prin acte adiționale doar în situația unor circumstanțe de natură obiectivă, bine justificate, care nu au depins de acțiunea/inacțiunea părților contractului de finanțare și care sunt reglementate prin acte normative. Beneficiarul poate efectua cheltuieli în condițiile modificate prin act adițional, dar le poate solicita la rambursare numai după intrarea în vigoare a actului adițional.</w:t>
      </w:r>
    </w:p>
    <w:p w14:paraId="07BD482C"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(9) Actul adițional intră în vigoare la data semnării de către ultima parte. Actul adițional nu poate avea caracter retroactiv și nu poate avea scopul sau efectul de a produce schimbări în contractul de finanțare care ar putea aduce atingere condițiilor inițiale de acordare a finanțării sau care ar fi contrare principiului tratamentului egal al solicitanților/beneficiarilor.</w:t>
      </w:r>
    </w:p>
    <w:p w14:paraId="03867F87"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(10) Prin excepție de la prevederile alin. (1), contractul de finanțare poate fi modificat de către AM/OI, unilateral, prin notificare, în următoarele situații:</w:t>
      </w:r>
    </w:p>
    <w:p w14:paraId="59D712B7" w14:textId="77777777" w:rsidR="00FB0C40" w:rsidRPr="00DA5585" w:rsidRDefault="00FB0C40" w:rsidP="006C14F7">
      <w:pPr>
        <w:pStyle w:val="NormalWeb"/>
        <w:tabs>
          <w:tab w:val="left" w:pos="709"/>
          <w:tab w:val="left" w:pos="851"/>
        </w:tabs>
        <w:spacing w:before="0" w:beforeAutospacing="0" w:after="0" w:afterAutospacing="0"/>
        <w:ind w:left="851" w:hanging="284"/>
        <w:jc w:val="both"/>
        <w:rPr>
          <w:rFonts w:ascii="Trebuchet MS" w:hAnsi="Trebuchet MS"/>
          <w:sz w:val="22"/>
          <w:szCs w:val="22"/>
          <w:lang w:val="it-IT"/>
        </w:rPr>
      </w:pPr>
      <w:r w:rsidRPr="00DA5585">
        <w:rPr>
          <w:rFonts w:ascii="Trebuchet MS" w:hAnsi="Trebuchet MS"/>
          <w:sz w:val="22"/>
          <w:szCs w:val="22"/>
          <w:lang w:val="it-IT"/>
        </w:rPr>
        <w:t>a) modificări necesare determinate în principal de modificarea cadrului normativ aplicabil contractului de finanțare, cu respectarea principiilor și regulilor Programului, în termen de 10 zile lucrătoare de la data intrării în vigoare a modificărilor aduse cadrului normativ, cu excepția majorării valorii eligibile nerambursabile prevăzute la art. 3 alin (3);</w:t>
      </w:r>
    </w:p>
    <w:p w14:paraId="2AF5EAEC" w14:textId="77777777" w:rsidR="00FB0C40" w:rsidRPr="00DA5585" w:rsidRDefault="00FB0C40" w:rsidP="006C14F7">
      <w:pPr>
        <w:pStyle w:val="NormalWeb"/>
        <w:tabs>
          <w:tab w:val="left" w:pos="851"/>
          <w:tab w:val="left" w:pos="993"/>
        </w:tabs>
        <w:spacing w:before="0" w:beforeAutospacing="0" w:after="0" w:afterAutospacing="0"/>
        <w:ind w:left="851" w:hanging="284"/>
        <w:jc w:val="both"/>
        <w:rPr>
          <w:rFonts w:ascii="Trebuchet MS" w:hAnsi="Trebuchet MS"/>
          <w:sz w:val="22"/>
          <w:szCs w:val="22"/>
          <w:lang w:val="it-IT"/>
        </w:rPr>
      </w:pPr>
      <w:r w:rsidRPr="00DA5585">
        <w:rPr>
          <w:rFonts w:ascii="Trebuchet MS" w:hAnsi="Trebuchet MS"/>
          <w:sz w:val="22"/>
          <w:szCs w:val="22"/>
          <w:lang w:val="it-IT"/>
        </w:rPr>
        <w:t>b) în caz de dezangajare a fondurilor rămase neutilizate ca urmare a finalizării contractului/contractelor de achiziție din cadrul proiectului, în termen de 10 zile lucrătoare de la primirea informării de la Beneficiar cu privire la sumele rămase neutilizate ca urmare a finalizării contractelor de achiziție și care nu vor face obiectul unor realocări în cadrul bugetului proiectului.</w:t>
      </w:r>
    </w:p>
    <w:p w14:paraId="37421D8D"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(11) Prin excepție de la prevederile alin. (1), contractul de finanțare poate fi modificat de Beneficiar prin notificare, care nu face obiectul aprobării de către AM/OI, cu respectarea condițiilor de eligibilitate stabilite prin Ghidul solicitantului, în următoarele situații:</w:t>
      </w:r>
    </w:p>
    <w:p w14:paraId="7E747E70" w14:textId="77777777" w:rsidR="00FB0C40" w:rsidRPr="00DA5585" w:rsidRDefault="00FB0C40" w:rsidP="006C14F7">
      <w:pPr>
        <w:pStyle w:val="NormalWeb"/>
        <w:numPr>
          <w:ilvl w:val="0"/>
          <w:numId w:val="66"/>
        </w:numPr>
        <w:spacing w:before="0" w:beforeAutospacing="0" w:after="0" w:afterAutospacing="0"/>
        <w:jc w:val="both"/>
        <w:rPr>
          <w:rFonts w:ascii="Trebuchet MS" w:hAnsi="Trebuchet MS"/>
          <w:sz w:val="22"/>
          <w:szCs w:val="22"/>
          <w:lang w:val="it-IT"/>
        </w:rPr>
      </w:pPr>
      <w:r w:rsidRPr="00DA5585">
        <w:rPr>
          <w:rFonts w:ascii="Trebuchet MS" w:hAnsi="Trebuchet MS"/>
          <w:sz w:val="22"/>
          <w:szCs w:val="22"/>
          <w:lang w:val="it-IT"/>
        </w:rPr>
        <w:t>modificări apărute în legătură cu datele de identificare ale Beneficiarului sau partenerilor, respectiv schimbarea denumirii și/sau a adresei sediului Beneficiarului;</w:t>
      </w:r>
    </w:p>
    <w:p w14:paraId="5623952F" w14:textId="77777777" w:rsidR="00FB0C40" w:rsidRPr="00DA5585" w:rsidRDefault="00FB0C40" w:rsidP="006C14F7">
      <w:pPr>
        <w:pStyle w:val="NormalWeb"/>
        <w:numPr>
          <w:ilvl w:val="0"/>
          <w:numId w:val="66"/>
        </w:numPr>
        <w:spacing w:before="0" w:beforeAutospacing="0" w:after="0" w:afterAutospacing="0"/>
        <w:ind w:hanging="357"/>
        <w:jc w:val="both"/>
        <w:rPr>
          <w:rFonts w:ascii="Trebuchet MS" w:hAnsi="Trebuchet MS"/>
          <w:sz w:val="22"/>
          <w:szCs w:val="22"/>
          <w:lang w:val="it-IT"/>
        </w:rPr>
      </w:pPr>
      <w:r w:rsidRPr="00DA5585">
        <w:rPr>
          <w:rFonts w:ascii="Trebuchet MS" w:hAnsi="Trebuchet MS"/>
          <w:sz w:val="22"/>
          <w:szCs w:val="22"/>
          <w:lang w:val="it-IT"/>
        </w:rPr>
        <w:t>schimbarea contului special deschis pentru proiect;</w:t>
      </w:r>
    </w:p>
    <w:p w14:paraId="2E1F07B7" w14:textId="77777777" w:rsidR="00FB0C40" w:rsidRPr="00DA5585" w:rsidRDefault="00FB0C40" w:rsidP="006C14F7">
      <w:pPr>
        <w:pStyle w:val="NormalWeb"/>
        <w:numPr>
          <w:ilvl w:val="0"/>
          <w:numId w:val="66"/>
        </w:numPr>
        <w:tabs>
          <w:tab w:val="left" w:pos="284"/>
          <w:tab w:val="left" w:pos="426"/>
        </w:tabs>
        <w:spacing w:before="0" w:beforeAutospacing="0" w:after="0" w:afterAutospacing="0"/>
        <w:jc w:val="both"/>
        <w:rPr>
          <w:rFonts w:ascii="Trebuchet MS" w:hAnsi="Trebuchet MS"/>
          <w:sz w:val="22"/>
          <w:szCs w:val="22"/>
        </w:rPr>
      </w:pPr>
      <w:proofErr w:type="spellStart"/>
      <w:r w:rsidRPr="00DA5585">
        <w:rPr>
          <w:rFonts w:ascii="Trebuchet MS" w:hAnsi="Trebuchet MS"/>
          <w:sz w:val="22"/>
          <w:szCs w:val="22"/>
        </w:rPr>
        <w:t>înlocuirea</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reprezentantului</w:t>
      </w:r>
      <w:proofErr w:type="spellEnd"/>
      <w:r w:rsidRPr="00DA5585">
        <w:rPr>
          <w:rFonts w:ascii="Trebuchet MS" w:hAnsi="Trebuchet MS"/>
          <w:sz w:val="22"/>
          <w:szCs w:val="22"/>
        </w:rPr>
        <w:t xml:space="preserve"> legal;</w:t>
      </w:r>
    </w:p>
    <w:p w14:paraId="7777B093" w14:textId="77777777" w:rsidR="00FB0C40" w:rsidRPr="00DA5585" w:rsidRDefault="00FB0C40" w:rsidP="006C14F7">
      <w:pPr>
        <w:pStyle w:val="NormalWeb"/>
        <w:numPr>
          <w:ilvl w:val="0"/>
          <w:numId w:val="66"/>
        </w:numPr>
        <w:spacing w:before="0" w:beforeAutospacing="0" w:after="0" w:afterAutospacing="0"/>
        <w:jc w:val="both"/>
        <w:rPr>
          <w:rFonts w:ascii="Trebuchet MS" w:hAnsi="Trebuchet MS"/>
          <w:sz w:val="22"/>
          <w:szCs w:val="22"/>
          <w:lang w:val="it-IT"/>
        </w:rPr>
      </w:pPr>
      <w:r w:rsidRPr="00DA5585">
        <w:rPr>
          <w:rFonts w:ascii="Trebuchet MS" w:hAnsi="Trebuchet MS"/>
          <w:sz w:val="22"/>
          <w:szCs w:val="22"/>
          <w:lang w:val="it-IT"/>
        </w:rPr>
        <w:t>modificări intervenite între subcategoriile și/sau între articolele de cheltuieli din cadrul aceleiași categorii de cheltuieli, fără modificarea bugetului aprobat pentru respectiva categorie de cheltuieli, cu respectarea condiţionalităţilor stabilite prin Ghidul solicitantului, cu excepția proiectelor finanțate din Fondul social european Plus;</w:t>
      </w:r>
    </w:p>
    <w:p w14:paraId="45BDE0FA" w14:textId="77777777" w:rsidR="00FB0C40" w:rsidRPr="00DA5585" w:rsidRDefault="00FB0C40" w:rsidP="006C14F7">
      <w:pPr>
        <w:pStyle w:val="NormalWeb"/>
        <w:numPr>
          <w:ilvl w:val="0"/>
          <w:numId w:val="66"/>
        </w:numPr>
        <w:spacing w:before="0" w:beforeAutospacing="0" w:after="0" w:afterAutospacing="0"/>
        <w:jc w:val="both"/>
        <w:rPr>
          <w:rFonts w:ascii="Trebuchet MS" w:hAnsi="Trebuchet MS"/>
          <w:sz w:val="22"/>
          <w:szCs w:val="22"/>
          <w:lang w:val="it-IT"/>
        </w:rPr>
      </w:pPr>
      <w:r w:rsidRPr="00DA5585">
        <w:rPr>
          <w:rFonts w:ascii="Trebuchet MS" w:hAnsi="Trebuchet MS"/>
          <w:sz w:val="22"/>
          <w:szCs w:val="22"/>
          <w:lang w:val="it-IT"/>
        </w:rPr>
        <w:t>modificări intervenite în graficul de depunere a cererilor de prefinanţare/plată/ rambursare a cheltuielilor, cu respectarea condiţionalităţilor stabilite prin Ghidul solicitantului și detaliate în Manualul Beneficiarului sau, după caz, prin Condițiile specifice la prezentul contract de finanțare.</w:t>
      </w:r>
    </w:p>
    <w:p w14:paraId="206CAE1D" w14:textId="77777777" w:rsidR="00FB0C40" w:rsidRPr="00DA5585" w:rsidRDefault="00FB0C40" w:rsidP="006C14F7">
      <w:pPr>
        <w:pStyle w:val="NormalWeb"/>
        <w:spacing w:before="0" w:beforeAutospacing="0" w:after="0" w:afterAutospacing="0"/>
        <w:ind w:firstLine="423"/>
        <w:jc w:val="both"/>
        <w:rPr>
          <w:rFonts w:ascii="Trebuchet MS" w:hAnsi="Trebuchet MS"/>
          <w:sz w:val="22"/>
          <w:szCs w:val="22"/>
          <w:lang w:val="it-IT"/>
        </w:rPr>
      </w:pPr>
      <w:r w:rsidRPr="00DA5585">
        <w:rPr>
          <w:rFonts w:ascii="Trebuchet MS" w:hAnsi="Trebuchet MS"/>
          <w:sz w:val="22"/>
          <w:szCs w:val="22"/>
          <w:lang w:val="it-IT"/>
        </w:rPr>
        <w:t>(12)  În situația în care modificările enumerate la alin. (11) lit. a) afectează criteriile sau condițiile de acordare a finanțării, atunci acestea se realizează prin notificare, cu aprobarea autorității de management.</w:t>
      </w:r>
    </w:p>
    <w:p w14:paraId="04605978"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(13) Netransmiterea notificării prevăzute la alin. (11) atrage imposibilitatea modificării clauzelor contractului de finanțare.</w:t>
      </w:r>
    </w:p>
    <w:p w14:paraId="7F54F647"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(14) Modificările prevăzute la alin. (11) se aduc la cunoștința AM/OI, după caz, în termen de 5 zile lucrătoare de la data intrării în vigoare a modificărilor, sub sancțiunea inopozabilității acestora față de AM/OI.</w:t>
      </w:r>
    </w:p>
    <w:p w14:paraId="79791001"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(15) Prin excepție de la prevederile alin. (1), contractul de finanțare poate fi modificat prin notificare, cu justificare adecvată și temeinică, adresată AM/OI, în următoarele situații:</w:t>
      </w:r>
    </w:p>
    <w:p w14:paraId="3467ED47" w14:textId="77777777" w:rsidR="00FB0C40" w:rsidRPr="00DA5585" w:rsidRDefault="00FB0C40" w:rsidP="006C14F7">
      <w:pPr>
        <w:pStyle w:val="NormalWeb"/>
        <w:spacing w:before="0" w:beforeAutospacing="0" w:after="0" w:afterAutospacing="0"/>
        <w:ind w:left="709" w:hanging="709"/>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a) modificări intervenite în bugetul estimat al proiectului între categoriile de cheltuieli în limita a 10% din categoria de cheltuială din care se transferă, cu condiția încadrării în limitele maxime prevăzute în Ghidul solicitantului, în limitele finanțării nerambursabile și ale indicatorilor de proiect, după caz;</w:t>
      </w:r>
    </w:p>
    <w:p w14:paraId="12067A76" w14:textId="77777777" w:rsidR="00FB0C40" w:rsidRPr="00DA5585" w:rsidRDefault="00FB0C40" w:rsidP="006C14F7">
      <w:pPr>
        <w:pStyle w:val="NormalWeb"/>
        <w:spacing w:before="0" w:beforeAutospacing="0" w:after="0" w:afterAutospacing="0"/>
        <w:ind w:left="709" w:hanging="709"/>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b) modificarea secțiunii „Justificare“ din cadrul bugetului, în condițiile în care nu se modifică valoarea liniei bugetare;</w:t>
      </w:r>
    </w:p>
    <w:p w14:paraId="1D94C727" w14:textId="77777777" w:rsidR="00FB0C40" w:rsidRPr="00DA5585" w:rsidRDefault="00FB0C40" w:rsidP="006C14F7">
      <w:pPr>
        <w:pStyle w:val="NormalWeb"/>
        <w:spacing w:before="0" w:beforeAutospacing="0" w:after="0" w:afterAutospacing="0"/>
        <w:ind w:left="709" w:hanging="709"/>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c) înlocuirea sau introducerea de membri noi în echipa de implementare a proiectului, acolo unde este cazul;</w:t>
      </w:r>
    </w:p>
    <w:p w14:paraId="6FA8E52D" w14:textId="77777777" w:rsidR="00FB0C40" w:rsidRPr="00DA5585" w:rsidRDefault="00FB0C40" w:rsidP="006C14F7">
      <w:pPr>
        <w:pStyle w:val="NormalWeb"/>
        <w:spacing w:before="0" w:beforeAutospacing="0" w:after="0" w:afterAutospacing="0"/>
        <w:ind w:left="709" w:hanging="709"/>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d) înlocuirea managerului de proiect;</w:t>
      </w:r>
    </w:p>
    <w:p w14:paraId="3D6CF086" w14:textId="77777777" w:rsidR="00FB0C40" w:rsidRPr="00DA5585" w:rsidRDefault="00FB0C40" w:rsidP="006C14F7">
      <w:pPr>
        <w:pStyle w:val="NormalWeb"/>
        <w:spacing w:before="0" w:beforeAutospacing="0" w:after="0" w:afterAutospacing="0"/>
        <w:ind w:left="709" w:hanging="426"/>
        <w:jc w:val="both"/>
        <w:rPr>
          <w:rFonts w:ascii="Trebuchet MS" w:hAnsi="Trebuchet MS"/>
          <w:sz w:val="22"/>
          <w:szCs w:val="22"/>
          <w:lang w:val="it-IT"/>
        </w:rPr>
      </w:pPr>
      <w:r w:rsidRPr="00DA5585">
        <w:rPr>
          <w:rFonts w:ascii="Trebuchet MS" w:hAnsi="Trebuchet MS"/>
          <w:sz w:val="22"/>
          <w:szCs w:val="22"/>
        </w:rPr>
        <w:lastRenderedPageBreak/>
        <w:t> </w:t>
      </w:r>
      <w:r w:rsidRPr="00DA5585">
        <w:rPr>
          <w:rFonts w:ascii="Trebuchet MS" w:hAnsi="Trebuchet MS"/>
          <w:sz w:val="22"/>
          <w:szCs w:val="22"/>
          <w:lang w:val="it-IT"/>
        </w:rPr>
        <w:t>e) modificarea activităților previzionate și a graficului de implementare, dacă aceasta nu are impact asupra obiectului contractului de finanțare, cuantumului finanțării nerambursabile, a indicatorilor de rezultat, a duratei de implementare și asupra Planului de monitorizare;</w:t>
      </w:r>
    </w:p>
    <w:p w14:paraId="17542437" w14:textId="77777777" w:rsidR="00FB0C40" w:rsidRPr="00DA5585" w:rsidRDefault="00FB0C40" w:rsidP="006C14F7">
      <w:pPr>
        <w:pStyle w:val="NormalWeb"/>
        <w:spacing w:before="0" w:beforeAutospacing="0" w:after="0" w:afterAutospacing="0"/>
        <w:ind w:left="709" w:hanging="426"/>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lang w:val="it-IT"/>
        </w:rPr>
        <w:t>f) îndreptarea unor erori materiale identificate în cererea de finanțare;</w:t>
      </w:r>
    </w:p>
    <w:p w14:paraId="11FE1C2A" w14:textId="77777777" w:rsidR="00FB0C40" w:rsidRPr="00DA5585" w:rsidRDefault="00FB0C40" w:rsidP="006C14F7">
      <w:pPr>
        <w:pStyle w:val="NormalWeb"/>
        <w:spacing w:before="0" w:beforeAutospacing="0" w:after="0" w:afterAutospacing="0"/>
        <w:ind w:left="709" w:hanging="426"/>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lang w:val="it-IT"/>
        </w:rPr>
        <w:t>g) corelarea de informații din cadrul secțiunilor cererii de finanțare;</w:t>
      </w:r>
    </w:p>
    <w:p w14:paraId="5C8B23FD" w14:textId="77777777" w:rsidR="00FB0C40" w:rsidRPr="00DA5585" w:rsidRDefault="00FB0C40" w:rsidP="006C14F7">
      <w:pPr>
        <w:pStyle w:val="NormalWeb"/>
        <w:spacing w:before="0" w:beforeAutospacing="0" w:after="0" w:afterAutospacing="0"/>
        <w:ind w:left="709" w:hanging="426"/>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lang w:val="it-IT"/>
        </w:rPr>
        <w:t>h) modificarea planului de achiziții, dacă aceasta nu are impact asupra obiectului contractului de finanțare, cuantumului finanțării nerambursabile, perioadei de implementare și, după caz, a indicatorilor de rezultat ai proiectului, cu respectarea prevederilor legale privind procedurile de achiziție;</w:t>
      </w:r>
    </w:p>
    <w:p w14:paraId="60F08B9B" w14:textId="77777777" w:rsidR="00FB0C40" w:rsidRPr="00DA5585" w:rsidRDefault="00FB0C40" w:rsidP="006C14F7">
      <w:pPr>
        <w:pStyle w:val="NormalWeb"/>
        <w:spacing w:before="0" w:beforeAutospacing="0" w:after="0" w:afterAutospacing="0"/>
        <w:ind w:left="709" w:hanging="426"/>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lang w:val="it-IT"/>
        </w:rPr>
        <w:t>i) modificări ale cererii de finanțare, în scopul actualizării caracteristicilor tehnice pentru echipamentele și dotările ce urmează a fi achiziționate, fără a conduce la o diminuare a caracteristicilor tehnice, având în vedere progresul tehnologic înregistrat de la momentul scrierii cererii de finanțare și până în momentul lansării procedurii de achiziție, cu condiția ca aceste modificări să nu afecteze bugetul proiectului, indicatorii, valoarea achiziției, perioada de implementare și să respecte prevederile legale în vigoare;</w:t>
      </w:r>
    </w:p>
    <w:p w14:paraId="0728AC54" w14:textId="77777777" w:rsidR="00FB0C40" w:rsidRPr="00DA5585" w:rsidRDefault="00FB0C40" w:rsidP="006C14F7">
      <w:pPr>
        <w:pStyle w:val="NormalWeb"/>
        <w:spacing w:before="0" w:beforeAutospacing="0" w:after="0" w:afterAutospacing="0"/>
        <w:ind w:left="709" w:hanging="426"/>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lang w:val="it-IT"/>
        </w:rPr>
        <w:t>j) modificări intervenite între subcategoriile și/sau între articolele de cheltuieli din cadrul aceleiași categorii de cheltuieli, fără modificarea bugetului aprobat pentru respectiva categorie de cheltuieli, cu respectarea condiţionalităţilor stabilite prin Ghidul solicitantului, în cazul proiectelor finanțate din Fondul social european Plus.</w:t>
      </w:r>
    </w:p>
    <w:p w14:paraId="3E67BF06"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(16) Aprobarea sau respingerea notificării prevăzute la alin. (15) se realizează de către AM/OI în termen de 10 zile lucrătoare de la înregistrarea acesteia, prin informare privind aprobarea/respingerea notificării, prin sistemul MySMIS2021. În interiorul acestui termen pot fi solicitate clarificări de AM/OI care suspendă termenul de aprobare sau de respingere a notificării, fără ca această perioadă de suspendare să depășească 5 zile lucrătoare.</w:t>
      </w:r>
    </w:p>
    <w:p w14:paraId="2D181EF9" w14:textId="77777777" w:rsidR="00FB0C40" w:rsidRPr="00DA5585" w:rsidRDefault="00FB0C40" w:rsidP="006C14F7">
      <w:pPr>
        <w:pStyle w:val="NormalWeb"/>
        <w:spacing w:before="0" w:beforeAutospacing="0" w:after="24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(17) Notificarea prevăzută la alin. (15) intră în vigoare și produce efecte de la data transmiterii de către AM/OI a unei informări privind aprobarea notificării, cu respectarea termenului specificat la alin. (16). Contractul de finanțare nu se modifică în cazul respingerii notificării de către AM/OI. Respingerea notificării trebuie comunicată Beneficiarului, însoțită de motivele respingerii, în termenul prevăzut la alin. (16).</w:t>
      </w:r>
    </w:p>
    <w:p w14:paraId="11690F7A" w14:textId="77777777" w:rsidR="00FB0C40" w:rsidRPr="00DA5585" w:rsidRDefault="00FB0C40" w:rsidP="006C14F7">
      <w:pPr>
        <w:pStyle w:val="NormalWeb"/>
        <w:spacing w:before="0" w:beforeAutospacing="0" w:after="0" w:afterAutospacing="0"/>
        <w:jc w:val="both"/>
        <w:rPr>
          <w:rFonts w:ascii="Trebuchet MS" w:hAnsi="Trebuchet MS"/>
          <w:color w:val="0000FF"/>
          <w:sz w:val="22"/>
          <w:szCs w:val="22"/>
          <w:lang w:val="it-IT"/>
        </w:rPr>
      </w:pPr>
      <w:r w:rsidRPr="00DA5585">
        <w:rPr>
          <w:rFonts w:ascii="Trebuchet MS" w:hAnsi="Trebuchet MS"/>
          <w:color w:val="0000FF"/>
          <w:sz w:val="22"/>
          <w:szCs w:val="22"/>
        </w:rPr>
        <w:t> </w:t>
      </w:r>
      <w:r w:rsidRPr="00DA5585">
        <w:rPr>
          <w:rFonts w:ascii="Trebuchet MS" w:hAnsi="Trebuchet MS"/>
          <w:color w:val="0000FF"/>
          <w:sz w:val="22"/>
          <w:szCs w:val="22"/>
        </w:rPr>
        <w:t> </w:t>
      </w:r>
      <w:r w:rsidRPr="00DA5585">
        <w:rPr>
          <w:rFonts w:ascii="Trebuchet MS" w:hAnsi="Trebuchet MS"/>
          <w:color w:val="0000FF"/>
          <w:sz w:val="22"/>
          <w:szCs w:val="22"/>
          <w:lang w:val="it-IT"/>
        </w:rPr>
        <w:t>ART. 11</w:t>
      </w:r>
    </w:p>
    <w:p w14:paraId="068366B5" w14:textId="77777777" w:rsidR="00FB0C40" w:rsidRPr="00DA5585" w:rsidRDefault="00FB0C40" w:rsidP="006C14F7">
      <w:pPr>
        <w:pStyle w:val="NormalWeb"/>
        <w:spacing w:before="0" w:beforeAutospacing="0" w:after="0" w:afterAutospacing="0"/>
        <w:jc w:val="both"/>
        <w:rPr>
          <w:rFonts w:ascii="Trebuchet MS" w:hAnsi="Trebuchet MS"/>
          <w:b/>
          <w:bCs/>
          <w:sz w:val="22"/>
          <w:szCs w:val="22"/>
          <w:lang w:val="it-IT"/>
        </w:rPr>
      </w:pPr>
      <w:r w:rsidRPr="00DA5585">
        <w:rPr>
          <w:rFonts w:ascii="Trebuchet MS" w:hAnsi="Trebuchet MS"/>
          <w:b/>
          <w:bCs/>
          <w:sz w:val="22"/>
          <w:szCs w:val="22"/>
        </w:rPr>
        <w:t> </w:t>
      </w:r>
      <w:r w:rsidRPr="00DA5585">
        <w:rPr>
          <w:rFonts w:ascii="Trebuchet MS" w:hAnsi="Trebuchet MS"/>
          <w:b/>
          <w:bCs/>
          <w:sz w:val="22"/>
          <w:szCs w:val="22"/>
        </w:rPr>
        <w:t> </w:t>
      </w:r>
      <w:r w:rsidRPr="00DA5585">
        <w:rPr>
          <w:rFonts w:ascii="Trebuchet MS" w:hAnsi="Trebuchet MS"/>
          <w:b/>
          <w:bCs/>
          <w:sz w:val="22"/>
          <w:szCs w:val="22"/>
          <w:lang w:val="it-IT"/>
        </w:rPr>
        <w:t>Conflictul de interese și incompatibilități</w:t>
      </w:r>
    </w:p>
    <w:p w14:paraId="7A07E7BF"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(1) Reprezintă conflict de interese sau incompatibilitate orice situație definită ca atare în legislația națională și europeană.</w:t>
      </w:r>
    </w:p>
    <w:p w14:paraId="1C527ADB"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(2) Părțile contractante se obligă să întreprindă toate diligențele necesare pentru a identifica și evita orice conflict de interese sau incompatibilitate definită de legislația europeană și națională în vigoare și să se informeze reciproc, cu celeritate și cu respectarea eventualelor termene prevăzute în contractul de finanțare, în legătură cu orice situație de conflict de interese sau incompatibilitate, potențială, actuală sau consumată.</w:t>
      </w:r>
    </w:p>
    <w:p w14:paraId="233FEFC3"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(3) Părțile se obligă să ia toate măsurile pentru respectarea regulilor pentru evitarea conflictului de interese, conform art. 61 din Regulamentul (UE) 2018/1.046 și capitolului 2 secțiunea 2 din Ordonanța de urgență a Guvernului nr. 66/2011, precum și în conformitate cu alte reglementări naționale și europene aplicabile.</w:t>
      </w:r>
    </w:p>
    <w:p w14:paraId="66DDDB43"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(4) Părțile din categoria subiecților de drept public au obligația de a urmări respectarea prevederilor Legii nr. 161/2003 privind unele măsuri pentru asigurarea transparenței în exercitarea demnităților publice, a funcțiilor publice și în mediul de afaceri, prevenirea și sancționarea corupției, în materia conflictului de interese și a incompatibilităților.</w:t>
      </w:r>
    </w:p>
    <w:p w14:paraId="683187DB"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(5) Beneficiarii care au calitatea de autoritate/entitate contractantă au obligația de a respecta aplicarea prevederilor referitoare la conflictul de interese prevăzute de legislația în domeniul achizițiilor publice/achizițiilor sectoriale.</w:t>
      </w:r>
    </w:p>
    <w:p w14:paraId="4F35D9B0"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(6) Beneficiarii care nu au calitatea de autoritate/entitate contractantă au obligația de a respecta aplicarea prevederilor referitoare la conflictul de interese prevăzute la art. 14 și 15 din Ordonanța de urgență a Guvernului nr. 66/2011, precum și celelalte prevederi legale aplicabile.</w:t>
      </w:r>
    </w:p>
    <w:p w14:paraId="5FED1BD0"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(7) Părțile se obligă să întreprindă toate diligențele necesare pentru a evita orice incompatibilitate/conflict de interese care apare în decursul implementării și/sau duratei contractului de finanțare și să se informeze reciproc, în termen de maximum 5 zile lucrătoare de la luarea la cunoștință, în legătură cu orice situație care dă naștere sau este posibil să dea naștere unei astfel de situații.</w:t>
      </w:r>
    </w:p>
    <w:p w14:paraId="2650E377"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lastRenderedPageBreak/>
        <w:t> </w:t>
      </w:r>
      <w:r w:rsidRPr="00DA5585">
        <w:rPr>
          <w:rFonts w:ascii="Trebuchet MS" w:hAnsi="Trebuchet MS"/>
          <w:sz w:val="22"/>
          <w:szCs w:val="22"/>
        </w:rPr>
        <w:t> </w:t>
      </w:r>
      <w:r w:rsidRPr="00DA5585">
        <w:rPr>
          <w:rFonts w:ascii="Trebuchet MS" w:hAnsi="Trebuchet MS"/>
          <w:sz w:val="22"/>
          <w:szCs w:val="22"/>
          <w:lang w:val="it-IT"/>
        </w:rPr>
        <w:t>(8) Dispozițiile menționate la alin. (1)-(7) se aplică partenerilor, subcontractorilor, furnizorilor și angajaților Beneficiarului, precum și angajaților AM/OI implicați în realizarea prevederilor prezentului contract de finanțare.</w:t>
      </w:r>
    </w:p>
    <w:p w14:paraId="08330B19" w14:textId="77777777" w:rsidR="00FB0C40" w:rsidRPr="00DA5585" w:rsidRDefault="00FB0C40" w:rsidP="006C14F7">
      <w:pPr>
        <w:pStyle w:val="NormalWeb"/>
        <w:spacing w:before="0" w:beforeAutospacing="0" w:after="24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(9) AM/OI își rezervă dreptul de a verifica orice situații care dau naștere sau este posibil să dea naștere unei situații de incompatibilitate/unui conflict de interese și de a lua măsurile necesare impuse de legislația aplicabilă, dacă este cazul.</w:t>
      </w:r>
    </w:p>
    <w:p w14:paraId="293D80C5" w14:textId="77777777" w:rsidR="00FB0C40" w:rsidRPr="00DA5585" w:rsidRDefault="00FB0C40" w:rsidP="006C14F7">
      <w:pPr>
        <w:pStyle w:val="NormalWeb"/>
        <w:spacing w:before="0" w:beforeAutospacing="0" w:after="0" w:afterAutospacing="0"/>
        <w:jc w:val="both"/>
        <w:rPr>
          <w:rFonts w:ascii="Trebuchet MS" w:hAnsi="Trebuchet MS"/>
          <w:color w:val="0000FF"/>
          <w:sz w:val="22"/>
          <w:szCs w:val="22"/>
          <w:lang w:val="it-IT"/>
        </w:rPr>
      </w:pPr>
      <w:r w:rsidRPr="00DA5585">
        <w:rPr>
          <w:rFonts w:ascii="Trebuchet MS" w:hAnsi="Trebuchet MS"/>
          <w:color w:val="0000FF"/>
          <w:sz w:val="22"/>
          <w:szCs w:val="22"/>
        </w:rPr>
        <w:t> </w:t>
      </w:r>
      <w:r w:rsidRPr="00DA5585">
        <w:rPr>
          <w:rFonts w:ascii="Trebuchet MS" w:hAnsi="Trebuchet MS"/>
          <w:color w:val="0000FF"/>
          <w:sz w:val="22"/>
          <w:szCs w:val="22"/>
        </w:rPr>
        <w:t> </w:t>
      </w:r>
      <w:r w:rsidRPr="00DA5585">
        <w:rPr>
          <w:rFonts w:ascii="Trebuchet MS" w:hAnsi="Trebuchet MS"/>
          <w:color w:val="0000FF"/>
          <w:sz w:val="22"/>
          <w:szCs w:val="22"/>
          <w:lang w:val="it-IT"/>
        </w:rPr>
        <w:t>ART. 12</w:t>
      </w:r>
    </w:p>
    <w:p w14:paraId="3781D25E" w14:textId="77777777" w:rsidR="00FB0C40" w:rsidRPr="00DA5585" w:rsidRDefault="00FB0C40" w:rsidP="006C14F7">
      <w:pPr>
        <w:pStyle w:val="NormalWeb"/>
        <w:spacing w:before="0" w:beforeAutospacing="0" w:after="0" w:afterAutospacing="0"/>
        <w:jc w:val="both"/>
        <w:rPr>
          <w:rFonts w:ascii="Trebuchet MS" w:hAnsi="Trebuchet MS"/>
          <w:b/>
          <w:bCs/>
          <w:sz w:val="22"/>
          <w:szCs w:val="22"/>
          <w:lang w:val="it-IT"/>
        </w:rPr>
      </w:pPr>
      <w:r w:rsidRPr="00DA5585">
        <w:rPr>
          <w:rFonts w:ascii="Trebuchet MS" w:hAnsi="Trebuchet MS"/>
          <w:b/>
          <w:bCs/>
          <w:sz w:val="22"/>
          <w:szCs w:val="22"/>
        </w:rPr>
        <w:t> </w:t>
      </w:r>
      <w:r w:rsidRPr="00DA5585">
        <w:rPr>
          <w:rFonts w:ascii="Trebuchet MS" w:hAnsi="Trebuchet MS"/>
          <w:b/>
          <w:bCs/>
          <w:sz w:val="22"/>
          <w:szCs w:val="22"/>
        </w:rPr>
        <w:t> </w:t>
      </w:r>
      <w:r w:rsidRPr="00DA5585">
        <w:rPr>
          <w:rFonts w:ascii="Trebuchet MS" w:hAnsi="Trebuchet MS"/>
          <w:b/>
          <w:bCs/>
          <w:sz w:val="22"/>
          <w:szCs w:val="22"/>
          <w:lang w:val="it-IT"/>
        </w:rPr>
        <w:t>Nereguli</w:t>
      </w:r>
    </w:p>
    <w:p w14:paraId="0A7040F6"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(1) Părțile se obligă să ia toate măsurile pentru prevenirea neregulilor în conformitate cu Ordonanța de urgență a Guvernului nr. 66/2011.</w:t>
      </w:r>
    </w:p>
    <w:p w14:paraId="0F78C48F"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(2) Dacă, în procesul de verificare a cererilor de rambursare/plată, AM/OI identifică abateri de la aplicarea prevederilor legislației naționale și europene în domeniul achizițiilor publice/achizițiilor sectoriale, respectiv a prevederilor legislației privind achizițiile efectuate de beneficiarii privați, înainte de efectuarea plății, AM/OI aplică măsurile prevăzute de Ordonanța de urgență a Guvernului nr. 66/2011.</w:t>
      </w:r>
    </w:p>
    <w:p w14:paraId="2719555A"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(3) Dacă în urma sesizării Parchetului European/DLAF/organelor de urmărire penală ca urmare a constatării unor indicii de fraudă, procurorul dispune trimiterea în judecată și sesizează instanța, până la rămânerea definitivă a hotărârii instanței de judecată, AM/OI suspendă autorizarea la plata/rambursarea sumelor solicitate de Beneficiar aferente contractelor economice/contractului de finanțare/componentei din cadrul contractului de finanțare, pentru care a fost formulată sesizarea.</w:t>
      </w:r>
    </w:p>
    <w:p w14:paraId="11EC2867"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(4) În situația prevăzută la alin. (3), la solicitarea Beneficiarului, se poate aplica drept măsură subsecventă și suspendarea aplicării prevederilor contractului de finanțare în vederea prelungirii perioadei de implementare, fără ca aceasta să depășească data de 31 decembrie 2029.</w:t>
      </w:r>
    </w:p>
    <w:p w14:paraId="2BD6AE91" w14:textId="77777777" w:rsidR="00FB0C40" w:rsidRPr="00DA5585" w:rsidRDefault="00FB0C40" w:rsidP="006C14F7">
      <w:pPr>
        <w:pStyle w:val="NormalWeb"/>
        <w:spacing w:before="0" w:beforeAutospacing="0" w:after="24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(5) Pentru recuperarea sumelor virate în baza cererilor de plată, nejustificate prin cereri de rambursare sau a cheltuielilor constatate ca neeligibile, Beneficiarul/partenerii vor fi notificați de către AM/OI cu privire la obligația restituirii acestora în termen de 5 zile de la primirea notificării. În situația nerestituirii respectivelor sume în termenul anterior menționat, recuperarea sumelor se realizează în conformitate cu prevederile Ordonanței de urgență a Guvernului nr. 133/2021.</w:t>
      </w:r>
    </w:p>
    <w:p w14:paraId="65F3BE86" w14:textId="77777777" w:rsidR="00FB0C40" w:rsidRPr="00DA5585" w:rsidRDefault="00FB0C40" w:rsidP="006C14F7">
      <w:pPr>
        <w:pStyle w:val="NormalWeb"/>
        <w:spacing w:before="0" w:beforeAutospacing="0" w:after="0" w:afterAutospacing="0"/>
        <w:jc w:val="both"/>
        <w:rPr>
          <w:rFonts w:ascii="Trebuchet MS" w:hAnsi="Trebuchet MS"/>
          <w:color w:val="0000FF"/>
          <w:sz w:val="22"/>
          <w:szCs w:val="22"/>
          <w:lang w:val="it-IT"/>
        </w:rPr>
      </w:pPr>
      <w:r w:rsidRPr="00DA5585">
        <w:rPr>
          <w:rFonts w:ascii="Trebuchet MS" w:hAnsi="Trebuchet MS"/>
          <w:color w:val="0000FF"/>
          <w:sz w:val="22"/>
          <w:szCs w:val="22"/>
        </w:rPr>
        <w:t> </w:t>
      </w:r>
      <w:r w:rsidRPr="00DA5585">
        <w:rPr>
          <w:rFonts w:ascii="Trebuchet MS" w:hAnsi="Trebuchet MS"/>
          <w:color w:val="0000FF"/>
          <w:sz w:val="22"/>
          <w:szCs w:val="22"/>
        </w:rPr>
        <w:t> </w:t>
      </w:r>
      <w:r w:rsidRPr="00DA5585">
        <w:rPr>
          <w:rFonts w:ascii="Trebuchet MS" w:hAnsi="Trebuchet MS"/>
          <w:color w:val="0000FF"/>
          <w:sz w:val="22"/>
          <w:szCs w:val="22"/>
          <w:lang w:val="it-IT"/>
        </w:rPr>
        <w:t>ART. 13</w:t>
      </w:r>
    </w:p>
    <w:p w14:paraId="52E11051" w14:textId="77777777" w:rsidR="00FB0C40" w:rsidRPr="00DA5585" w:rsidRDefault="00FB0C40" w:rsidP="006C14F7">
      <w:pPr>
        <w:pStyle w:val="NormalWeb"/>
        <w:spacing w:before="0" w:beforeAutospacing="0" w:after="0" w:afterAutospacing="0"/>
        <w:jc w:val="both"/>
        <w:rPr>
          <w:rFonts w:ascii="Trebuchet MS" w:hAnsi="Trebuchet MS"/>
          <w:b/>
          <w:bCs/>
          <w:sz w:val="22"/>
          <w:szCs w:val="22"/>
          <w:lang w:val="it-IT"/>
        </w:rPr>
      </w:pPr>
      <w:r w:rsidRPr="00DA5585">
        <w:rPr>
          <w:rFonts w:ascii="Trebuchet MS" w:hAnsi="Trebuchet MS"/>
          <w:b/>
          <w:bCs/>
          <w:sz w:val="22"/>
          <w:szCs w:val="22"/>
        </w:rPr>
        <w:t> </w:t>
      </w:r>
      <w:r w:rsidRPr="00DA5585">
        <w:rPr>
          <w:rFonts w:ascii="Trebuchet MS" w:hAnsi="Trebuchet MS"/>
          <w:b/>
          <w:bCs/>
          <w:sz w:val="22"/>
          <w:szCs w:val="22"/>
        </w:rPr>
        <w:t> </w:t>
      </w:r>
      <w:r w:rsidRPr="00DA5585">
        <w:rPr>
          <w:rFonts w:ascii="Trebuchet MS" w:hAnsi="Trebuchet MS"/>
          <w:b/>
          <w:bCs/>
          <w:sz w:val="22"/>
          <w:szCs w:val="22"/>
          <w:lang w:val="it-IT"/>
        </w:rPr>
        <w:t>Monitorizare și raportare</w:t>
      </w:r>
    </w:p>
    <w:p w14:paraId="1F3BD403"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(1) Monitorizarea proiectului care face obiectul contractului de finanțare este realizată de către AM/OI în conformitate cu prevederile legale aplicabile și cu prevederile prezentului contract de finanțare.</w:t>
      </w:r>
    </w:p>
    <w:p w14:paraId="55412FBC"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(2) AM/OI realizează monitorizarea proiectelor:</w:t>
      </w:r>
    </w:p>
    <w:p w14:paraId="40D1256D" w14:textId="77777777" w:rsidR="00FB0C40" w:rsidRPr="00DA5585" w:rsidRDefault="00FB0C40" w:rsidP="006C14F7">
      <w:pPr>
        <w:pStyle w:val="NormalWeb"/>
        <w:spacing w:before="0" w:beforeAutospacing="0" w:after="0" w:afterAutospacing="0"/>
        <w:ind w:left="709" w:hanging="709"/>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a) prin urmărirea și validarea îndeplinirii indicatorilor de etapă din Planul de monitorizare a proiectului, pe baza documentelor justificative transmise de Beneficiar și, după caz, a constatărilor din teren, cu ocazia vizitelor la fața locului efectuate;</w:t>
      </w:r>
    </w:p>
    <w:p w14:paraId="3295902E" w14:textId="77777777" w:rsidR="00FB0C40" w:rsidRPr="00DA5585" w:rsidRDefault="00FB0C40" w:rsidP="006C14F7">
      <w:pPr>
        <w:pStyle w:val="NormalWeb"/>
        <w:spacing w:before="0" w:beforeAutospacing="0" w:after="0" w:afterAutospacing="0"/>
        <w:ind w:left="709" w:hanging="709"/>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b) prin verificarea rapoartelor de progres elaborate de Beneficiar, disponibile în MySMIS2021, și a documentelor justificative care însoțesc Raportul de progres, în scopul urmăririi progresului proiectelor și stadiului îndeplinirii indicatorilor de realizare și rezultat;</w:t>
      </w:r>
    </w:p>
    <w:p w14:paraId="2EC8F66D" w14:textId="77777777" w:rsidR="00FB0C40" w:rsidRPr="00DA5585" w:rsidRDefault="00FB0C40" w:rsidP="006C14F7">
      <w:pPr>
        <w:pStyle w:val="NormalWeb"/>
        <w:spacing w:before="0" w:beforeAutospacing="0" w:after="0" w:afterAutospacing="0"/>
        <w:ind w:left="709" w:hanging="709"/>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c) prin vizite de monitorizare și vizite la fața locului, pentru a verifica progresul fizic al activităților și stadiul realizării indicatorilor, îndeplinirea indicatorilor de etapă;</w:t>
      </w:r>
    </w:p>
    <w:p w14:paraId="6EA27289" w14:textId="77777777" w:rsidR="00FB0C40" w:rsidRPr="00DA5585" w:rsidRDefault="00FB0C40" w:rsidP="006C14F7">
      <w:pPr>
        <w:pStyle w:val="NormalWeb"/>
        <w:spacing w:before="0" w:beforeAutospacing="0" w:after="0" w:afterAutospacing="0"/>
        <w:ind w:left="709" w:hanging="709"/>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d) prin vizite pe teren la Beneficiarii proiectelor, postimplementare, pe perioada în care Beneficiarul are obligația de a asigura sustenabilitatea/ durabilitatea proiectului, respectiv caracterul durabil al operațiunilor potrivit prevederilor art. 65 din Regulamentul (UE) 2021/1.060, după caz.</w:t>
      </w:r>
    </w:p>
    <w:p w14:paraId="6910E1C9" w14:textId="5D7F8170"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 xml:space="preserve">(3) Pentru a furniza informațiile necesare AM/OI pentru monitorizarea proiectului, Beneficiarul elaborează rapoarte de progres, cu o frecvență de </w:t>
      </w:r>
      <w:r w:rsidR="00912A9F" w:rsidRPr="00DA5585">
        <w:rPr>
          <w:rFonts w:ascii="Trebuchet MS" w:hAnsi="Trebuchet MS"/>
          <w:sz w:val="22"/>
          <w:szCs w:val="22"/>
          <w:lang w:val="it-IT"/>
        </w:rPr>
        <w:t>trimestrială</w:t>
      </w:r>
      <w:r w:rsidRPr="00DA5585">
        <w:rPr>
          <w:rFonts w:ascii="Trebuchet MS" w:hAnsi="Trebuchet MS"/>
          <w:sz w:val="22"/>
          <w:szCs w:val="22"/>
          <w:lang w:val="it-IT"/>
        </w:rPr>
        <w:t xml:space="preserve"> în conformitate cu prevederile prezentului contract de finanțare.</w:t>
      </w:r>
    </w:p>
    <w:p w14:paraId="47B2CB23"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(4) Raportul de progres se generează prin sistemul informatic MySMIS2021/SMIS2021+ de către Beneficiar și se transmite AM/OI în 30 de zile de la finalizarea perioadei de raportare.</w:t>
      </w:r>
    </w:p>
    <w:p w14:paraId="3127E5DE"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 xml:space="preserve">(5) În cazul proiectelor de infrastructură și al proiectelor care presupun execuție de lucrări, Raportul de progres are ca surse de informații posibile: jurnalul de șantier, procesele-verbale de </w:t>
      </w:r>
      <w:r w:rsidRPr="00DA5585">
        <w:rPr>
          <w:rFonts w:ascii="Trebuchet MS" w:hAnsi="Trebuchet MS"/>
          <w:sz w:val="22"/>
          <w:szCs w:val="22"/>
          <w:lang w:val="it-IT"/>
        </w:rPr>
        <w:lastRenderedPageBreak/>
        <w:t>lucrări ascunse, fazele determinante ale proiectelor, fișele de pontaj, graficele de lucrări, rapoartele de activitate și alte documente similare.</w:t>
      </w:r>
    </w:p>
    <w:p w14:paraId="62AA3B8E"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(6) În procesul de monitorizare a proiectelor, AM/OI va verifica și confirma îndeplinirea indicatorilor de etapă, în conformitate cu Planul de monitorizare a proiectului.</w:t>
      </w:r>
    </w:p>
    <w:p w14:paraId="37BBA27C"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(7) În procesul de monitorizare a proiectelor, AM/OI întreprinde măsuri de sprijinire a Beneficiarului pentru identificarea și stabilirea de posibile măsuri de remediere pentru buna implementare a contractului de finanțare, în condițiile prevăzute de legislația în vigoare.</w:t>
      </w:r>
    </w:p>
    <w:p w14:paraId="3455381A" w14:textId="4D6185F9" w:rsidR="00FB0C40" w:rsidRPr="00DA5585" w:rsidRDefault="00FB0C40" w:rsidP="006C14F7">
      <w:pPr>
        <w:pStyle w:val="NormalWeb"/>
        <w:spacing w:before="0" w:beforeAutospacing="0" w:after="0" w:afterAutospacing="0"/>
        <w:jc w:val="both"/>
        <w:rPr>
          <w:rFonts w:ascii="Trebuchet MS" w:hAnsi="Trebuchet MS"/>
          <w:i/>
          <w:iC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 xml:space="preserve">(8) AM/OI poate să aplice una sau mai multe dintre următoarele măsuri corective pentru cheltuielile aferente perioadei de raportare solicitate la rambursare în cazul nerespectării repetate a termenului de depunere a raportului care conduce la apariția de decalaje între progresul fizic la nivelul țintelor asumate și stadiul din rapoartele de progres: </w:t>
      </w:r>
      <w:r w:rsidR="00912A9F" w:rsidRPr="00DA5585">
        <w:rPr>
          <w:rFonts w:ascii="Trebuchet MS" w:hAnsi="Trebuchet MS"/>
          <w:sz w:val="22"/>
          <w:szCs w:val="22"/>
          <w:lang w:val="it-IT"/>
        </w:rPr>
        <w:t>prevăzute în cadrul Secțiunii IV – Monitorizarea și raportarea din Anexa 6 – Condiții specifice ale contractului de finanțare.</w:t>
      </w:r>
    </w:p>
    <w:p w14:paraId="44561B1B"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(9) AM/OI elaborează Raportul de vizită care se generează prin sistemul informatic MySMIS2021 în termen de 10 zile lucrătoare de la data vizitei efectuate la fața locului. Raportul de vizită poate include acțiuni corective și recomandări adresate Beneficiarului, precum și termenele de realizare care sunt obligatoriu de respectat de către Beneficiar.</w:t>
      </w:r>
    </w:p>
    <w:p w14:paraId="365AB699"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(10) În procesul de monitorizare a proiectelor, AM/OI va urmări implementarea recomandărilor și acțiunilor corective, pe baza rapoartelor prezentate de Beneficiar și/sau a vizitelor la fața locului, după caz.</w:t>
      </w:r>
    </w:p>
    <w:p w14:paraId="511BD29D"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(11) Cu excepția primului indicator de etapă, în cazul neîndeplinirii celorlalți indicatori de etapă la termenele prevăzute în Planul de monitorizare, actualizat prin actele adiționale aprobate, AM/OI are dreptul să aplice, în funcție de analiza obiectivă și riscurile identificate, următoarele măsuri</w:t>
      </w:r>
      <w:r w:rsidRPr="00DA5585">
        <w:rPr>
          <w:rStyle w:val="FootnoteReference"/>
          <w:rFonts w:ascii="Trebuchet MS" w:eastAsiaTheme="majorEastAsia" w:hAnsi="Trebuchet MS"/>
          <w:sz w:val="22"/>
          <w:szCs w:val="22"/>
        </w:rPr>
        <w:footnoteReference w:id="4"/>
      </w:r>
      <w:r w:rsidRPr="00DA5585">
        <w:rPr>
          <w:rFonts w:ascii="Trebuchet MS" w:hAnsi="Trebuchet MS"/>
          <w:sz w:val="22"/>
          <w:szCs w:val="22"/>
          <w:lang w:val="it-IT"/>
        </w:rPr>
        <w:t>:</w:t>
      </w:r>
    </w:p>
    <w:p w14:paraId="336BB25E" w14:textId="77777777" w:rsidR="00FB0C40" w:rsidRPr="00DA5585" w:rsidRDefault="00FB0C40" w:rsidP="006C14F7">
      <w:pPr>
        <w:pStyle w:val="NormalWeb"/>
        <w:spacing w:before="0" w:beforeAutospacing="0" w:after="0" w:afterAutospacing="0"/>
        <w:ind w:left="709" w:hanging="283"/>
        <w:jc w:val="both"/>
        <w:rPr>
          <w:rFonts w:ascii="Trebuchet MS" w:hAnsi="Trebuchet MS"/>
          <w:sz w:val="22"/>
          <w:szCs w:val="22"/>
          <w:lang w:val="it-IT"/>
        </w:rPr>
      </w:pPr>
      <w:r w:rsidRPr="00DA5585">
        <w:rPr>
          <w:rFonts w:ascii="Trebuchet MS" w:hAnsi="Trebuchet MS"/>
          <w:sz w:val="22"/>
          <w:szCs w:val="22"/>
          <w:lang w:val="it-IT"/>
        </w:rPr>
        <w:t>a) întreruperea termenului de plată pentru cererile de plată/cererile de prefinanţare/cererile de rambursare până la îndeplinirea indicatorului de etapă, cu condiția ca îndeplinirea indicatorului să survină în perioada prevăzută la art. 74 alin. (1) lit. b din Regulamentul (UE) 2021/1.060;</w:t>
      </w:r>
    </w:p>
    <w:p w14:paraId="45A6981D" w14:textId="77777777" w:rsidR="00FB0C40" w:rsidRPr="00DA5585" w:rsidRDefault="00FB0C40" w:rsidP="006C14F7">
      <w:pPr>
        <w:pStyle w:val="NormalWeb"/>
        <w:spacing w:before="0" w:beforeAutospacing="0" w:after="0" w:afterAutospacing="0"/>
        <w:ind w:left="709" w:hanging="283"/>
        <w:jc w:val="both"/>
        <w:rPr>
          <w:rFonts w:ascii="Trebuchet MS" w:hAnsi="Trebuchet MS"/>
          <w:sz w:val="22"/>
          <w:szCs w:val="22"/>
          <w:lang w:val="it-IT"/>
        </w:rPr>
      </w:pPr>
      <w:r w:rsidRPr="00DA5585">
        <w:rPr>
          <w:rFonts w:ascii="Trebuchet MS" w:hAnsi="Trebuchet MS"/>
          <w:sz w:val="22"/>
          <w:szCs w:val="22"/>
          <w:lang w:val="it-IT"/>
        </w:rPr>
        <w:t>b) respingerea, în tot sau în parte, a cererii de plată/cererii de prefinanţare/cererii de rambursare, în condițiile art. 25 alin. (5) din Ordonanța de urgență a Guvernului nr. 133/2021, dacă nu au fost transmise dovezile privind îndeplinirea indicatorului de etapă în termenul specificat la lit. a);</w:t>
      </w:r>
    </w:p>
    <w:p w14:paraId="232673D1" w14:textId="77777777" w:rsidR="00FB0C40" w:rsidRPr="00DA5585" w:rsidRDefault="00FB0C40" w:rsidP="006C14F7">
      <w:pPr>
        <w:pStyle w:val="NormalWeb"/>
        <w:spacing w:before="0" w:beforeAutospacing="0" w:after="0" w:afterAutospacing="0"/>
        <w:ind w:left="709" w:hanging="283"/>
        <w:jc w:val="both"/>
        <w:rPr>
          <w:rFonts w:ascii="Trebuchet MS" w:hAnsi="Trebuchet MS"/>
          <w:sz w:val="22"/>
          <w:szCs w:val="22"/>
          <w:lang w:val="it-IT"/>
        </w:rPr>
      </w:pPr>
      <w:r w:rsidRPr="00DA5585">
        <w:rPr>
          <w:rFonts w:ascii="Trebuchet MS" w:hAnsi="Trebuchet MS"/>
          <w:sz w:val="22"/>
          <w:szCs w:val="22"/>
          <w:lang w:val="it-IT"/>
        </w:rPr>
        <w:t>c) aplicarea unor penalități de întârziere, stabilite ca procent din valoarea cererii de plată/cererii de prefinanţare/cererii de rambursare, în funcție de valoarea resurselor financiare prevăzute pentru îndeplinirea indicatorului de etapă raportat la valoarea respectivei cereri sau ca procent în limita a 5% din valoarea eligibilă a contractului de finanțare, în situația neîndeplinirii a 3 indicatori de etapă consecutivi din motive imputabile Beneficiarului;</w:t>
      </w:r>
    </w:p>
    <w:p w14:paraId="1535E641" w14:textId="77777777" w:rsidR="00FB0C40" w:rsidRPr="00DA5585" w:rsidRDefault="00FB0C40" w:rsidP="006C14F7">
      <w:pPr>
        <w:pStyle w:val="NormalWeb"/>
        <w:spacing w:before="0" w:beforeAutospacing="0" w:after="0" w:afterAutospacing="0"/>
        <w:ind w:left="709" w:hanging="283"/>
        <w:jc w:val="both"/>
        <w:rPr>
          <w:rFonts w:ascii="Trebuchet MS" w:hAnsi="Trebuchet MS"/>
          <w:sz w:val="22"/>
          <w:szCs w:val="22"/>
          <w:lang w:val="it-IT"/>
        </w:rPr>
      </w:pPr>
      <w:r w:rsidRPr="00DA5585">
        <w:rPr>
          <w:rFonts w:ascii="Trebuchet MS" w:hAnsi="Trebuchet MS"/>
          <w:sz w:val="22"/>
          <w:szCs w:val="22"/>
          <w:lang w:val="it-IT"/>
        </w:rPr>
        <w:t>d) suspendarea implementării proiectului până la încetarea cauzelor obiective care afectează derularea activităților și atingerea indicatorilor de etapă;</w:t>
      </w:r>
    </w:p>
    <w:p w14:paraId="4FCF1079" w14:textId="77777777" w:rsidR="00FB0C40" w:rsidRPr="00DA5585" w:rsidRDefault="00FB0C40" w:rsidP="006C14F7">
      <w:pPr>
        <w:pStyle w:val="NormalWeb"/>
        <w:spacing w:before="0" w:beforeAutospacing="0" w:after="0" w:afterAutospacing="0"/>
        <w:ind w:left="709" w:hanging="283"/>
        <w:jc w:val="both"/>
        <w:rPr>
          <w:rFonts w:ascii="Trebuchet MS" w:hAnsi="Trebuchet MS"/>
          <w:sz w:val="22"/>
          <w:szCs w:val="22"/>
          <w:lang w:val="it-IT"/>
        </w:rPr>
      </w:pPr>
      <w:r w:rsidRPr="00DA5585">
        <w:rPr>
          <w:rFonts w:ascii="Trebuchet MS" w:hAnsi="Trebuchet MS"/>
          <w:sz w:val="22"/>
          <w:szCs w:val="22"/>
          <w:lang w:val="it-IT"/>
        </w:rPr>
        <w:t>e) rezilierea contractului de finanțare de către AM/OI, în condițiile prevăzute la art. 37 și 38 din Ordonanța de urgență a Guvernului nr. 133/2021;</w:t>
      </w:r>
    </w:p>
    <w:p w14:paraId="05AFC0E1" w14:textId="77777777" w:rsidR="00912A9F" w:rsidRPr="00DA5585" w:rsidRDefault="00FB0C40" w:rsidP="00912A9F">
      <w:pPr>
        <w:pStyle w:val="NormalWeb"/>
        <w:spacing w:before="0" w:beforeAutospacing="0" w:after="0" w:afterAutospacing="0"/>
        <w:ind w:left="709" w:hanging="283"/>
        <w:jc w:val="both"/>
        <w:rPr>
          <w:rFonts w:ascii="Trebuchet MS" w:hAnsi="Trebuchet MS"/>
          <w:sz w:val="22"/>
          <w:szCs w:val="22"/>
          <w:lang w:val="it-IT"/>
        </w:rPr>
      </w:pPr>
      <w:r w:rsidRPr="00DA5585">
        <w:rPr>
          <w:rFonts w:ascii="Trebuchet MS" w:hAnsi="Trebuchet MS"/>
          <w:sz w:val="22"/>
          <w:szCs w:val="22"/>
          <w:lang w:val="it-IT"/>
        </w:rPr>
        <w:t xml:space="preserve">f) alte măsuri specifice, în conformitate cu prevederile naționale și regulamentele europene aplicabile: </w:t>
      </w:r>
      <w:r w:rsidR="00912A9F" w:rsidRPr="00DA5585">
        <w:rPr>
          <w:rFonts w:ascii="Trebuchet MS" w:hAnsi="Trebuchet MS"/>
          <w:sz w:val="22"/>
          <w:szCs w:val="22"/>
          <w:lang w:val="it-IT"/>
        </w:rPr>
        <w:t>respectiv conform secțiunii IV Monitorizarea și raportarea din Anexa 6 Condiții specifice a prezentului Contract de finanțare.</w:t>
      </w:r>
    </w:p>
    <w:p w14:paraId="15E9C9F4" w14:textId="77777777" w:rsidR="00912A9F" w:rsidRPr="00DA5585" w:rsidRDefault="00912A9F" w:rsidP="00912A9F">
      <w:pPr>
        <w:pStyle w:val="NormalWeb"/>
        <w:spacing w:before="0" w:beforeAutospacing="0" w:after="0" w:afterAutospacing="0"/>
        <w:ind w:left="709" w:hanging="283"/>
        <w:jc w:val="both"/>
        <w:rPr>
          <w:rFonts w:ascii="Trebuchet MS" w:hAnsi="Trebuchet MS"/>
          <w:sz w:val="22"/>
          <w:szCs w:val="22"/>
          <w:lang w:val="it-IT"/>
        </w:rPr>
      </w:pPr>
      <w:r w:rsidRPr="00DA5585">
        <w:rPr>
          <w:rFonts w:ascii="Trebuchet MS" w:hAnsi="Trebuchet MS"/>
          <w:sz w:val="22"/>
          <w:szCs w:val="22"/>
          <w:lang w:val="it-IT"/>
        </w:rPr>
        <w:t xml:space="preserve"> </w:t>
      </w:r>
      <w:r w:rsidR="00FB0C40" w:rsidRPr="00DA5585">
        <w:rPr>
          <w:rFonts w:ascii="Trebuchet MS" w:hAnsi="Trebuchet MS"/>
          <w:sz w:val="22"/>
          <w:szCs w:val="22"/>
          <w:lang w:val="it-IT"/>
        </w:rPr>
        <w:t>(12) Măsurile corective specificate la alin. (11) și condițiile de aplicare a acestora sunt detaliate</w:t>
      </w:r>
    </w:p>
    <w:p w14:paraId="06A7C792" w14:textId="47189A71" w:rsidR="00FB0C40" w:rsidRPr="00DA5585" w:rsidRDefault="00FB0C40" w:rsidP="00912A9F">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lang w:val="it-IT"/>
        </w:rPr>
        <w:t>în Condițiile specifice ale contractului de finanțare.</w:t>
      </w:r>
    </w:p>
    <w:p w14:paraId="6D9FDE17" w14:textId="77777777" w:rsidR="00FB0C40" w:rsidRPr="00DA5585" w:rsidRDefault="00FB0C40" w:rsidP="006C14F7">
      <w:pPr>
        <w:pStyle w:val="NormalWeb"/>
        <w:spacing w:before="0" w:beforeAutospacing="0" w:after="24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(13) În cazul nerealizării indicatorilor de etapă din primul an de implementare, în decurs de 6 luni de la finalizarea primului an de implementare, din motive imputabile Beneficiarului, precum și în situația unor întârzieri semnificative în îndeplinirea indicatorilor de etapă care afectează substanțial sau fac imposibilă realizarea obiectivelor și atingerea rezultatelor proiectului asumate prin contractul de finanțare, AM/OI poate proceda la rezilierea contractului de finanțare potrivit prevederilor art. 37 și 38 din Ordonanța de urgență a Guvernului nr. 133/2021 și recuperarea sumelor deja plătite Beneficiarului.</w:t>
      </w:r>
    </w:p>
    <w:p w14:paraId="2917FF15" w14:textId="77777777" w:rsidR="00FB0C40" w:rsidRPr="00DA5585" w:rsidRDefault="00FB0C40" w:rsidP="006C14F7">
      <w:pPr>
        <w:pStyle w:val="NormalWeb"/>
        <w:spacing w:before="0" w:beforeAutospacing="0" w:after="0" w:afterAutospacing="0"/>
        <w:jc w:val="both"/>
        <w:rPr>
          <w:rFonts w:ascii="Trebuchet MS" w:hAnsi="Trebuchet MS"/>
          <w:color w:val="0000FF"/>
          <w:sz w:val="22"/>
          <w:szCs w:val="22"/>
          <w:lang w:val="it-IT"/>
        </w:rPr>
      </w:pPr>
      <w:r w:rsidRPr="00DA5585">
        <w:rPr>
          <w:rFonts w:ascii="Trebuchet MS" w:hAnsi="Trebuchet MS"/>
          <w:color w:val="0000FF"/>
          <w:sz w:val="22"/>
          <w:szCs w:val="22"/>
        </w:rPr>
        <w:lastRenderedPageBreak/>
        <w:t> </w:t>
      </w:r>
      <w:r w:rsidRPr="00DA5585">
        <w:rPr>
          <w:rFonts w:ascii="Trebuchet MS" w:hAnsi="Trebuchet MS"/>
          <w:color w:val="0000FF"/>
          <w:sz w:val="22"/>
          <w:szCs w:val="22"/>
        </w:rPr>
        <w:t> </w:t>
      </w:r>
      <w:r w:rsidRPr="00DA5585">
        <w:rPr>
          <w:rFonts w:ascii="Trebuchet MS" w:hAnsi="Trebuchet MS"/>
          <w:color w:val="0000FF"/>
          <w:sz w:val="22"/>
          <w:szCs w:val="22"/>
          <w:lang w:val="it-IT"/>
        </w:rPr>
        <w:t>ART. 14</w:t>
      </w:r>
    </w:p>
    <w:p w14:paraId="18A1A3AB"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b/>
          <w:bCs/>
          <w:sz w:val="22"/>
          <w:szCs w:val="22"/>
          <w:lang w:val="it-IT"/>
        </w:rPr>
        <w:t>Forța majoră</w:t>
      </w:r>
    </w:p>
    <w:p w14:paraId="0C10A533"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(1) Prin forță majoră se înțelege orice eveniment extern, imprevizibil, absolut invincibil și inevitabil, intervenit după data semnării contractului de finanțare, care împiedică executarea în tot sau în parte a contractului de finanțare și care exonerează de răspundere partea care o invocă. Forța majoră se constată de o autoritate competentă.</w:t>
      </w:r>
    </w:p>
    <w:p w14:paraId="759E5357"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(2) Pot constitui cauze de forță majoră evenimente cum ar fi: crize medicale pandemice, calamitățile naturale (cutremure, inundații, alunecări de teren), război, revoluție, embargou, enumerarea nefiind exhaustivă. Nu este considerat eveniment de forță majoră un eveniment asemenea celor de mai sus, care însă, fără a crea o imposibilitate de executare, face doar extrem de costisitoare executarea obligațiilor uneia din părți.</w:t>
      </w:r>
    </w:p>
    <w:p w14:paraId="55F02B30"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(3) Partea care invocă forța majoră are obligația de a notifica celeilalte părți cazul de forță majoră în termen de 10 zile lucrătoare de la data apariției și de a dovedi existența situației de forță majoră în baza unui document eliberat sau emis de către autoritatea competentă, în termen de cel mult 15 zile lucrătoare de la data comunicării acestuia. De asemenea, are obligația de a comunica celeilalte părți, în scris, încetarea situației de forță majoră, în termen de 10 zile lucrătoare de la intervenirea încetării.</w:t>
      </w:r>
    </w:p>
    <w:p w14:paraId="79B5B091"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(4) Părțile au obligația de a lua orice măsuri care le stau la dispoziție în vederea limitării consecințelor cazului de forță majoră.</w:t>
      </w:r>
    </w:p>
    <w:p w14:paraId="4A43AC9A"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(5) Dacă partea care invocă forța majoră nu procedează la notificarea începerii și încetării cazului de forță majoră, în condițiile și termenele prevăzute, va suporta toate daunele provocate celeilalte părți prin lipsa notificării.</w:t>
      </w:r>
    </w:p>
    <w:p w14:paraId="21416896"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(6) Executarea contractului de finanțare va fi suspendată prin decizia AM/OI de la data apariției cazului de forță majoră pe perioada de acțiune a acesteia, fără a prejudicia drepturile ce se cuvin părților anterior apariției cazului de forță majoră.</w:t>
      </w:r>
    </w:p>
    <w:p w14:paraId="655617C2" w14:textId="77777777" w:rsidR="00FB0C40" w:rsidRPr="00DA5585" w:rsidRDefault="00FB0C40" w:rsidP="006C14F7">
      <w:pPr>
        <w:pStyle w:val="NormalWeb"/>
        <w:spacing w:before="0" w:beforeAutospacing="0" w:after="24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(7) În cazul în care executarea contractului de finanțare este suspendată pentru o perioadă mai mare de 3 luni sau dacă se poate demonstra că executarea acestuia a devenit imposibilă, părțile se vor întâlni într-un termen de cel mult 10 zile lucrătoare de la expirarea perioadei de 3 luni sau de la data constatării imposibilității de executare a contractului de finanțare, pentru a conveni asupra modului de continuare, modificare sau încetare a contractului de finanțare. Dacă o înțelegere a părților asupra modului de continuare, modificare sau încetare a contractului de finanțare nu se materializează, oricare dintre părți poate să îi notifice celeilalte părți rezoluțiunea contractului, în mod unilateral, fără alte formalități și fără dreptul de a solicita despăgubiri din acest motiv.</w:t>
      </w:r>
    </w:p>
    <w:p w14:paraId="32DA6271" w14:textId="77777777" w:rsidR="00FB0C40" w:rsidRPr="00DA5585" w:rsidRDefault="00FB0C40" w:rsidP="006C14F7">
      <w:pPr>
        <w:pStyle w:val="NormalWeb"/>
        <w:spacing w:before="0" w:beforeAutospacing="0" w:after="0" w:afterAutospacing="0"/>
        <w:jc w:val="both"/>
        <w:rPr>
          <w:rFonts w:ascii="Trebuchet MS" w:hAnsi="Trebuchet MS"/>
          <w:color w:val="0000FF"/>
          <w:sz w:val="22"/>
          <w:szCs w:val="22"/>
          <w:lang w:val="it-IT"/>
        </w:rPr>
      </w:pPr>
      <w:r w:rsidRPr="00DA5585">
        <w:rPr>
          <w:rFonts w:ascii="Trebuchet MS" w:hAnsi="Trebuchet MS"/>
          <w:color w:val="0000FF"/>
          <w:sz w:val="22"/>
          <w:szCs w:val="22"/>
        </w:rPr>
        <w:t> </w:t>
      </w:r>
      <w:r w:rsidRPr="00DA5585">
        <w:rPr>
          <w:rFonts w:ascii="Trebuchet MS" w:hAnsi="Trebuchet MS"/>
          <w:color w:val="0000FF"/>
          <w:sz w:val="22"/>
          <w:szCs w:val="22"/>
        </w:rPr>
        <w:t> </w:t>
      </w:r>
      <w:r w:rsidRPr="00DA5585">
        <w:rPr>
          <w:rFonts w:ascii="Trebuchet MS" w:hAnsi="Trebuchet MS"/>
          <w:color w:val="0000FF"/>
          <w:sz w:val="22"/>
          <w:szCs w:val="22"/>
          <w:lang w:val="it-IT"/>
        </w:rPr>
        <w:t>ART. 15</w:t>
      </w:r>
    </w:p>
    <w:p w14:paraId="7EFF5147"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b/>
          <w:bCs/>
          <w:sz w:val="22"/>
          <w:szCs w:val="22"/>
          <w:lang w:val="it-IT"/>
        </w:rPr>
        <w:t>Încetarea contractului de finanțare și recuperarea sumelor plătite necuvenit ca urmare a unor nereguli</w:t>
      </w:r>
    </w:p>
    <w:p w14:paraId="23DE14E5"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(1) Oricare dintre părți poate decide rezilierea prezentului contract de finanțare, fără îndeplinirea altor formalități, în cazul neîndeplinirii culpabile de către cealaltă parte a obligațiilor care îi revin în baza prezentului contract de finanțare.</w:t>
      </w:r>
    </w:p>
    <w:p w14:paraId="19D451A9"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(2) AM/OI poate decide rezilierea prezentului contract de finanțare printr-o notificare scrisă adresată Beneficiarului, fără intervenția instanței sau a oricăror alte formalități, cu recuperarea integrală a sumelor plătite, precum și a dobânzilor și penalităților aferente potrivit dispozițiilor legale aplicabile, în următoarele cazuri:</w:t>
      </w:r>
    </w:p>
    <w:p w14:paraId="014D8A47" w14:textId="77777777" w:rsidR="00FB0C40" w:rsidRPr="00DA5585" w:rsidRDefault="00FB0C40" w:rsidP="006C14F7">
      <w:pPr>
        <w:pStyle w:val="NormalWeb"/>
        <w:spacing w:before="0" w:beforeAutospacing="0" w:after="0" w:afterAutospacing="0"/>
        <w:ind w:left="567" w:hanging="283"/>
        <w:jc w:val="both"/>
        <w:rPr>
          <w:rFonts w:ascii="Trebuchet MS" w:hAnsi="Trebuchet MS"/>
          <w:sz w:val="22"/>
          <w:szCs w:val="22"/>
        </w:rPr>
      </w:pPr>
      <w:r w:rsidRPr="00DA5585">
        <w:rPr>
          <w:rFonts w:ascii="Trebuchet MS" w:hAnsi="Trebuchet MS"/>
          <w:sz w:val="22"/>
          <w:szCs w:val="22"/>
        </w:rPr>
        <w:t xml:space="preserve">a) </w:t>
      </w:r>
      <w:proofErr w:type="spellStart"/>
      <w:r w:rsidRPr="00DA5585">
        <w:rPr>
          <w:rFonts w:ascii="Trebuchet MS" w:hAnsi="Trebuchet MS"/>
          <w:sz w:val="22"/>
          <w:szCs w:val="22"/>
        </w:rPr>
        <w:t>în</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situația</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în</w:t>
      </w:r>
      <w:proofErr w:type="spellEnd"/>
      <w:r w:rsidRPr="00DA5585">
        <w:rPr>
          <w:rFonts w:ascii="Trebuchet MS" w:hAnsi="Trebuchet MS"/>
          <w:sz w:val="22"/>
          <w:szCs w:val="22"/>
        </w:rPr>
        <w:t xml:space="preserve"> care </w:t>
      </w:r>
      <w:proofErr w:type="spellStart"/>
      <w:r w:rsidRPr="00DA5585">
        <w:rPr>
          <w:rFonts w:ascii="Trebuchet MS" w:hAnsi="Trebuchet MS"/>
          <w:sz w:val="22"/>
          <w:szCs w:val="22"/>
        </w:rPr>
        <w:t>Beneficiarul</w:t>
      </w:r>
      <w:proofErr w:type="spellEnd"/>
      <w:r w:rsidRPr="00DA5585">
        <w:rPr>
          <w:rFonts w:ascii="Trebuchet MS" w:hAnsi="Trebuchet MS"/>
          <w:sz w:val="22"/>
          <w:szCs w:val="22"/>
        </w:rPr>
        <w:t xml:space="preserve"> nu a </w:t>
      </w:r>
      <w:proofErr w:type="spellStart"/>
      <w:r w:rsidRPr="00DA5585">
        <w:rPr>
          <w:rFonts w:ascii="Trebuchet MS" w:hAnsi="Trebuchet MS"/>
          <w:sz w:val="22"/>
          <w:szCs w:val="22"/>
        </w:rPr>
        <w:t>început</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executarea</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contractului</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potrivit</w:t>
      </w:r>
      <w:proofErr w:type="spellEnd"/>
      <w:r w:rsidRPr="00DA5585">
        <w:rPr>
          <w:rFonts w:ascii="Trebuchet MS" w:hAnsi="Trebuchet MS"/>
          <w:sz w:val="22"/>
          <w:szCs w:val="22"/>
        </w:rPr>
        <w:t xml:space="preserve"> art. 7 </w:t>
      </w:r>
      <w:proofErr w:type="spellStart"/>
      <w:r w:rsidRPr="00DA5585">
        <w:rPr>
          <w:rFonts w:ascii="Trebuchet MS" w:hAnsi="Trebuchet MS"/>
          <w:sz w:val="22"/>
          <w:szCs w:val="22"/>
        </w:rPr>
        <w:t>alin</w:t>
      </w:r>
      <w:proofErr w:type="spellEnd"/>
      <w:r w:rsidRPr="00DA5585">
        <w:rPr>
          <w:rFonts w:ascii="Trebuchet MS" w:hAnsi="Trebuchet MS"/>
          <w:sz w:val="22"/>
          <w:szCs w:val="22"/>
        </w:rPr>
        <w:t xml:space="preserve">. (2) din </w:t>
      </w:r>
      <w:proofErr w:type="spellStart"/>
      <w:r w:rsidRPr="00DA5585">
        <w:rPr>
          <w:rFonts w:ascii="Trebuchet MS" w:hAnsi="Trebuchet MS"/>
          <w:sz w:val="22"/>
          <w:szCs w:val="22"/>
        </w:rPr>
        <w:t>prezentul</w:t>
      </w:r>
      <w:proofErr w:type="spellEnd"/>
      <w:r w:rsidRPr="00DA5585">
        <w:rPr>
          <w:rFonts w:ascii="Trebuchet MS" w:hAnsi="Trebuchet MS"/>
          <w:sz w:val="22"/>
          <w:szCs w:val="22"/>
        </w:rPr>
        <w:t xml:space="preserve"> contract de </w:t>
      </w:r>
      <w:proofErr w:type="spellStart"/>
      <w:r w:rsidRPr="00DA5585">
        <w:rPr>
          <w:rFonts w:ascii="Trebuchet MS" w:hAnsi="Trebuchet MS"/>
          <w:sz w:val="22"/>
          <w:szCs w:val="22"/>
        </w:rPr>
        <w:t>finanțare</w:t>
      </w:r>
      <w:proofErr w:type="spellEnd"/>
      <w:r w:rsidRPr="00DA5585">
        <w:rPr>
          <w:rFonts w:ascii="Trebuchet MS" w:hAnsi="Trebuchet MS"/>
          <w:sz w:val="22"/>
          <w:szCs w:val="22"/>
        </w:rPr>
        <w:t>;</w:t>
      </w:r>
    </w:p>
    <w:p w14:paraId="16BE7D05" w14:textId="77777777" w:rsidR="00FB0C40" w:rsidRPr="00DA5585" w:rsidRDefault="00FB0C40" w:rsidP="006C14F7">
      <w:pPr>
        <w:pStyle w:val="NormalWeb"/>
        <w:spacing w:before="0" w:beforeAutospacing="0" w:after="0" w:afterAutospacing="0"/>
        <w:ind w:left="567" w:hanging="283"/>
        <w:jc w:val="both"/>
        <w:rPr>
          <w:rFonts w:ascii="Trebuchet MS" w:hAnsi="Trebuchet MS"/>
          <w:sz w:val="22"/>
          <w:szCs w:val="22"/>
        </w:rPr>
      </w:pPr>
      <w:r w:rsidRPr="00DA5585">
        <w:rPr>
          <w:rFonts w:ascii="Trebuchet MS" w:hAnsi="Trebuchet MS"/>
          <w:sz w:val="22"/>
          <w:szCs w:val="22"/>
        </w:rPr>
        <w:t xml:space="preserve">b) </w:t>
      </w:r>
      <w:proofErr w:type="spellStart"/>
      <w:r w:rsidRPr="00DA5585">
        <w:rPr>
          <w:rFonts w:ascii="Trebuchet MS" w:hAnsi="Trebuchet MS"/>
          <w:sz w:val="22"/>
          <w:szCs w:val="22"/>
        </w:rPr>
        <w:t>în</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situația</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în</w:t>
      </w:r>
      <w:proofErr w:type="spellEnd"/>
      <w:r w:rsidRPr="00DA5585">
        <w:rPr>
          <w:rFonts w:ascii="Trebuchet MS" w:hAnsi="Trebuchet MS"/>
          <w:sz w:val="22"/>
          <w:szCs w:val="22"/>
        </w:rPr>
        <w:t xml:space="preserve"> care AM/OI </w:t>
      </w:r>
      <w:proofErr w:type="spellStart"/>
      <w:r w:rsidRPr="00DA5585">
        <w:rPr>
          <w:rFonts w:ascii="Trebuchet MS" w:hAnsi="Trebuchet MS"/>
          <w:sz w:val="22"/>
          <w:szCs w:val="22"/>
        </w:rPr>
        <w:t>constată</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că</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cele</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declarate</w:t>
      </w:r>
      <w:proofErr w:type="spellEnd"/>
      <w:r w:rsidRPr="00DA5585">
        <w:rPr>
          <w:rFonts w:ascii="Trebuchet MS" w:hAnsi="Trebuchet MS"/>
          <w:sz w:val="22"/>
          <w:szCs w:val="22"/>
        </w:rPr>
        <w:t xml:space="preserve"> pe propria </w:t>
      </w:r>
      <w:proofErr w:type="spellStart"/>
      <w:r w:rsidRPr="00DA5585">
        <w:rPr>
          <w:rFonts w:ascii="Trebuchet MS" w:hAnsi="Trebuchet MS"/>
          <w:sz w:val="22"/>
          <w:szCs w:val="22"/>
        </w:rPr>
        <w:t>răspundere</w:t>
      </w:r>
      <w:proofErr w:type="spellEnd"/>
      <w:r w:rsidRPr="00DA5585">
        <w:rPr>
          <w:rFonts w:ascii="Trebuchet MS" w:hAnsi="Trebuchet MS"/>
          <w:sz w:val="22"/>
          <w:szCs w:val="22"/>
        </w:rPr>
        <w:t xml:space="preserve"> de </w:t>
      </w:r>
      <w:proofErr w:type="spellStart"/>
      <w:r w:rsidRPr="00DA5585">
        <w:rPr>
          <w:rFonts w:ascii="Trebuchet MS" w:hAnsi="Trebuchet MS"/>
          <w:sz w:val="22"/>
          <w:szCs w:val="22"/>
        </w:rPr>
        <w:t>Beneficiar</w:t>
      </w:r>
      <w:proofErr w:type="spellEnd"/>
      <w:r w:rsidRPr="00DA5585">
        <w:rPr>
          <w:rFonts w:ascii="Trebuchet MS" w:hAnsi="Trebuchet MS"/>
          <w:sz w:val="22"/>
          <w:szCs w:val="22"/>
        </w:rPr>
        <w:t xml:space="preserve"> nu </w:t>
      </w:r>
      <w:proofErr w:type="spellStart"/>
      <w:r w:rsidRPr="00DA5585">
        <w:rPr>
          <w:rFonts w:ascii="Trebuchet MS" w:hAnsi="Trebuchet MS"/>
          <w:sz w:val="22"/>
          <w:szCs w:val="22"/>
        </w:rPr>
        <w:t>corespund</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realității</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sau</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documentele</w:t>
      </w:r>
      <w:proofErr w:type="spellEnd"/>
      <w:r w:rsidRPr="00DA5585">
        <w:rPr>
          <w:rFonts w:ascii="Trebuchet MS" w:hAnsi="Trebuchet MS"/>
          <w:sz w:val="22"/>
          <w:szCs w:val="22"/>
        </w:rPr>
        <w:t>/</w:t>
      </w:r>
      <w:proofErr w:type="spellStart"/>
      <w:r w:rsidRPr="00DA5585">
        <w:rPr>
          <w:rFonts w:ascii="Trebuchet MS" w:hAnsi="Trebuchet MS"/>
          <w:sz w:val="22"/>
          <w:szCs w:val="22"/>
        </w:rPr>
        <w:t>autorizațiile</w:t>
      </w:r>
      <w:proofErr w:type="spellEnd"/>
      <w:r w:rsidRPr="00DA5585">
        <w:rPr>
          <w:rFonts w:ascii="Trebuchet MS" w:hAnsi="Trebuchet MS"/>
          <w:sz w:val="22"/>
          <w:szCs w:val="22"/>
        </w:rPr>
        <w:t>/</w:t>
      </w:r>
      <w:proofErr w:type="spellStart"/>
      <w:r w:rsidRPr="00DA5585">
        <w:rPr>
          <w:rFonts w:ascii="Trebuchet MS" w:hAnsi="Trebuchet MS"/>
          <w:sz w:val="22"/>
          <w:szCs w:val="22"/>
        </w:rPr>
        <w:t>avizele</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depuse</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în</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vederea</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obținerii</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finanțării</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nerambursabile</w:t>
      </w:r>
      <w:proofErr w:type="spellEnd"/>
      <w:r w:rsidRPr="00DA5585">
        <w:rPr>
          <w:rFonts w:ascii="Trebuchet MS" w:hAnsi="Trebuchet MS"/>
          <w:sz w:val="22"/>
          <w:szCs w:val="22"/>
        </w:rPr>
        <w:t xml:space="preserve"> sunt false/incomplete/</w:t>
      </w:r>
      <w:proofErr w:type="spellStart"/>
      <w:r w:rsidRPr="00DA5585">
        <w:rPr>
          <w:rFonts w:ascii="Trebuchet MS" w:hAnsi="Trebuchet MS"/>
          <w:sz w:val="22"/>
          <w:szCs w:val="22"/>
        </w:rPr>
        <w:t>expirate</w:t>
      </w:r>
      <w:proofErr w:type="spellEnd"/>
      <w:r w:rsidRPr="00DA5585">
        <w:rPr>
          <w:rFonts w:ascii="Trebuchet MS" w:hAnsi="Trebuchet MS"/>
          <w:sz w:val="22"/>
          <w:szCs w:val="22"/>
        </w:rPr>
        <w:t>/</w:t>
      </w:r>
      <w:proofErr w:type="spellStart"/>
      <w:r w:rsidRPr="00DA5585">
        <w:rPr>
          <w:rFonts w:ascii="Trebuchet MS" w:hAnsi="Trebuchet MS"/>
          <w:sz w:val="22"/>
          <w:szCs w:val="22"/>
        </w:rPr>
        <w:t>inexacte</w:t>
      </w:r>
      <w:proofErr w:type="spellEnd"/>
      <w:r w:rsidRPr="00DA5585">
        <w:rPr>
          <w:rFonts w:ascii="Trebuchet MS" w:hAnsi="Trebuchet MS"/>
          <w:sz w:val="22"/>
          <w:szCs w:val="22"/>
        </w:rPr>
        <w:t xml:space="preserve">/nu </w:t>
      </w:r>
      <w:proofErr w:type="spellStart"/>
      <w:r w:rsidRPr="00DA5585">
        <w:rPr>
          <w:rFonts w:ascii="Trebuchet MS" w:hAnsi="Trebuchet MS"/>
          <w:sz w:val="22"/>
          <w:szCs w:val="22"/>
        </w:rPr>
        <w:t>corespund</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realității</w:t>
      </w:r>
      <w:proofErr w:type="spellEnd"/>
      <w:r w:rsidRPr="00DA5585">
        <w:rPr>
          <w:rFonts w:ascii="Trebuchet MS" w:hAnsi="Trebuchet MS"/>
          <w:sz w:val="22"/>
          <w:szCs w:val="22"/>
        </w:rPr>
        <w:t>;</w:t>
      </w:r>
    </w:p>
    <w:p w14:paraId="24CED746" w14:textId="77777777" w:rsidR="00FB0C40" w:rsidRPr="00DA5585" w:rsidRDefault="00FB0C40" w:rsidP="006C14F7">
      <w:pPr>
        <w:pStyle w:val="NormalWeb"/>
        <w:spacing w:before="0" w:beforeAutospacing="0" w:after="0" w:afterAutospacing="0"/>
        <w:ind w:left="567" w:hanging="283"/>
        <w:jc w:val="both"/>
        <w:rPr>
          <w:rFonts w:ascii="Trebuchet MS" w:hAnsi="Trebuchet MS"/>
          <w:sz w:val="22"/>
          <w:szCs w:val="22"/>
        </w:rPr>
      </w:pPr>
      <w:r w:rsidRPr="00DA5585">
        <w:rPr>
          <w:rFonts w:ascii="Trebuchet MS" w:hAnsi="Trebuchet MS"/>
          <w:sz w:val="22"/>
          <w:szCs w:val="22"/>
        </w:rPr>
        <w:t xml:space="preserve">c) </w:t>
      </w:r>
      <w:proofErr w:type="spellStart"/>
      <w:r w:rsidRPr="00DA5585">
        <w:rPr>
          <w:rFonts w:ascii="Trebuchet MS" w:hAnsi="Trebuchet MS"/>
          <w:sz w:val="22"/>
          <w:szCs w:val="22"/>
        </w:rPr>
        <w:t>dacă</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Beneficiarul</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încalcă</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prevederile</w:t>
      </w:r>
      <w:proofErr w:type="spellEnd"/>
      <w:r w:rsidRPr="00DA5585">
        <w:rPr>
          <w:rFonts w:ascii="Trebuchet MS" w:hAnsi="Trebuchet MS"/>
          <w:sz w:val="22"/>
          <w:szCs w:val="22"/>
        </w:rPr>
        <w:t xml:space="preserve"> art. 9 </w:t>
      </w:r>
      <w:proofErr w:type="spellStart"/>
      <w:r w:rsidRPr="00DA5585">
        <w:rPr>
          <w:rFonts w:ascii="Trebuchet MS" w:hAnsi="Trebuchet MS"/>
          <w:sz w:val="22"/>
          <w:szCs w:val="22"/>
        </w:rPr>
        <w:t>alin</w:t>
      </w:r>
      <w:proofErr w:type="spellEnd"/>
      <w:r w:rsidRPr="00DA5585">
        <w:rPr>
          <w:rFonts w:ascii="Trebuchet MS" w:hAnsi="Trebuchet MS"/>
          <w:sz w:val="22"/>
          <w:szCs w:val="22"/>
        </w:rPr>
        <w:t xml:space="preserve">. (2) din </w:t>
      </w:r>
      <w:proofErr w:type="spellStart"/>
      <w:r w:rsidRPr="00DA5585">
        <w:rPr>
          <w:rFonts w:ascii="Trebuchet MS" w:hAnsi="Trebuchet MS"/>
          <w:sz w:val="22"/>
          <w:szCs w:val="22"/>
        </w:rPr>
        <w:t>prezentul</w:t>
      </w:r>
      <w:proofErr w:type="spellEnd"/>
      <w:r w:rsidRPr="00DA5585">
        <w:rPr>
          <w:rFonts w:ascii="Trebuchet MS" w:hAnsi="Trebuchet MS"/>
          <w:sz w:val="22"/>
          <w:szCs w:val="22"/>
        </w:rPr>
        <w:t xml:space="preserve"> contract de </w:t>
      </w:r>
      <w:proofErr w:type="spellStart"/>
      <w:r w:rsidRPr="00DA5585">
        <w:rPr>
          <w:rFonts w:ascii="Trebuchet MS" w:hAnsi="Trebuchet MS"/>
          <w:sz w:val="22"/>
          <w:szCs w:val="22"/>
        </w:rPr>
        <w:t>finanțare</w:t>
      </w:r>
      <w:proofErr w:type="spellEnd"/>
      <w:r w:rsidRPr="00DA5585">
        <w:rPr>
          <w:rFonts w:ascii="Trebuchet MS" w:hAnsi="Trebuchet MS"/>
          <w:sz w:val="22"/>
          <w:szCs w:val="22"/>
        </w:rPr>
        <w:t>;</w:t>
      </w:r>
    </w:p>
    <w:p w14:paraId="2E256F16" w14:textId="77777777" w:rsidR="00FB0C40" w:rsidRPr="00DA5585" w:rsidRDefault="00FB0C40" w:rsidP="006C14F7">
      <w:pPr>
        <w:pStyle w:val="NormalWeb"/>
        <w:spacing w:before="0" w:beforeAutospacing="0" w:after="0" w:afterAutospacing="0"/>
        <w:ind w:left="567" w:hanging="283"/>
        <w:jc w:val="both"/>
        <w:rPr>
          <w:rFonts w:ascii="Trebuchet MS" w:hAnsi="Trebuchet MS"/>
          <w:sz w:val="22"/>
          <w:szCs w:val="22"/>
        </w:rPr>
      </w:pPr>
      <w:r w:rsidRPr="00DA5585">
        <w:rPr>
          <w:rFonts w:ascii="Trebuchet MS" w:hAnsi="Trebuchet MS"/>
          <w:sz w:val="22"/>
          <w:szCs w:val="22"/>
        </w:rPr>
        <w:t xml:space="preserve">d) </w:t>
      </w:r>
      <w:proofErr w:type="spellStart"/>
      <w:r w:rsidRPr="00DA5585">
        <w:rPr>
          <w:rFonts w:ascii="Trebuchet MS" w:hAnsi="Trebuchet MS"/>
          <w:sz w:val="22"/>
          <w:szCs w:val="22"/>
        </w:rPr>
        <w:t>dacă</w:t>
      </w:r>
      <w:proofErr w:type="spellEnd"/>
      <w:r w:rsidRPr="00DA5585">
        <w:rPr>
          <w:rFonts w:ascii="Trebuchet MS" w:hAnsi="Trebuchet MS"/>
          <w:sz w:val="22"/>
          <w:szCs w:val="22"/>
        </w:rPr>
        <w:t xml:space="preserve"> se </w:t>
      </w:r>
      <w:proofErr w:type="spellStart"/>
      <w:r w:rsidRPr="00DA5585">
        <w:rPr>
          <w:rFonts w:ascii="Trebuchet MS" w:hAnsi="Trebuchet MS"/>
          <w:sz w:val="22"/>
          <w:szCs w:val="22"/>
        </w:rPr>
        <w:t>constată</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faptul</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că</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proiectul</w:t>
      </w:r>
      <w:proofErr w:type="spellEnd"/>
      <w:r w:rsidRPr="00DA5585">
        <w:rPr>
          <w:rFonts w:ascii="Trebuchet MS" w:hAnsi="Trebuchet MS"/>
          <w:sz w:val="22"/>
          <w:szCs w:val="22"/>
        </w:rPr>
        <w:t xml:space="preserve"> face </w:t>
      </w:r>
      <w:proofErr w:type="spellStart"/>
      <w:r w:rsidRPr="00DA5585">
        <w:rPr>
          <w:rFonts w:ascii="Trebuchet MS" w:hAnsi="Trebuchet MS"/>
          <w:sz w:val="22"/>
          <w:szCs w:val="22"/>
        </w:rPr>
        <w:t>obiectul</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unei</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alte</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finanțări</w:t>
      </w:r>
      <w:proofErr w:type="spellEnd"/>
      <w:r w:rsidRPr="00DA5585">
        <w:rPr>
          <w:rFonts w:ascii="Trebuchet MS" w:hAnsi="Trebuchet MS"/>
          <w:sz w:val="22"/>
          <w:szCs w:val="22"/>
        </w:rPr>
        <w:t xml:space="preserve"> din </w:t>
      </w:r>
      <w:proofErr w:type="spellStart"/>
      <w:r w:rsidRPr="00DA5585">
        <w:rPr>
          <w:rFonts w:ascii="Trebuchet MS" w:hAnsi="Trebuchet MS"/>
          <w:sz w:val="22"/>
          <w:szCs w:val="22"/>
        </w:rPr>
        <w:t>fonduri</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publice</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naționale</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sau</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europene</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sau</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faptul</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că</w:t>
      </w:r>
      <w:proofErr w:type="spellEnd"/>
      <w:r w:rsidRPr="00DA5585">
        <w:rPr>
          <w:rFonts w:ascii="Trebuchet MS" w:hAnsi="Trebuchet MS"/>
          <w:sz w:val="22"/>
          <w:szCs w:val="22"/>
        </w:rPr>
        <w:t xml:space="preserve"> a </w:t>
      </w:r>
      <w:proofErr w:type="spellStart"/>
      <w:r w:rsidRPr="00DA5585">
        <w:rPr>
          <w:rFonts w:ascii="Trebuchet MS" w:hAnsi="Trebuchet MS"/>
          <w:sz w:val="22"/>
          <w:szCs w:val="22"/>
        </w:rPr>
        <w:t>mai</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beneficiat</w:t>
      </w:r>
      <w:proofErr w:type="spellEnd"/>
      <w:r w:rsidRPr="00DA5585">
        <w:rPr>
          <w:rFonts w:ascii="Trebuchet MS" w:hAnsi="Trebuchet MS"/>
          <w:sz w:val="22"/>
          <w:szCs w:val="22"/>
        </w:rPr>
        <w:t xml:space="preserve"> de </w:t>
      </w:r>
      <w:proofErr w:type="spellStart"/>
      <w:r w:rsidRPr="00DA5585">
        <w:rPr>
          <w:rFonts w:ascii="Trebuchet MS" w:hAnsi="Trebuchet MS"/>
          <w:sz w:val="22"/>
          <w:szCs w:val="22"/>
        </w:rPr>
        <w:t>finanțare</w:t>
      </w:r>
      <w:proofErr w:type="spellEnd"/>
      <w:r w:rsidRPr="00DA5585">
        <w:rPr>
          <w:rFonts w:ascii="Trebuchet MS" w:hAnsi="Trebuchet MS"/>
          <w:sz w:val="22"/>
          <w:szCs w:val="22"/>
        </w:rPr>
        <w:t xml:space="preserve"> din </w:t>
      </w:r>
      <w:proofErr w:type="spellStart"/>
      <w:r w:rsidRPr="00DA5585">
        <w:rPr>
          <w:rFonts w:ascii="Trebuchet MS" w:hAnsi="Trebuchet MS"/>
          <w:sz w:val="22"/>
          <w:szCs w:val="22"/>
        </w:rPr>
        <w:t>alte</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programe</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naționale</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sau</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europene</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pentru</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aceleași</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costuri</w:t>
      </w:r>
      <w:proofErr w:type="spellEnd"/>
      <w:r w:rsidRPr="00DA5585">
        <w:rPr>
          <w:rFonts w:ascii="Trebuchet MS" w:hAnsi="Trebuchet MS"/>
          <w:sz w:val="22"/>
          <w:szCs w:val="22"/>
        </w:rPr>
        <w:t>/</w:t>
      </w:r>
      <w:proofErr w:type="spellStart"/>
      <w:r w:rsidRPr="00DA5585">
        <w:rPr>
          <w:rFonts w:ascii="Trebuchet MS" w:hAnsi="Trebuchet MS"/>
          <w:sz w:val="22"/>
          <w:szCs w:val="22"/>
        </w:rPr>
        <w:t>activități</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în</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ultimii</w:t>
      </w:r>
      <w:proofErr w:type="spellEnd"/>
      <w:r w:rsidRPr="00DA5585">
        <w:rPr>
          <w:rFonts w:ascii="Trebuchet MS" w:hAnsi="Trebuchet MS"/>
          <w:sz w:val="22"/>
          <w:szCs w:val="22"/>
        </w:rPr>
        <w:t xml:space="preserve"> 3/5 ani, </w:t>
      </w:r>
      <w:proofErr w:type="spellStart"/>
      <w:r w:rsidRPr="00DA5585">
        <w:rPr>
          <w:rFonts w:ascii="Trebuchet MS" w:hAnsi="Trebuchet MS"/>
          <w:sz w:val="22"/>
          <w:szCs w:val="22"/>
        </w:rPr>
        <w:t>după</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caz</w:t>
      </w:r>
      <w:proofErr w:type="spellEnd"/>
      <w:r w:rsidRPr="00DA5585">
        <w:rPr>
          <w:rFonts w:ascii="Trebuchet MS" w:hAnsi="Trebuchet MS"/>
          <w:sz w:val="22"/>
          <w:szCs w:val="22"/>
        </w:rPr>
        <w:t>;</w:t>
      </w:r>
    </w:p>
    <w:p w14:paraId="6D23683B" w14:textId="77777777" w:rsidR="00FB0C40" w:rsidRPr="00DA5585" w:rsidRDefault="00FB0C40" w:rsidP="006C14F7">
      <w:pPr>
        <w:pStyle w:val="NormalWeb"/>
        <w:spacing w:before="0" w:beforeAutospacing="0" w:after="0" w:afterAutospacing="0"/>
        <w:ind w:left="567" w:hanging="283"/>
        <w:jc w:val="both"/>
        <w:rPr>
          <w:rFonts w:ascii="Trebuchet MS" w:hAnsi="Trebuchet MS"/>
          <w:sz w:val="22"/>
          <w:szCs w:val="22"/>
          <w:lang w:val="it-IT"/>
        </w:rPr>
      </w:pPr>
      <w:r w:rsidRPr="00DA5585">
        <w:rPr>
          <w:rFonts w:ascii="Trebuchet MS" w:hAnsi="Trebuchet MS"/>
          <w:sz w:val="22"/>
          <w:szCs w:val="22"/>
          <w:lang w:val="it-IT"/>
        </w:rPr>
        <w:t>e) în cazul neîndeplinirii indicatorilor de etapă în condițiile prevăzute la art. 13 alin. (11) lit. e) și alin. (13) din prezentul contract de finanțare;</w:t>
      </w:r>
    </w:p>
    <w:p w14:paraId="66470532" w14:textId="44F55481" w:rsidR="00FB0C40" w:rsidRPr="00DA5585" w:rsidRDefault="00FB0C40" w:rsidP="00912A9F">
      <w:pPr>
        <w:pStyle w:val="NormalWeb"/>
        <w:spacing w:before="0" w:beforeAutospacing="0" w:after="0" w:afterAutospacing="0"/>
        <w:ind w:left="567" w:hanging="283"/>
        <w:jc w:val="both"/>
        <w:rPr>
          <w:rFonts w:ascii="Trebuchet MS" w:hAnsi="Trebuchet MS"/>
          <w:sz w:val="22"/>
          <w:szCs w:val="22"/>
          <w:lang w:val="it-IT"/>
        </w:rPr>
      </w:pPr>
      <w:r w:rsidRPr="00DA5585">
        <w:rPr>
          <w:rFonts w:ascii="Trebuchet MS" w:hAnsi="Trebuchet MS"/>
          <w:sz w:val="22"/>
          <w:szCs w:val="22"/>
          <w:lang w:val="it-IT"/>
        </w:rPr>
        <w:t xml:space="preserve">f) Beneficiarul nu pune în aplicare recomandările/acțiunile corective prevăzute în rapoartele de vizită la fața locului și/sau rapoartele și recomandările Autorității de Audit, Curții de </w:t>
      </w:r>
      <w:r w:rsidRPr="00DA5585">
        <w:rPr>
          <w:rFonts w:ascii="Trebuchet MS" w:hAnsi="Trebuchet MS"/>
          <w:sz w:val="22"/>
          <w:szCs w:val="22"/>
          <w:lang w:val="it-IT"/>
        </w:rPr>
        <w:lastRenderedPageBreak/>
        <w:t>Conturi, Comisiei Europene/auditului Comisiei Europene sau ale Curții Europene de Conturi în termenele și condițiile prevăzute în acestea;</w:t>
      </w:r>
    </w:p>
    <w:p w14:paraId="4D9F4B05" w14:textId="77777777" w:rsidR="00FB0C40" w:rsidRPr="00DA5585" w:rsidRDefault="00FB0C40" w:rsidP="006C14F7">
      <w:pPr>
        <w:pStyle w:val="NormalWeb"/>
        <w:spacing w:before="0" w:beforeAutospacing="0" w:after="0" w:afterAutospacing="0"/>
        <w:ind w:left="567" w:hanging="283"/>
        <w:jc w:val="both"/>
        <w:rPr>
          <w:rFonts w:ascii="Trebuchet MS" w:hAnsi="Trebuchet MS"/>
          <w:sz w:val="22"/>
          <w:szCs w:val="22"/>
          <w:lang w:val="it-IT"/>
        </w:rPr>
      </w:pPr>
      <w:r w:rsidRPr="00DA5585">
        <w:rPr>
          <w:rFonts w:ascii="Trebuchet MS" w:hAnsi="Trebuchet MS"/>
          <w:sz w:val="22"/>
          <w:szCs w:val="22"/>
        </w:rPr>
        <w:t xml:space="preserve">h) </w:t>
      </w:r>
      <w:proofErr w:type="spellStart"/>
      <w:r w:rsidRPr="00DA5585">
        <w:rPr>
          <w:rFonts w:ascii="Trebuchet MS" w:hAnsi="Trebuchet MS"/>
          <w:sz w:val="22"/>
          <w:szCs w:val="22"/>
        </w:rPr>
        <w:t>Beneficiarul</w:t>
      </w:r>
      <w:proofErr w:type="spellEnd"/>
      <w:r w:rsidRPr="00DA5585">
        <w:rPr>
          <w:rFonts w:ascii="Trebuchet MS" w:hAnsi="Trebuchet MS"/>
          <w:sz w:val="22"/>
          <w:szCs w:val="22"/>
        </w:rPr>
        <w:t xml:space="preserve"> nu </w:t>
      </w:r>
      <w:proofErr w:type="spellStart"/>
      <w:r w:rsidRPr="00DA5585">
        <w:rPr>
          <w:rFonts w:ascii="Trebuchet MS" w:hAnsi="Trebuchet MS"/>
          <w:sz w:val="22"/>
          <w:szCs w:val="22"/>
        </w:rPr>
        <w:t>furnizează</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corect</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și</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complet</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informațiile</w:t>
      </w:r>
      <w:proofErr w:type="spellEnd"/>
      <w:r w:rsidRPr="00DA5585">
        <w:rPr>
          <w:rFonts w:ascii="Trebuchet MS" w:hAnsi="Trebuchet MS"/>
          <w:sz w:val="22"/>
          <w:szCs w:val="22"/>
        </w:rPr>
        <w:t xml:space="preserve"> solicitate conform art. 7 </w:t>
      </w:r>
      <w:proofErr w:type="spellStart"/>
      <w:r w:rsidRPr="00DA5585">
        <w:rPr>
          <w:rFonts w:ascii="Trebuchet MS" w:hAnsi="Trebuchet MS"/>
          <w:sz w:val="22"/>
          <w:szCs w:val="22"/>
        </w:rPr>
        <w:t>alin</w:t>
      </w:r>
      <w:proofErr w:type="spellEnd"/>
      <w:r w:rsidRPr="00DA5585">
        <w:rPr>
          <w:rFonts w:ascii="Trebuchet MS" w:hAnsi="Trebuchet MS"/>
          <w:sz w:val="22"/>
          <w:szCs w:val="22"/>
        </w:rPr>
        <w:t xml:space="preserve">. </w:t>
      </w:r>
      <w:r w:rsidRPr="00DA5585">
        <w:rPr>
          <w:rFonts w:ascii="Trebuchet MS" w:hAnsi="Trebuchet MS"/>
          <w:sz w:val="22"/>
          <w:szCs w:val="22"/>
          <w:lang w:val="it-IT"/>
        </w:rPr>
        <w:t>(36) din prezentul contract de finanțare ori dacă informațiile transmise se constată a fi unele false;</w:t>
      </w:r>
    </w:p>
    <w:p w14:paraId="730DE252"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(3) Decizia de reziliere a contractului de finanțare emisă de AM/OI prin care se individualizează sumele de restituit exprimate în moneda națională constituie titlu de creanță în condițiile legii.</w:t>
      </w:r>
    </w:p>
    <w:p w14:paraId="76B04604"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(4) Contractul de finanțare poate înceta prin acordul părților, cu condiția restituirii finanțării acordate.</w:t>
      </w:r>
    </w:p>
    <w:p w14:paraId="637B0CC0" w14:textId="77777777" w:rsidR="00FB0C40" w:rsidRPr="00DA5585" w:rsidRDefault="00FB0C40" w:rsidP="006C14F7">
      <w:pPr>
        <w:pStyle w:val="NormalWeb"/>
        <w:spacing w:before="0" w:beforeAutospacing="0" w:after="24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(5) Beneficiarul, de comun acord cu partenerii, poate solicita încetarea contractului de finanțare prin acordul părților, când niciuna dintre părți nu a început executarea obligațiilor asumate prin contractul de finanțare.</w:t>
      </w:r>
    </w:p>
    <w:p w14:paraId="02A500FD" w14:textId="77777777" w:rsidR="00FB0C40" w:rsidRPr="00DA5585" w:rsidRDefault="00FB0C40" w:rsidP="006C14F7">
      <w:pPr>
        <w:pStyle w:val="NormalWeb"/>
        <w:spacing w:before="0" w:beforeAutospacing="0" w:after="0" w:afterAutospacing="0"/>
        <w:jc w:val="both"/>
        <w:rPr>
          <w:rFonts w:ascii="Trebuchet MS" w:hAnsi="Trebuchet MS"/>
          <w:color w:val="0000FF"/>
          <w:sz w:val="22"/>
          <w:szCs w:val="22"/>
          <w:lang w:val="it-IT"/>
        </w:rPr>
      </w:pPr>
      <w:r w:rsidRPr="00DA5585">
        <w:rPr>
          <w:rFonts w:ascii="Trebuchet MS" w:hAnsi="Trebuchet MS"/>
          <w:color w:val="0000FF"/>
          <w:sz w:val="22"/>
          <w:szCs w:val="22"/>
        </w:rPr>
        <w:t> </w:t>
      </w:r>
      <w:r w:rsidRPr="00DA5585">
        <w:rPr>
          <w:rFonts w:ascii="Trebuchet MS" w:hAnsi="Trebuchet MS"/>
          <w:color w:val="0000FF"/>
          <w:sz w:val="22"/>
          <w:szCs w:val="22"/>
        </w:rPr>
        <w:t> </w:t>
      </w:r>
      <w:r w:rsidRPr="00DA5585">
        <w:rPr>
          <w:rFonts w:ascii="Trebuchet MS" w:hAnsi="Trebuchet MS"/>
          <w:color w:val="0000FF"/>
          <w:sz w:val="22"/>
          <w:szCs w:val="22"/>
          <w:lang w:val="it-IT"/>
        </w:rPr>
        <w:t>ART. 16</w:t>
      </w:r>
    </w:p>
    <w:p w14:paraId="0F239838" w14:textId="77777777" w:rsidR="00FB0C40" w:rsidRPr="00DA5585" w:rsidRDefault="00FB0C40" w:rsidP="006C14F7">
      <w:pPr>
        <w:pStyle w:val="NormalWeb"/>
        <w:spacing w:before="0" w:beforeAutospacing="0" w:after="0" w:afterAutospacing="0"/>
        <w:jc w:val="both"/>
        <w:rPr>
          <w:rFonts w:ascii="Trebuchet MS" w:hAnsi="Trebuchet MS"/>
          <w:b/>
          <w:bCs/>
          <w:sz w:val="22"/>
          <w:szCs w:val="22"/>
          <w:lang w:val="it-IT"/>
        </w:rPr>
      </w:pPr>
      <w:r w:rsidRPr="00DA5585">
        <w:rPr>
          <w:rFonts w:ascii="Trebuchet MS" w:hAnsi="Trebuchet MS"/>
          <w:b/>
          <w:bCs/>
          <w:sz w:val="22"/>
          <w:szCs w:val="22"/>
        </w:rPr>
        <w:t> </w:t>
      </w:r>
      <w:r w:rsidRPr="00DA5585">
        <w:rPr>
          <w:rFonts w:ascii="Trebuchet MS" w:hAnsi="Trebuchet MS"/>
          <w:b/>
          <w:bCs/>
          <w:sz w:val="22"/>
          <w:szCs w:val="22"/>
        </w:rPr>
        <w:t> </w:t>
      </w:r>
      <w:r w:rsidRPr="00DA5585">
        <w:rPr>
          <w:rFonts w:ascii="Trebuchet MS" w:hAnsi="Trebuchet MS"/>
          <w:b/>
          <w:bCs/>
          <w:sz w:val="22"/>
          <w:szCs w:val="22"/>
          <w:lang w:val="it-IT"/>
        </w:rPr>
        <w:t>Soluționarea litigiilor</w:t>
      </w:r>
    </w:p>
    <w:p w14:paraId="63935990"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(1) Părțile vor depune toate eforturile pentru a rezolva pe cale amiabilă orice neînțelegere sau dispută care poate apărea între ele în cadrul sau în legătură cu îndeplinirea contractului de finanțare.</w:t>
      </w:r>
    </w:p>
    <w:p w14:paraId="26DFC327" w14:textId="77777777" w:rsidR="00FB0C40" w:rsidRPr="00DA5585" w:rsidRDefault="00FB0C40" w:rsidP="006C14F7">
      <w:pPr>
        <w:pStyle w:val="NormalWeb"/>
        <w:spacing w:before="0" w:beforeAutospacing="0" w:after="24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(2) În cazul în care divergențele contractuale nu se soluționează pe cale amiabilă, litigiul va fi soluționat de către instanțele de judecată competente din România, în condițiile prevăzute de Legea contenciosului administrativ nr. 554/2004.</w:t>
      </w:r>
    </w:p>
    <w:p w14:paraId="714E80D6" w14:textId="77777777" w:rsidR="00FB0C40" w:rsidRPr="00DA5585" w:rsidRDefault="00FB0C40" w:rsidP="006C14F7">
      <w:pPr>
        <w:pStyle w:val="NormalWeb"/>
        <w:spacing w:before="0" w:beforeAutospacing="0" w:after="0" w:afterAutospacing="0"/>
        <w:jc w:val="both"/>
        <w:rPr>
          <w:rFonts w:ascii="Trebuchet MS" w:hAnsi="Trebuchet MS"/>
          <w:color w:val="0000FF"/>
          <w:sz w:val="22"/>
          <w:szCs w:val="22"/>
          <w:lang w:val="it-IT"/>
        </w:rPr>
      </w:pPr>
      <w:r w:rsidRPr="00DA5585">
        <w:rPr>
          <w:rFonts w:ascii="Trebuchet MS" w:hAnsi="Trebuchet MS"/>
          <w:color w:val="0000FF"/>
          <w:sz w:val="22"/>
          <w:szCs w:val="22"/>
        </w:rPr>
        <w:t> </w:t>
      </w:r>
      <w:r w:rsidRPr="00DA5585">
        <w:rPr>
          <w:rFonts w:ascii="Trebuchet MS" w:hAnsi="Trebuchet MS"/>
          <w:color w:val="0000FF"/>
          <w:sz w:val="22"/>
          <w:szCs w:val="22"/>
        </w:rPr>
        <w:t> </w:t>
      </w:r>
      <w:r w:rsidRPr="00DA5585">
        <w:rPr>
          <w:rFonts w:ascii="Trebuchet MS" w:hAnsi="Trebuchet MS"/>
          <w:color w:val="0000FF"/>
          <w:sz w:val="22"/>
          <w:szCs w:val="22"/>
          <w:lang w:val="it-IT"/>
        </w:rPr>
        <w:t>ART. 17</w:t>
      </w:r>
    </w:p>
    <w:p w14:paraId="6BB1917E" w14:textId="77777777" w:rsidR="00FB0C40" w:rsidRPr="00DA5585" w:rsidRDefault="00FB0C40" w:rsidP="006C14F7">
      <w:pPr>
        <w:pStyle w:val="NormalWeb"/>
        <w:spacing w:before="0" w:beforeAutospacing="0" w:after="0" w:afterAutospacing="0"/>
        <w:jc w:val="both"/>
        <w:rPr>
          <w:rFonts w:ascii="Trebuchet MS" w:hAnsi="Trebuchet MS"/>
          <w:b/>
          <w:bCs/>
          <w:sz w:val="22"/>
          <w:szCs w:val="22"/>
          <w:lang w:val="it-IT"/>
        </w:rPr>
      </w:pPr>
      <w:r w:rsidRPr="00DA5585">
        <w:rPr>
          <w:rFonts w:ascii="Trebuchet MS" w:hAnsi="Trebuchet MS"/>
          <w:b/>
          <w:bCs/>
          <w:sz w:val="22"/>
          <w:szCs w:val="22"/>
        </w:rPr>
        <w:t> </w:t>
      </w:r>
      <w:r w:rsidRPr="00DA5585">
        <w:rPr>
          <w:rFonts w:ascii="Trebuchet MS" w:hAnsi="Trebuchet MS"/>
          <w:b/>
          <w:bCs/>
          <w:sz w:val="22"/>
          <w:szCs w:val="22"/>
        </w:rPr>
        <w:t> </w:t>
      </w:r>
      <w:r w:rsidRPr="00DA5585">
        <w:rPr>
          <w:rFonts w:ascii="Trebuchet MS" w:hAnsi="Trebuchet MS"/>
          <w:b/>
          <w:bCs/>
          <w:sz w:val="22"/>
          <w:szCs w:val="22"/>
          <w:lang w:val="it-IT"/>
        </w:rPr>
        <w:t>Transparență</w:t>
      </w:r>
    </w:p>
    <w:p w14:paraId="16278371"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(1) Contractul de finanțare, inclusiv anexele sale, precum și informațiile și documentele vizând executarea acestora constituie informații de interes public în condițiile prevederilor Legii nr. 544/2001 privind liberul acces la informațiile de interes public, cu respectarea excepțiilor prevăzute de aceasta și a celor stabilite prin prezentul contract de finanțare.</w:t>
      </w:r>
    </w:p>
    <w:p w14:paraId="04EA327D"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(2) Următoarele elemente, așa cum rezultă acestea din contractul de finanțare și anexele acestuia, inclusiv, dacă este cazul, din notificările și actele adiționale prin care se aduc modificări contractului de finanțare sau anexelor sale, nu pot avea caracter confidențial:</w:t>
      </w:r>
    </w:p>
    <w:p w14:paraId="279F8DE0"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a) denumirea proiectului, denumirea completă a Beneficiarului și, dacă aceștia există, a partenerilor, data de începere și cea de finalizare ale proiectului, date de contact - minimum o adresă de e-mail și număr de telefon - funcționale pentru echipa proiectului; locul de implementare a proiectului - localitate, județ, regiune și, dacă proiectul include activități care se adresează publicului, adresa exactă și datele de contact pentru spațiile dedicate acestor activități în cadrul proiectului;</w:t>
      </w:r>
    </w:p>
    <w:p w14:paraId="2F128126"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b) valoarea totală a finanțării nerambursabile acordate și intensitatea sprijinului, exprimate atât ca sumă concretă, cât și ca procent din totalul cheltuielilor eligibile ale proiectului, precum și valoarea plăților efectuate, prioritate/obiectiv specific, număr apel și cod SMIS;</w:t>
      </w:r>
    </w:p>
    <w:p w14:paraId="73F1602D"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c) dimensiunea și caracteristicile grupului-țintă și, după caz, ale Beneficiarilor finali ai proiectului;</w:t>
      </w:r>
    </w:p>
    <w:p w14:paraId="0E03823B"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d) informațiile privind resursele umane din cadrul proiectului: denumirea postului, timpul de lucru;</w:t>
      </w:r>
    </w:p>
    <w:p w14:paraId="37A7C9DB"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e) rezultatele estimate și cele realizate ale proiectului, atât cele corespunzătoare obiectivelor, cât și cele corespunzătoare activităților, cu referire la indicatorii stabiliți;</w:t>
      </w:r>
    </w:p>
    <w:p w14:paraId="3AF7A7C8"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f) denumirea furnizorilor de produse, prestatorilor de servicii și executanților de lucrări contractați în cadrul proiectului, precum și obiectul contractului, valoarea acestuia și plățile efectuate;</w:t>
      </w:r>
    </w:p>
    <w:p w14:paraId="49EC7999"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g) elementele de sustenabilitate a rezultatelor proiectului, respectiv de durabilitate a investițiilor în infrastructură sau producție - informații conform contractului de finanțare, respectiv conform condițiilor prevăzute în art. 65 din Regulamentul (UE) 2021/1.060.</w:t>
      </w:r>
    </w:p>
    <w:p w14:paraId="1001C989"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(3) Următoarele informații, așa cum rezultă acestea din contractul de finanțare și anexele acestuia, inclusiv, dacă este cazul, din actele adiționale prin care se aduc modificări contractului de finanțare sau anexelor sale, vor fi publicate pe site-ul AM/OI, în condițiile prevederilor art. 49 alin. (3) și (4) din Regulamentul (UE) 2021/1.060:</w:t>
      </w:r>
    </w:p>
    <w:p w14:paraId="2F9D5647"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lastRenderedPageBreak/>
        <w:t> </w:t>
      </w:r>
      <w:r w:rsidRPr="00DA5585">
        <w:rPr>
          <w:rFonts w:ascii="Trebuchet MS" w:hAnsi="Trebuchet MS"/>
          <w:sz w:val="22"/>
          <w:szCs w:val="22"/>
        </w:rPr>
        <w:t> </w:t>
      </w:r>
      <w:r w:rsidRPr="00DA5585">
        <w:rPr>
          <w:rFonts w:ascii="Trebuchet MS" w:hAnsi="Trebuchet MS"/>
          <w:sz w:val="22"/>
          <w:szCs w:val="22"/>
          <w:lang w:val="it-IT"/>
        </w:rPr>
        <w:t>a) în cazul persoanelor juridice, denumirea Beneficiarului și, în cazul unei achiziții, denumirea contractantului; în cazul în care Beneficiarul este o persoană fizică, prenumele și numele;</w:t>
      </w:r>
    </w:p>
    <w:p w14:paraId="42039C89"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b) denumirea proiectului;</w:t>
      </w:r>
    </w:p>
    <w:p w14:paraId="1F991D32"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c) scopul proiectului și realizările preconizate sau efective ale acestuia;</w:t>
      </w:r>
    </w:p>
    <w:p w14:paraId="5001D071"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d) data de începere a proiectului;</w:t>
      </w:r>
    </w:p>
    <w:p w14:paraId="70A6719D"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e) data preconizată sau efectivă de încheiere a proiectului;</w:t>
      </w:r>
    </w:p>
    <w:p w14:paraId="3C6189D3"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f) valoarea totală a proiectului;</w:t>
      </w:r>
    </w:p>
    <w:p w14:paraId="04F12BD0"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g) fondul din care se finanțează proiectul;</w:t>
      </w:r>
    </w:p>
    <w:p w14:paraId="332A7AF8"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h) obiectivul specific vizat;</w:t>
      </w:r>
    </w:p>
    <w:p w14:paraId="7FBC3C9A"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i) rata de cofinanțare a Uniunii Europene;</w:t>
      </w:r>
    </w:p>
    <w:p w14:paraId="736DEF35"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j) indicatorul de localizare sau datele de localizare pentru proiectul și țara în cauză.</w:t>
      </w:r>
    </w:p>
    <w:p w14:paraId="5B7EA97B" w14:textId="77777777" w:rsidR="00FB0C40" w:rsidRPr="00DA5585" w:rsidRDefault="00FB0C40" w:rsidP="006C14F7">
      <w:pPr>
        <w:pStyle w:val="NormalWeb"/>
        <w:spacing w:before="0" w:beforeAutospacing="0" w:after="24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(4) Pentru proiectele mobile sau proiectele care acoperă mai multe locuri se publică pe site-ul AM/OI și localizarea Beneficiarului, atunci când acesta este o persoană juridică, sau nivelul de regiune NUTS 2, atunci când Beneficiarul este o persoană fizică.</w:t>
      </w:r>
    </w:p>
    <w:p w14:paraId="2538BCCF" w14:textId="77777777" w:rsidR="00FB0C40" w:rsidRPr="00DA5585" w:rsidRDefault="00FB0C40" w:rsidP="006C14F7">
      <w:pPr>
        <w:pStyle w:val="NormalWeb"/>
        <w:spacing w:before="0" w:beforeAutospacing="0" w:after="0" w:afterAutospacing="0"/>
        <w:jc w:val="both"/>
        <w:rPr>
          <w:rFonts w:ascii="Trebuchet MS" w:hAnsi="Trebuchet MS"/>
          <w:color w:val="0000FF"/>
          <w:sz w:val="22"/>
          <w:szCs w:val="22"/>
          <w:lang w:val="it-IT"/>
        </w:rPr>
      </w:pPr>
      <w:r w:rsidRPr="00DA5585">
        <w:rPr>
          <w:rFonts w:ascii="Trebuchet MS" w:hAnsi="Trebuchet MS"/>
          <w:color w:val="0000FF"/>
          <w:sz w:val="22"/>
          <w:szCs w:val="22"/>
        </w:rPr>
        <w:t> </w:t>
      </w:r>
      <w:r w:rsidRPr="00DA5585">
        <w:rPr>
          <w:rFonts w:ascii="Trebuchet MS" w:hAnsi="Trebuchet MS"/>
          <w:color w:val="0000FF"/>
          <w:sz w:val="22"/>
          <w:szCs w:val="22"/>
        </w:rPr>
        <w:t> </w:t>
      </w:r>
      <w:r w:rsidRPr="00DA5585">
        <w:rPr>
          <w:rFonts w:ascii="Trebuchet MS" w:hAnsi="Trebuchet MS"/>
          <w:color w:val="0000FF"/>
          <w:sz w:val="22"/>
          <w:szCs w:val="22"/>
          <w:lang w:val="it-IT"/>
        </w:rPr>
        <w:t>ART. 18</w:t>
      </w:r>
    </w:p>
    <w:p w14:paraId="0CB024F9" w14:textId="77777777" w:rsidR="00FB0C40" w:rsidRPr="00DA5585" w:rsidRDefault="00FB0C40" w:rsidP="006C14F7">
      <w:pPr>
        <w:pStyle w:val="NormalWeb"/>
        <w:spacing w:before="0" w:beforeAutospacing="0" w:after="0" w:afterAutospacing="0"/>
        <w:jc w:val="both"/>
        <w:rPr>
          <w:rFonts w:ascii="Trebuchet MS" w:hAnsi="Trebuchet MS"/>
          <w:b/>
          <w:bCs/>
          <w:sz w:val="22"/>
          <w:szCs w:val="22"/>
          <w:lang w:val="it-IT"/>
        </w:rPr>
      </w:pPr>
      <w:r w:rsidRPr="00DA5585">
        <w:rPr>
          <w:rFonts w:ascii="Trebuchet MS" w:hAnsi="Trebuchet MS"/>
          <w:b/>
          <w:bCs/>
          <w:sz w:val="22"/>
          <w:szCs w:val="22"/>
        </w:rPr>
        <w:t> </w:t>
      </w:r>
      <w:r w:rsidRPr="00DA5585">
        <w:rPr>
          <w:rFonts w:ascii="Trebuchet MS" w:hAnsi="Trebuchet MS"/>
          <w:b/>
          <w:bCs/>
          <w:sz w:val="22"/>
          <w:szCs w:val="22"/>
        </w:rPr>
        <w:t> </w:t>
      </w:r>
      <w:r w:rsidRPr="00DA5585">
        <w:rPr>
          <w:rFonts w:ascii="Trebuchet MS" w:hAnsi="Trebuchet MS"/>
          <w:b/>
          <w:bCs/>
          <w:sz w:val="22"/>
          <w:szCs w:val="22"/>
          <w:lang w:val="it-IT"/>
        </w:rPr>
        <w:t>Confidențialitate</w:t>
      </w:r>
    </w:p>
    <w:p w14:paraId="5C871AC7"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(1) Părțile convin prin prezentul contract asupra existenței și duratei caracterului confidențial al documentelor, secțiunilor, respectiv informațiilor din proiect a căror publicare ar putea aduce atingere principiului concurenței loiale, respectiv proprietății intelectuale ori altor dispoziții legale aplicabile.</w:t>
      </w:r>
    </w:p>
    <w:p w14:paraId="461B3895"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(2) Părțile înțeleg să utilizeze informațiile contractuale doar în scopul de a-și îndeplini obligațiile din prezentul contract de finanțare.</w:t>
      </w:r>
    </w:p>
    <w:p w14:paraId="1D568260"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(3) AM/OI și Beneficiarul sunt exonerați de răspunderea pentru dezvăluirea de documente sau informații stabilite de părți ca fiind confidențiale dacă:</w:t>
      </w:r>
    </w:p>
    <w:p w14:paraId="1AD452FA" w14:textId="77777777" w:rsidR="00FB0C40" w:rsidRPr="00DA5585" w:rsidRDefault="00FB0C40" w:rsidP="006C14F7">
      <w:pPr>
        <w:pStyle w:val="NormalWeb"/>
        <w:spacing w:before="0" w:beforeAutospacing="0" w:after="0" w:afterAutospacing="0"/>
        <w:ind w:left="567"/>
        <w:jc w:val="both"/>
        <w:rPr>
          <w:rFonts w:ascii="Trebuchet MS" w:hAnsi="Trebuchet MS"/>
          <w:sz w:val="22"/>
          <w:szCs w:val="22"/>
          <w:lang w:val="it-IT"/>
        </w:rPr>
      </w:pPr>
      <w:r w:rsidRPr="00DA5585">
        <w:rPr>
          <w:rFonts w:ascii="Trebuchet MS" w:hAnsi="Trebuchet MS"/>
          <w:sz w:val="22"/>
          <w:szCs w:val="22"/>
          <w:lang w:val="it-IT"/>
        </w:rPr>
        <w:t>a) informația a fost dezvăluită după ce a fost obținut acordul scris al celeilalte părți contractante pentru asemenea dezvăluire;</w:t>
      </w:r>
    </w:p>
    <w:p w14:paraId="5E7FF9D7" w14:textId="77777777" w:rsidR="00FB0C40" w:rsidRPr="00DA5585" w:rsidRDefault="00FB0C40" w:rsidP="006C14F7">
      <w:pPr>
        <w:pStyle w:val="NormalWeb"/>
        <w:tabs>
          <w:tab w:val="left" w:pos="567"/>
        </w:tabs>
        <w:spacing w:before="0" w:beforeAutospacing="0" w:after="0" w:afterAutospacing="0"/>
        <w:ind w:left="567"/>
        <w:jc w:val="both"/>
        <w:rPr>
          <w:rFonts w:ascii="Trebuchet MS" w:hAnsi="Trebuchet MS"/>
          <w:sz w:val="22"/>
          <w:szCs w:val="22"/>
        </w:rPr>
      </w:pPr>
      <w:proofErr w:type="spellStart"/>
      <w:r w:rsidRPr="00DA5585">
        <w:rPr>
          <w:rFonts w:ascii="Trebuchet MS" w:hAnsi="Trebuchet MS"/>
          <w:sz w:val="22"/>
          <w:szCs w:val="22"/>
        </w:rPr>
        <w:t>sau</w:t>
      </w:r>
      <w:proofErr w:type="spellEnd"/>
    </w:p>
    <w:p w14:paraId="6EA08FB5" w14:textId="77777777" w:rsidR="00FB0C40" w:rsidRPr="00DA5585" w:rsidRDefault="00FB0C40" w:rsidP="006C14F7">
      <w:pPr>
        <w:pStyle w:val="NormalWeb"/>
        <w:tabs>
          <w:tab w:val="left" w:pos="567"/>
        </w:tabs>
        <w:spacing w:before="0" w:beforeAutospacing="0" w:after="0" w:afterAutospacing="0"/>
        <w:ind w:left="567"/>
        <w:jc w:val="both"/>
        <w:rPr>
          <w:rFonts w:ascii="Trebuchet MS" w:hAnsi="Trebuchet MS"/>
          <w:sz w:val="22"/>
          <w:szCs w:val="22"/>
        </w:rPr>
      </w:pPr>
      <w:r w:rsidRPr="00DA5585">
        <w:rPr>
          <w:rFonts w:ascii="Trebuchet MS" w:hAnsi="Trebuchet MS"/>
          <w:sz w:val="22"/>
          <w:szCs w:val="22"/>
        </w:rPr>
        <w:t xml:space="preserve">b) </w:t>
      </w:r>
      <w:proofErr w:type="spellStart"/>
      <w:r w:rsidRPr="00DA5585">
        <w:rPr>
          <w:rFonts w:ascii="Trebuchet MS" w:hAnsi="Trebuchet MS"/>
          <w:sz w:val="22"/>
          <w:szCs w:val="22"/>
        </w:rPr>
        <w:t>partea</w:t>
      </w:r>
      <w:proofErr w:type="spellEnd"/>
      <w:r w:rsidRPr="00DA5585">
        <w:rPr>
          <w:rFonts w:ascii="Trebuchet MS" w:hAnsi="Trebuchet MS"/>
          <w:sz w:val="22"/>
          <w:szCs w:val="22"/>
        </w:rPr>
        <w:t xml:space="preserve"> a </w:t>
      </w:r>
      <w:proofErr w:type="spellStart"/>
      <w:r w:rsidRPr="00DA5585">
        <w:rPr>
          <w:rFonts w:ascii="Trebuchet MS" w:hAnsi="Trebuchet MS"/>
          <w:sz w:val="22"/>
          <w:szCs w:val="22"/>
        </w:rPr>
        <w:t>fost</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obligată</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în</w:t>
      </w:r>
      <w:proofErr w:type="spellEnd"/>
      <w:r w:rsidRPr="00DA5585">
        <w:rPr>
          <w:rFonts w:ascii="Trebuchet MS" w:hAnsi="Trebuchet MS"/>
          <w:sz w:val="22"/>
          <w:szCs w:val="22"/>
        </w:rPr>
        <w:t xml:space="preserve"> mod legal </w:t>
      </w:r>
      <w:proofErr w:type="spellStart"/>
      <w:r w:rsidRPr="00DA5585">
        <w:rPr>
          <w:rFonts w:ascii="Trebuchet MS" w:hAnsi="Trebuchet MS"/>
          <w:sz w:val="22"/>
          <w:szCs w:val="22"/>
        </w:rPr>
        <w:t>să</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dezvăluie</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informația</w:t>
      </w:r>
      <w:proofErr w:type="spellEnd"/>
      <w:r w:rsidRPr="00DA5585">
        <w:rPr>
          <w:rFonts w:ascii="Trebuchet MS" w:hAnsi="Trebuchet MS"/>
          <w:sz w:val="22"/>
          <w:szCs w:val="22"/>
        </w:rPr>
        <w:t>;</w:t>
      </w:r>
    </w:p>
    <w:p w14:paraId="20B61475" w14:textId="77777777" w:rsidR="00FB0C40" w:rsidRPr="00DA5585" w:rsidRDefault="00FB0C40" w:rsidP="006C14F7">
      <w:pPr>
        <w:pStyle w:val="NormalWeb"/>
        <w:tabs>
          <w:tab w:val="left" w:pos="567"/>
        </w:tabs>
        <w:spacing w:before="0" w:beforeAutospacing="0" w:after="0" w:afterAutospacing="0"/>
        <w:ind w:left="567"/>
        <w:jc w:val="both"/>
        <w:rPr>
          <w:rFonts w:ascii="Trebuchet MS" w:hAnsi="Trebuchet MS"/>
          <w:sz w:val="22"/>
          <w:szCs w:val="22"/>
          <w:lang w:val="it-IT"/>
        </w:rPr>
      </w:pPr>
      <w:r w:rsidRPr="00DA5585">
        <w:rPr>
          <w:rFonts w:ascii="Trebuchet MS" w:hAnsi="Trebuchet MS"/>
          <w:sz w:val="22"/>
          <w:szCs w:val="22"/>
          <w:lang w:val="it-IT"/>
        </w:rPr>
        <w:t>sau</w:t>
      </w:r>
    </w:p>
    <w:p w14:paraId="7C1675EB" w14:textId="0FBA635E" w:rsidR="00FB0C40" w:rsidRPr="00DA5585" w:rsidRDefault="00FB0C40" w:rsidP="006C14F7">
      <w:pPr>
        <w:pStyle w:val="NormalWeb"/>
        <w:tabs>
          <w:tab w:val="left" w:pos="567"/>
        </w:tabs>
        <w:spacing w:before="0" w:beforeAutospacing="0" w:after="240" w:afterAutospacing="0"/>
        <w:ind w:left="567"/>
        <w:jc w:val="both"/>
        <w:rPr>
          <w:rFonts w:ascii="Trebuchet MS" w:hAnsi="Trebuchet MS"/>
          <w:sz w:val="22"/>
          <w:szCs w:val="22"/>
          <w:lang w:val="it-IT"/>
        </w:rPr>
      </w:pPr>
      <w:r w:rsidRPr="00DA5585">
        <w:rPr>
          <w:rFonts w:ascii="Trebuchet MS" w:hAnsi="Trebuchet MS"/>
          <w:sz w:val="22"/>
          <w:szCs w:val="22"/>
          <w:lang w:val="it-IT"/>
        </w:rPr>
        <w:t>c) informația devine notorie/publică.</w:t>
      </w:r>
    </w:p>
    <w:p w14:paraId="04B6B056" w14:textId="77777777" w:rsidR="00FB0C40" w:rsidRPr="00DA5585" w:rsidRDefault="00FB0C40" w:rsidP="006C14F7">
      <w:pPr>
        <w:pStyle w:val="NormalWeb"/>
        <w:spacing w:before="0" w:beforeAutospacing="0" w:after="0" w:afterAutospacing="0"/>
        <w:jc w:val="both"/>
        <w:rPr>
          <w:rFonts w:ascii="Trebuchet MS" w:hAnsi="Trebuchet MS"/>
          <w:color w:val="0000FF"/>
          <w:sz w:val="22"/>
          <w:szCs w:val="22"/>
        </w:rPr>
      </w:pPr>
      <w:r w:rsidRPr="00DA5585">
        <w:rPr>
          <w:rFonts w:ascii="Trebuchet MS" w:hAnsi="Trebuchet MS"/>
          <w:color w:val="0000FF"/>
          <w:sz w:val="22"/>
          <w:szCs w:val="22"/>
        </w:rPr>
        <w:t> </w:t>
      </w:r>
      <w:r w:rsidRPr="00DA5585">
        <w:rPr>
          <w:rFonts w:ascii="Trebuchet MS" w:hAnsi="Trebuchet MS"/>
          <w:color w:val="0000FF"/>
          <w:sz w:val="22"/>
          <w:szCs w:val="22"/>
        </w:rPr>
        <w:t> </w:t>
      </w:r>
      <w:r w:rsidRPr="00DA5585">
        <w:rPr>
          <w:rFonts w:ascii="Trebuchet MS" w:hAnsi="Trebuchet MS"/>
          <w:color w:val="0000FF"/>
          <w:sz w:val="22"/>
          <w:szCs w:val="22"/>
        </w:rPr>
        <w:t>ART. 19</w:t>
      </w:r>
    </w:p>
    <w:p w14:paraId="6F977F5F" w14:textId="77777777" w:rsidR="00FB0C40" w:rsidRPr="00DA5585" w:rsidRDefault="00FB0C40" w:rsidP="006C14F7">
      <w:pPr>
        <w:pStyle w:val="NormalWeb"/>
        <w:spacing w:before="0" w:beforeAutospacing="0" w:after="0" w:afterAutospacing="0"/>
        <w:jc w:val="both"/>
        <w:rPr>
          <w:rFonts w:ascii="Trebuchet MS" w:hAnsi="Trebuchet MS"/>
          <w:b/>
          <w:bCs/>
          <w:sz w:val="22"/>
          <w:szCs w:val="22"/>
        </w:rPr>
      </w:pPr>
      <w:r w:rsidRPr="00DA5585">
        <w:rPr>
          <w:rFonts w:ascii="Trebuchet MS" w:hAnsi="Trebuchet MS"/>
          <w:b/>
          <w:bCs/>
          <w:sz w:val="22"/>
          <w:szCs w:val="22"/>
        </w:rPr>
        <w:t> </w:t>
      </w:r>
      <w:r w:rsidRPr="00DA5585">
        <w:rPr>
          <w:rFonts w:ascii="Trebuchet MS" w:hAnsi="Trebuchet MS"/>
          <w:b/>
          <w:bCs/>
          <w:sz w:val="22"/>
          <w:szCs w:val="22"/>
        </w:rPr>
        <w:t> </w:t>
      </w:r>
      <w:proofErr w:type="spellStart"/>
      <w:r w:rsidRPr="00DA5585">
        <w:rPr>
          <w:rFonts w:ascii="Trebuchet MS" w:hAnsi="Trebuchet MS"/>
          <w:b/>
          <w:bCs/>
          <w:sz w:val="22"/>
          <w:szCs w:val="22"/>
        </w:rPr>
        <w:t>Protecția</w:t>
      </w:r>
      <w:proofErr w:type="spellEnd"/>
      <w:r w:rsidRPr="00DA5585">
        <w:rPr>
          <w:rFonts w:ascii="Trebuchet MS" w:hAnsi="Trebuchet MS"/>
          <w:b/>
          <w:bCs/>
          <w:sz w:val="22"/>
          <w:szCs w:val="22"/>
        </w:rPr>
        <w:t xml:space="preserve"> </w:t>
      </w:r>
      <w:proofErr w:type="spellStart"/>
      <w:r w:rsidRPr="00DA5585">
        <w:rPr>
          <w:rFonts w:ascii="Trebuchet MS" w:hAnsi="Trebuchet MS"/>
          <w:b/>
          <w:bCs/>
          <w:sz w:val="22"/>
          <w:szCs w:val="22"/>
        </w:rPr>
        <w:t>și</w:t>
      </w:r>
      <w:proofErr w:type="spellEnd"/>
      <w:r w:rsidRPr="00DA5585">
        <w:rPr>
          <w:rFonts w:ascii="Trebuchet MS" w:hAnsi="Trebuchet MS"/>
          <w:b/>
          <w:bCs/>
          <w:sz w:val="22"/>
          <w:szCs w:val="22"/>
        </w:rPr>
        <w:t xml:space="preserve"> </w:t>
      </w:r>
      <w:proofErr w:type="spellStart"/>
      <w:r w:rsidRPr="00DA5585">
        <w:rPr>
          <w:rFonts w:ascii="Trebuchet MS" w:hAnsi="Trebuchet MS"/>
          <w:b/>
          <w:bCs/>
          <w:sz w:val="22"/>
          <w:szCs w:val="22"/>
        </w:rPr>
        <w:t>prelucrarea</w:t>
      </w:r>
      <w:proofErr w:type="spellEnd"/>
      <w:r w:rsidRPr="00DA5585">
        <w:rPr>
          <w:rFonts w:ascii="Trebuchet MS" w:hAnsi="Trebuchet MS"/>
          <w:b/>
          <w:bCs/>
          <w:sz w:val="22"/>
          <w:szCs w:val="22"/>
        </w:rPr>
        <w:t xml:space="preserve"> </w:t>
      </w:r>
      <w:proofErr w:type="spellStart"/>
      <w:r w:rsidRPr="00DA5585">
        <w:rPr>
          <w:rFonts w:ascii="Trebuchet MS" w:hAnsi="Trebuchet MS"/>
          <w:b/>
          <w:bCs/>
          <w:sz w:val="22"/>
          <w:szCs w:val="22"/>
        </w:rPr>
        <w:t>datelor</w:t>
      </w:r>
      <w:proofErr w:type="spellEnd"/>
      <w:r w:rsidRPr="00DA5585">
        <w:rPr>
          <w:rFonts w:ascii="Trebuchet MS" w:hAnsi="Trebuchet MS"/>
          <w:b/>
          <w:bCs/>
          <w:sz w:val="22"/>
          <w:szCs w:val="22"/>
        </w:rPr>
        <w:t xml:space="preserve"> cu </w:t>
      </w:r>
      <w:proofErr w:type="spellStart"/>
      <w:r w:rsidRPr="00DA5585">
        <w:rPr>
          <w:rFonts w:ascii="Trebuchet MS" w:hAnsi="Trebuchet MS"/>
          <w:b/>
          <w:bCs/>
          <w:sz w:val="22"/>
          <w:szCs w:val="22"/>
        </w:rPr>
        <w:t>caracter</w:t>
      </w:r>
      <w:proofErr w:type="spellEnd"/>
      <w:r w:rsidRPr="00DA5585">
        <w:rPr>
          <w:rFonts w:ascii="Trebuchet MS" w:hAnsi="Trebuchet MS"/>
          <w:b/>
          <w:bCs/>
          <w:sz w:val="22"/>
          <w:szCs w:val="22"/>
        </w:rPr>
        <w:t xml:space="preserve"> personal</w:t>
      </w:r>
    </w:p>
    <w:p w14:paraId="21FE5F31" w14:textId="77777777" w:rsidR="00FB0C40" w:rsidRPr="00DA5585" w:rsidRDefault="00FB0C40" w:rsidP="006C14F7">
      <w:pPr>
        <w:pStyle w:val="NormalWeb"/>
        <w:spacing w:before="0" w:beforeAutospacing="0" w:after="0" w:afterAutospacing="0"/>
        <w:jc w:val="both"/>
        <w:rPr>
          <w:rFonts w:ascii="Trebuchet MS" w:hAnsi="Trebuchet MS"/>
          <w:sz w:val="22"/>
          <w:szCs w:val="22"/>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rPr>
        <w:t xml:space="preserve">(1) </w:t>
      </w:r>
      <w:proofErr w:type="spellStart"/>
      <w:r w:rsidRPr="00DA5585">
        <w:rPr>
          <w:rFonts w:ascii="Trebuchet MS" w:hAnsi="Trebuchet MS"/>
          <w:sz w:val="22"/>
          <w:szCs w:val="22"/>
        </w:rPr>
        <w:t>Beneficiarul</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își</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exprimă</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acordul</w:t>
      </w:r>
      <w:proofErr w:type="spellEnd"/>
      <w:r w:rsidRPr="00DA5585">
        <w:rPr>
          <w:rFonts w:ascii="Trebuchet MS" w:hAnsi="Trebuchet MS"/>
          <w:sz w:val="22"/>
          <w:szCs w:val="22"/>
        </w:rPr>
        <w:t xml:space="preserve"> cu </w:t>
      </w:r>
      <w:proofErr w:type="spellStart"/>
      <w:r w:rsidRPr="00DA5585">
        <w:rPr>
          <w:rFonts w:ascii="Trebuchet MS" w:hAnsi="Trebuchet MS"/>
          <w:sz w:val="22"/>
          <w:szCs w:val="22"/>
        </w:rPr>
        <w:t>privire</w:t>
      </w:r>
      <w:proofErr w:type="spellEnd"/>
      <w:r w:rsidRPr="00DA5585">
        <w:rPr>
          <w:rFonts w:ascii="Trebuchet MS" w:hAnsi="Trebuchet MS"/>
          <w:sz w:val="22"/>
          <w:szCs w:val="22"/>
        </w:rPr>
        <w:t xml:space="preserve"> la </w:t>
      </w:r>
      <w:proofErr w:type="spellStart"/>
      <w:r w:rsidRPr="00DA5585">
        <w:rPr>
          <w:rFonts w:ascii="Trebuchet MS" w:hAnsi="Trebuchet MS"/>
          <w:sz w:val="22"/>
          <w:szCs w:val="22"/>
        </w:rPr>
        <w:t>prelucrarea</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stocarea</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și</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arhivarea</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datelor</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rezultate</w:t>
      </w:r>
      <w:proofErr w:type="spellEnd"/>
      <w:r w:rsidRPr="00DA5585">
        <w:rPr>
          <w:rFonts w:ascii="Trebuchet MS" w:hAnsi="Trebuchet MS"/>
          <w:sz w:val="22"/>
          <w:szCs w:val="22"/>
        </w:rPr>
        <w:t xml:space="preserve"> pe </w:t>
      </w:r>
      <w:proofErr w:type="spellStart"/>
      <w:r w:rsidRPr="00DA5585">
        <w:rPr>
          <w:rFonts w:ascii="Trebuchet MS" w:hAnsi="Trebuchet MS"/>
          <w:sz w:val="22"/>
          <w:szCs w:val="22"/>
        </w:rPr>
        <w:t>parcursul</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derulării</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contractului</w:t>
      </w:r>
      <w:proofErr w:type="spellEnd"/>
      <w:r w:rsidRPr="00DA5585">
        <w:rPr>
          <w:rFonts w:ascii="Trebuchet MS" w:hAnsi="Trebuchet MS"/>
          <w:sz w:val="22"/>
          <w:szCs w:val="22"/>
        </w:rPr>
        <w:t xml:space="preserve"> de </w:t>
      </w:r>
      <w:proofErr w:type="spellStart"/>
      <w:r w:rsidRPr="00DA5585">
        <w:rPr>
          <w:rFonts w:ascii="Trebuchet MS" w:hAnsi="Trebuchet MS"/>
          <w:sz w:val="22"/>
          <w:szCs w:val="22"/>
        </w:rPr>
        <w:t>finanțare</w:t>
      </w:r>
      <w:proofErr w:type="spellEnd"/>
      <w:r w:rsidRPr="00DA5585">
        <w:rPr>
          <w:rFonts w:ascii="Trebuchet MS" w:hAnsi="Trebuchet MS"/>
          <w:sz w:val="22"/>
          <w:szCs w:val="22"/>
        </w:rPr>
        <w:t xml:space="preserve">, precum </w:t>
      </w:r>
      <w:proofErr w:type="spellStart"/>
      <w:r w:rsidRPr="00DA5585">
        <w:rPr>
          <w:rFonts w:ascii="Trebuchet MS" w:hAnsi="Trebuchet MS"/>
          <w:sz w:val="22"/>
          <w:szCs w:val="22"/>
        </w:rPr>
        <w:t>și</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după</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încetarea</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acestuia</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în</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scopul</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verificării</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modului</w:t>
      </w:r>
      <w:proofErr w:type="spellEnd"/>
      <w:r w:rsidRPr="00DA5585">
        <w:rPr>
          <w:rFonts w:ascii="Trebuchet MS" w:hAnsi="Trebuchet MS"/>
          <w:sz w:val="22"/>
          <w:szCs w:val="22"/>
        </w:rPr>
        <w:t xml:space="preserve"> de </w:t>
      </w:r>
      <w:proofErr w:type="spellStart"/>
      <w:r w:rsidRPr="00DA5585">
        <w:rPr>
          <w:rFonts w:ascii="Trebuchet MS" w:hAnsi="Trebuchet MS"/>
          <w:sz w:val="22"/>
          <w:szCs w:val="22"/>
        </w:rPr>
        <w:t>implementare</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și</w:t>
      </w:r>
      <w:proofErr w:type="spellEnd"/>
      <w:r w:rsidRPr="00DA5585">
        <w:rPr>
          <w:rFonts w:ascii="Trebuchet MS" w:hAnsi="Trebuchet MS"/>
          <w:sz w:val="22"/>
          <w:szCs w:val="22"/>
        </w:rPr>
        <w:t>/</w:t>
      </w:r>
      <w:proofErr w:type="spellStart"/>
      <w:r w:rsidRPr="00DA5585">
        <w:rPr>
          <w:rFonts w:ascii="Trebuchet MS" w:hAnsi="Trebuchet MS"/>
          <w:sz w:val="22"/>
          <w:szCs w:val="22"/>
        </w:rPr>
        <w:t>sau</w:t>
      </w:r>
      <w:proofErr w:type="spellEnd"/>
      <w:r w:rsidRPr="00DA5585">
        <w:rPr>
          <w:rFonts w:ascii="Trebuchet MS" w:hAnsi="Trebuchet MS"/>
          <w:sz w:val="22"/>
          <w:szCs w:val="22"/>
        </w:rPr>
        <w:t xml:space="preserve"> a </w:t>
      </w:r>
      <w:proofErr w:type="spellStart"/>
      <w:r w:rsidRPr="00DA5585">
        <w:rPr>
          <w:rFonts w:ascii="Trebuchet MS" w:hAnsi="Trebuchet MS"/>
          <w:sz w:val="22"/>
          <w:szCs w:val="22"/>
        </w:rPr>
        <w:t>respectării</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clauzelor</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contractuale</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și</w:t>
      </w:r>
      <w:proofErr w:type="spellEnd"/>
      <w:r w:rsidRPr="00DA5585">
        <w:rPr>
          <w:rFonts w:ascii="Trebuchet MS" w:hAnsi="Trebuchet MS"/>
          <w:sz w:val="22"/>
          <w:szCs w:val="22"/>
        </w:rPr>
        <w:t xml:space="preserve"> a </w:t>
      </w:r>
      <w:proofErr w:type="spellStart"/>
      <w:r w:rsidRPr="00DA5585">
        <w:rPr>
          <w:rFonts w:ascii="Trebuchet MS" w:hAnsi="Trebuchet MS"/>
          <w:sz w:val="22"/>
          <w:szCs w:val="22"/>
        </w:rPr>
        <w:t>legislației</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naționale</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și</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europene</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aplicabile</w:t>
      </w:r>
      <w:proofErr w:type="spellEnd"/>
      <w:r w:rsidRPr="00DA5585">
        <w:rPr>
          <w:rFonts w:ascii="Trebuchet MS" w:hAnsi="Trebuchet MS"/>
          <w:sz w:val="22"/>
          <w:szCs w:val="22"/>
        </w:rPr>
        <w:t>.</w:t>
      </w:r>
    </w:p>
    <w:p w14:paraId="3696A20F" w14:textId="77777777" w:rsidR="00FB0C40" w:rsidRPr="00DA5585" w:rsidRDefault="00FB0C40" w:rsidP="006C14F7">
      <w:pPr>
        <w:pStyle w:val="NormalWeb"/>
        <w:spacing w:before="0" w:beforeAutospacing="0" w:after="0" w:afterAutospacing="0"/>
        <w:jc w:val="both"/>
        <w:rPr>
          <w:rFonts w:ascii="Trebuchet MS" w:hAnsi="Trebuchet MS"/>
          <w:sz w:val="22"/>
          <w:szCs w:val="22"/>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rPr>
        <w:t xml:space="preserve">(2) </w:t>
      </w:r>
      <w:proofErr w:type="spellStart"/>
      <w:r w:rsidRPr="00DA5585">
        <w:rPr>
          <w:rFonts w:ascii="Trebuchet MS" w:hAnsi="Trebuchet MS"/>
          <w:sz w:val="22"/>
          <w:szCs w:val="22"/>
        </w:rPr>
        <w:t>Prezentul</w:t>
      </w:r>
      <w:proofErr w:type="spellEnd"/>
      <w:r w:rsidRPr="00DA5585">
        <w:rPr>
          <w:rFonts w:ascii="Trebuchet MS" w:hAnsi="Trebuchet MS"/>
          <w:sz w:val="22"/>
          <w:szCs w:val="22"/>
        </w:rPr>
        <w:t xml:space="preserve"> contract de </w:t>
      </w:r>
      <w:proofErr w:type="spellStart"/>
      <w:r w:rsidRPr="00DA5585">
        <w:rPr>
          <w:rFonts w:ascii="Trebuchet MS" w:hAnsi="Trebuchet MS"/>
          <w:sz w:val="22"/>
          <w:szCs w:val="22"/>
        </w:rPr>
        <w:t>finanțare</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reprezintă</w:t>
      </w:r>
      <w:proofErr w:type="spellEnd"/>
      <w:r w:rsidRPr="00DA5585">
        <w:rPr>
          <w:rFonts w:ascii="Trebuchet MS" w:hAnsi="Trebuchet MS"/>
          <w:sz w:val="22"/>
          <w:szCs w:val="22"/>
        </w:rPr>
        <w:t xml:space="preserve"> un </w:t>
      </w:r>
      <w:proofErr w:type="spellStart"/>
      <w:r w:rsidRPr="00DA5585">
        <w:rPr>
          <w:rFonts w:ascii="Trebuchet MS" w:hAnsi="Trebuchet MS"/>
          <w:sz w:val="22"/>
          <w:szCs w:val="22"/>
        </w:rPr>
        <w:t>acord</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ferm</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pentru</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părți</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în</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ceea</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ce</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privește</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gestionarea</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și</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prelucrarea</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datelor</w:t>
      </w:r>
      <w:proofErr w:type="spellEnd"/>
      <w:r w:rsidRPr="00DA5585">
        <w:rPr>
          <w:rFonts w:ascii="Trebuchet MS" w:hAnsi="Trebuchet MS"/>
          <w:sz w:val="22"/>
          <w:szCs w:val="22"/>
        </w:rPr>
        <w:t xml:space="preserve"> cu </w:t>
      </w:r>
      <w:proofErr w:type="spellStart"/>
      <w:r w:rsidRPr="00DA5585">
        <w:rPr>
          <w:rFonts w:ascii="Trebuchet MS" w:hAnsi="Trebuchet MS"/>
          <w:sz w:val="22"/>
          <w:szCs w:val="22"/>
        </w:rPr>
        <w:t>caracter</w:t>
      </w:r>
      <w:proofErr w:type="spellEnd"/>
      <w:r w:rsidRPr="00DA5585">
        <w:rPr>
          <w:rFonts w:ascii="Trebuchet MS" w:hAnsi="Trebuchet MS"/>
          <w:sz w:val="22"/>
          <w:szCs w:val="22"/>
        </w:rPr>
        <w:t xml:space="preserve"> personal </w:t>
      </w:r>
      <w:proofErr w:type="spellStart"/>
      <w:r w:rsidRPr="00DA5585">
        <w:rPr>
          <w:rFonts w:ascii="Trebuchet MS" w:hAnsi="Trebuchet MS"/>
          <w:sz w:val="22"/>
          <w:szCs w:val="22"/>
        </w:rPr>
        <w:t>primite</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în</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vederea</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îndeplinirii</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obligațiilor</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contractuale</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în</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condițiile</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specificate</w:t>
      </w:r>
      <w:proofErr w:type="spellEnd"/>
      <w:r w:rsidRPr="00DA5585">
        <w:rPr>
          <w:rFonts w:ascii="Trebuchet MS" w:hAnsi="Trebuchet MS"/>
          <w:sz w:val="22"/>
          <w:szCs w:val="22"/>
        </w:rPr>
        <w:t xml:space="preserve"> la art. 4 din </w:t>
      </w:r>
      <w:proofErr w:type="spellStart"/>
      <w:r w:rsidRPr="00DA5585">
        <w:rPr>
          <w:rFonts w:ascii="Trebuchet MS" w:hAnsi="Trebuchet MS"/>
          <w:sz w:val="22"/>
          <w:szCs w:val="22"/>
        </w:rPr>
        <w:t>Regulamentul</w:t>
      </w:r>
      <w:proofErr w:type="spellEnd"/>
      <w:r w:rsidRPr="00DA5585">
        <w:rPr>
          <w:rFonts w:ascii="Trebuchet MS" w:hAnsi="Trebuchet MS"/>
          <w:sz w:val="22"/>
          <w:szCs w:val="22"/>
        </w:rPr>
        <w:t xml:space="preserve"> (UE) 2021/1.060 </w:t>
      </w:r>
      <w:proofErr w:type="spellStart"/>
      <w:r w:rsidRPr="00DA5585">
        <w:rPr>
          <w:rFonts w:ascii="Trebuchet MS" w:hAnsi="Trebuchet MS"/>
          <w:sz w:val="22"/>
          <w:szCs w:val="22"/>
        </w:rPr>
        <w:t>și</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în</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conformitate</w:t>
      </w:r>
      <w:proofErr w:type="spellEnd"/>
      <w:r w:rsidRPr="00DA5585">
        <w:rPr>
          <w:rFonts w:ascii="Trebuchet MS" w:hAnsi="Trebuchet MS"/>
          <w:sz w:val="22"/>
          <w:szCs w:val="22"/>
        </w:rPr>
        <w:t xml:space="preserve"> cu </w:t>
      </w:r>
      <w:proofErr w:type="spellStart"/>
      <w:r w:rsidRPr="00DA5585">
        <w:rPr>
          <w:rFonts w:ascii="Trebuchet MS" w:hAnsi="Trebuchet MS"/>
          <w:sz w:val="22"/>
          <w:szCs w:val="22"/>
        </w:rPr>
        <w:t>Regulamentul</w:t>
      </w:r>
      <w:proofErr w:type="spellEnd"/>
      <w:r w:rsidRPr="00DA5585">
        <w:rPr>
          <w:rFonts w:ascii="Trebuchet MS" w:hAnsi="Trebuchet MS"/>
          <w:sz w:val="22"/>
          <w:szCs w:val="22"/>
        </w:rPr>
        <w:t xml:space="preserve"> (UE) 2016/679 </w:t>
      </w:r>
      <w:proofErr w:type="spellStart"/>
      <w:r w:rsidRPr="00DA5585">
        <w:rPr>
          <w:rFonts w:ascii="Trebuchet MS" w:hAnsi="Trebuchet MS"/>
          <w:sz w:val="22"/>
          <w:szCs w:val="22"/>
        </w:rPr>
        <w:t>și</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Legea</w:t>
      </w:r>
      <w:proofErr w:type="spellEnd"/>
      <w:r w:rsidRPr="00DA5585">
        <w:rPr>
          <w:rFonts w:ascii="Trebuchet MS" w:hAnsi="Trebuchet MS"/>
          <w:sz w:val="22"/>
          <w:szCs w:val="22"/>
        </w:rPr>
        <w:t xml:space="preserve"> nr. 190/2018.</w:t>
      </w:r>
    </w:p>
    <w:p w14:paraId="4BD3E953" w14:textId="77777777" w:rsidR="00FB0C40" w:rsidRPr="00DA5585" w:rsidRDefault="00FB0C40" w:rsidP="006C14F7">
      <w:pPr>
        <w:pStyle w:val="NormalWeb"/>
        <w:spacing w:before="0" w:beforeAutospacing="0" w:after="0" w:afterAutospacing="0"/>
        <w:jc w:val="both"/>
        <w:rPr>
          <w:rFonts w:ascii="Trebuchet MS" w:hAnsi="Trebuchet MS"/>
          <w:sz w:val="22"/>
          <w:szCs w:val="22"/>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rPr>
        <w:t xml:space="preserve">(3) </w:t>
      </w:r>
      <w:proofErr w:type="spellStart"/>
      <w:r w:rsidRPr="00DA5585">
        <w:rPr>
          <w:rFonts w:ascii="Trebuchet MS" w:hAnsi="Trebuchet MS"/>
          <w:sz w:val="22"/>
          <w:szCs w:val="22"/>
        </w:rPr>
        <w:t>Datele</w:t>
      </w:r>
      <w:proofErr w:type="spellEnd"/>
      <w:r w:rsidRPr="00DA5585">
        <w:rPr>
          <w:rFonts w:ascii="Trebuchet MS" w:hAnsi="Trebuchet MS"/>
          <w:sz w:val="22"/>
          <w:szCs w:val="22"/>
        </w:rPr>
        <w:t xml:space="preserve"> cu </w:t>
      </w:r>
      <w:proofErr w:type="spellStart"/>
      <w:r w:rsidRPr="00DA5585">
        <w:rPr>
          <w:rFonts w:ascii="Trebuchet MS" w:hAnsi="Trebuchet MS"/>
          <w:sz w:val="22"/>
          <w:szCs w:val="22"/>
        </w:rPr>
        <w:t>caracter</w:t>
      </w:r>
      <w:proofErr w:type="spellEnd"/>
      <w:r w:rsidRPr="00DA5585">
        <w:rPr>
          <w:rFonts w:ascii="Trebuchet MS" w:hAnsi="Trebuchet MS"/>
          <w:sz w:val="22"/>
          <w:szCs w:val="22"/>
        </w:rPr>
        <w:t xml:space="preserve"> personal ale </w:t>
      </w:r>
      <w:proofErr w:type="spellStart"/>
      <w:r w:rsidRPr="00DA5585">
        <w:rPr>
          <w:rFonts w:ascii="Trebuchet MS" w:hAnsi="Trebuchet MS"/>
          <w:sz w:val="22"/>
          <w:szCs w:val="22"/>
        </w:rPr>
        <w:t>grupului-țintă</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și</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după</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caz</w:t>
      </w:r>
      <w:proofErr w:type="spellEnd"/>
      <w:r w:rsidRPr="00DA5585">
        <w:rPr>
          <w:rFonts w:ascii="Trebuchet MS" w:hAnsi="Trebuchet MS"/>
          <w:sz w:val="22"/>
          <w:szCs w:val="22"/>
        </w:rPr>
        <w:t xml:space="preserve">, ale </w:t>
      </w:r>
      <w:proofErr w:type="spellStart"/>
      <w:r w:rsidRPr="00DA5585">
        <w:rPr>
          <w:rFonts w:ascii="Trebuchet MS" w:hAnsi="Trebuchet MS"/>
          <w:sz w:val="22"/>
          <w:szCs w:val="22"/>
        </w:rPr>
        <w:t>Beneficiarilor</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finali</w:t>
      </w:r>
      <w:proofErr w:type="spellEnd"/>
      <w:r w:rsidRPr="00DA5585">
        <w:rPr>
          <w:rFonts w:ascii="Trebuchet MS" w:hAnsi="Trebuchet MS"/>
          <w:sz w:val="22"/>
          <w:szCs w:val="22"/>
        </w:rPr>
        <w:t xml:space="preserve"> ai </w:t>
      </w:r>
      <w:proofErr w:type="spellStart"/>
      <w:r w:rsidRPr="00DA5585">
        <w:rPr>
          <w:rFonts w:ascii="Trebuchet MS" w:hAnsi="Trebuchet MS"/>
          <w:sz w:val="22"/>
          <w:szCs w:val="22"/>
        </w:rPr>
        <w:t>proiectului</w:t>
      </w:r>
      <w:proofErr w:type="spellEnd"/>
      <w:r w:rsidRPr="00DA5585">
        <w:rPr>
          <w:rFonts w:ascii="Trebuchet MS" w:hAnsi="Trebuchet MS"/>
          <w:sz w:val="22"/>
          <w:szCs w:val="22"/>
        </w:rPr>
        <w:t xml:space="preserve">, ale </w:t>
      </w:r>
      <w:proofErr w:type="spellStart"/>
      <w:r w:rsidRPr="00DA5585">
        <w:rPr>
          <w:rFonts w:ascii="Trebuchet MS" w:hAnsi="Trebuchet MS"/>
          <w:sz w:val="22"/>
          <w:szCs w:val="22"/>
        </w:rPr>
        <w:t>resurselor</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umane</w:t>
      </w:r>
      <w:proofErr w:type="spellEnd"/>
      <w:r w:rsidRPr="00DA5585">
        <w:rPr>
          <w:rFonts w:ascii="Trebuchet MS" w:hAnsi="Trebuchet MS"/>
          <w:sz w:val="22"/>
          <w:szCs w:val="22"/>
        </w:rPr>
        <w:t xml:space="preserve"> din </w:t>
      </w:r>
      <w:proofErr w:type="spellStart"/>
      <w:r w:rsidRPr="00DA5585">
        <w:rPr>
          <w:rFonts w:ascii="Trebuchet MS" w:hAnsi="Trebuchet MS"/>
          <w:sz w:val="22"/>
          <w:szCs w:val="22"/>
        </w:rPr>
        <w:t>cadrul</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proiectului</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și</w:t>
      </w:r>
      <w:proofErr w:type="spellEnd"/>
      <w:r w:rsidRPr="00DA5585">
        <w:rPr>
          <w:rFonts w:ascii="Trebuchet MS" w:hAnsi="Trebuchet MS"/>
          <w:sz w:val="22"/>
          <w:szCs w:val="22"/>
        </w:rPr>
        <w:t xml:space="preserve"> ale </w:t>
      </w:r>
      <w:proofErr w:type="spellStart"/>
      <w:r w:rsidRPr="00DA5585">
        <w:rPr>
          <w:rFonts w:ascii="Trebuchet MS" w:hAnsi="Trebuchet MS"/>
          <w:sz w:val="22"/>
          <w:szCs w:val="22"/>
        </w:rPr>
        <w:t>subcontractanților</w:t>
      </w:r>
      <w:proofErr w:type="spellEnd"/>
      <w:r w:rsidRPr="00DA5585">
        <w:rPr>
          <w:rFonts w:ascii="Trebuchet MS" w:hAnsi="Trebuchet MS"/>
          <w:sz w:val="22"/>
          <w:szCs w:val="22"/>
        </w:rPr>
        <w:t xml:space="preserve"> nu pot fi </w:t>
      </w:r>
      <w:proofErr w:type="spellStart"/>
      <w:r w:rsidRPr="00DA5585">
        <w:rPr>
          <w:rFonts w:ascii="Trebuchet MS" w:hAnsi="Trebuchet MS"/>
          <w:sz w:val="22"/>
          <w:szCs w:val="22"/>
        </w:rPr>
        <w:t>prelucrate</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și</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publicate</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pentru</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informarea</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publicului</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decât</w:t>
      </w:r>
      <w:proofErr w:type="spellEnd"/>
      <w:r w:rsidRPr="00DA5585">
        <w:rPr>
          <w:rFonts w:ascii="Trebuchet MS" w:hAnsi="Trebuchet MS"/>
          <w:sz w:val="22"/>
          <w:szCs w:val="22"/>
        </w:rPr>
        <w:t xml:space="preserve"> cu </w:t>
      </w:r>
      <w:proofErr w:type="spellStart"/>
      <w:r w:rsidRPr="00DA5585">
        <w:rPr>
          <w:rFonts w:ascii="Trebuchet MS" w:hAnsi="Trebuchet MS"/>
          <w:sz w:val="22"/>
          <w:szCs w:val="22"/>
        </w:rPr>
        <w:t>informarea</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prealabilă</w:t>
      </w:r>
      <w:proofErr w:type="spellEnd"/>
      <w:r w:rsidRPr="00DA5585">
        <w:rPr>
          <w:rFonts w:ascii="Trebuchet MS" w:hAnsi="Trebuchet MS"/>
          <w:sz w:val="22"/>
          <w:szCs w:val="22"/>
        </w:rPr>
        <w:t xml:space="preserve"> </w:t>
      </w:r>
      <w:proofErr w:type="gramStart"/>
      <w:r w:rsidRPr="00DA5585">
        <w:rPr>
          <w:rFonts w:ascii="Trebuchet MS" w:hAnsi="Trebuchet MS"/>
          <w:sz w:val="22"/>
          <w:szCs w:val="22"/>
        </w:rPr>
        <w:t>a</w:t>
      </w:r>
      <w:proofErr w:type="gramEnd"/>
      <w:r w:rsidRPr="00DA5585">
        <w:rPr>
          <w:rFonts w:ascii="Trebuchet MS" w:hAnsi="Trebuchet MS"/>
          <w:sz w:val="22"/>
          <w:szCs w:val="22"/>
        </w:rPr>
        <w:t xml:space="preserve"> </w:t>
      </w:r>
      <w:proofErr w:type="spellStart"/>
      <w:r w:rsidRPr="00DA5585">
        <w:rPr>
          <w:rFonts w:ascii="Trebuchet MS" w:hAnsi="Trebuchet MS"/>
          <w:sz w:val="22"/>
          <w:szCs w:val="22"/>
        </w:rPr>
        <w:t>acestora</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asupra</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scopului</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prelucrării</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sau</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publicării</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și</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obținerea</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consimțământului</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acestora</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în</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condițiile</w:t>
      </w:r>
      <w:proofErr w:type="spellEnd"/>
      <w:r w:rsidRPr="00DA5585">
        <w:rPr>
          <w:rFonts w:ascii="Trebuchet MS" w:hAnsi="Trebuchet MS"/>
          <w:sz w:val="22"/>
          <w:szCs w:val="22"/>
        </w:rPr>
        <w:t xml:space="preserve"> </w:t>
      </w:r>
      <w:proofErr w:type="spellStart"/>
      <w:r w:rsidRPr="00DA5585">
        <w:rPr>
          <w:rFonts w:ascii="Trebuchet MS" w:hAnsi="Trebuchet MS"/>
          <w:sz w:val="22"/>
          <w:szCs w:val="22"/>
        </w:rPr>
        <w:t>legii</w:t>
      </w:r>
      <w:proofErr w:type="spellEnd"/>
      <w:r w:rsidRPr="00DA5585">
        <w:rPr>
          <w:rFonts w:ascii="Trebuchet MS" w:hAnsi="Trebuchet MS"/>
          <w:sz w:val="22"/>
          <w:szCs w:val="22"/>
        </w:rPr>
        <w:t>.</w:t>
      </w:r>
    </w:p>
    <w:p w14:paraId="1BAAE0C2" w14:textId="77777777" w:rsidR="00FB0C40" w:rsidRPr="00DA5585" w:rsidRDefault="00FB0C40" w:rsidP="006C14F7">
      <w:pPr>
        <w:pStyle w:val="NormalWeb"/>
        <w:spacing w:before="0" w:beforeAutospacing="0" w:after="24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(4) Măsurile de interoperabilitate, schimbul de date, prelucrarea datelor cu caracter personal se realizează de către autoritățile implicate în gestionarea fondurilor europene, în temeiul art. 4 din Regulamentul (UE) 2021/1.060, exclusiv în legătură cu cererea de finanțare, contractul, în limitele de responsabilitate și pentru exercitarea responsabilităților și atribuțiilor care le revin în implementarea și managementul programelor finanțate în cadrul politicii de coeziune 2021-2027, care fac obiectul Ordonanței de urgență a Guvernului nr. 23/2023.</w:t>
      </w:r>
    </w:p>
    <w:p w14:paraId="057D3085" w14:textId="77777777" w:rsidR="00FB0C40" w:rsidRPr="00DA5585" w:rsidRDefault="00FB0C40" w:rsidP="006C14F7">
      <w:pPr>
        <w:pStyle w:val="NormalWeb"/>
        <w:spacing w:before="0" w:beforeAutospacing="0" w:after="0" w:afterAutospacing="0"/>
        <w:jc w:val="both"/>
        <w:rPr>
          <w:rFonts w:ascii="Trebuchet MS" w:hAnsi="Trebuchet MS"/>
          <w:color w:val="0000FF"/>
          <w:sz w:val="22"/>
          <w:szCs w:val="22"/>
          <w:lang w:val="it-IT"/>
        </w:rPr>
      </w:pPr>
      <w:r w:rsidRPr="00DA5585">
        <w:rPr>
          <w:rFonts w:ascii="Trebuchet MS" w:hAnsi="Trebuchet MS"/>
          <w:color w:val="0000FF"/>
          <w:sz w:val="22"/>
          <w:szCs w:val="22"/>
        </w:rPr>
        <w:t> </w:t>
      </w:r>
      <w:r w:rsidRPr="00DA5585">
        <w:rPr>
          <w:rFonts w:ascii="Trebuchet MS" w:hAnsi="Trebuchet MS"/>
          <w:color w:val="0000FF"/>
          <w:sz w:val="22"/>
          <w:szCs w:val="22"/>
        </w:rPr>
        <w:t> </w:t>
      </w:r>
      <w:r w:rsidRPr="00DA5585">
        <w:rPr>
          <w:rFonts w:ascii="Trebuchet MS" w:hAnsi="Trebuchet MS"/>
          <w:color w:val="0000FF"/>
          <w:sz w:val="22"/>
          <w:szCs w:val="22"/>
          <w:lang w:val="it-IT"/>
        </w:rPr>
        <w:t>ART. 20</w:t>
      </w:r>
    </w:p>
    <w:p w14:paraId="2EBB2114" w14:textId="77777777" w:rsidR="00FB0C40" w:rsidRPr="00DA5585" w:rsidRDefault="00FB0C40" w:rsidP="006C14F7">
      <w:pPr>
        <w:pStyle w:val="NormalWeb"/>
        <w:spacing w:before="0" w:beforeAutospacing="0" w:after="0" w:afterAutospacing="0"/>
        <w:jc w:val="both"/>
        <w:rPr>
          <w:rFonts w:ascii="Trebuchet MS" w:hAnsi="Trebuchet MS"/>
          <w:b/>
          <w:bCs/>
          <w:sz w:val="22"/>
          <w:szCs w:val="22"/>
          <w:lang w:val="it-IT"/>
        </w:rPr>
      </w:pPr>
      <w:r w:rsidRPr="00DA5585">
        <w:rPr>
          <w:rFonts w:ascii="Trebuchet MS" w:hAnsi="Trebuchet MS"/>
          <w:b/>
          <w:bCs/>
          <w:sz w:val="22"/>
          <w:szCs w:val="22"/>
        </w:rPr>
        <w:t> </w:t>
      </w:r>
      <w:r w:rsidRPr="00DA5585">
        <w:rPr>
          <w:rFonts w:ascii="Trebuchet MS" w:hAnsi="Trebuchet MS"/>
          <w:b/>
          <w:bCs/>
          <w:sz w:val="22"/>
          <w:szCs w:val="22"/>
        </w:rPr>
        <w:t> </w:t>
      </w:r>
      <w:r w:rsidRPr="00DA5585">
        <w:rPr>
          <w:rFonts w:ascii="Trebuchet MS" w:hAnsi="Trebuchet MS"/>
          <w:b/>
          <w:bCs/>
          <w:sz w:val="22"/>
          <w:szCs w:val="22"/>
          <w:lang w:val="it-IT"/>
        </w:rPr>
        <w:t>Publicarea datelor</w:t>
      </w:r>
    </w:p>
    <w:p w14:paraId="5BF0D009" w14:textId="77777777" w:rsidR="00FB0C40" w:rsidRPr="00DA5585" w:rsidRDefault="00FB0C40" w:rsidP="006C14F7">
      <w:pPr>
        <w:pStyle w:val="NormalWeb"/>
        <w:spacing w:before="0" w:beforeAutospacing="0" w:after="240" w:afterAutospacing="0"/>
        <w:jc w:val="both"/>
        <w:rPr>
          <w:rFonts w:ascii="Trebuchet MS" w:hAnsi="Trebuchet MS"/>
          <w:sz w:val="22"/>
          <w:szCs w:val="22"/>
          <w:lang w:val="it-IT"/>
        </w:rPr>
      </w:pPr>
      <w:r w:rsidRPr="00DA5585">
        <w:rPr>
          <w:rFonts w:ascii="Trebuchet MS" w:hAnsi="Trebuchet MS"/>
          <w:sz w:val="22"/>
          <w:szCs w:val="22"/>
        </w:rPr>
        <w:lastRenderedPageBreak/>
        <w:t> </w:t>
      </w:r>
      <w:r w:rsidRPr="00DA5585">
        <w:rPr>
          <w:rFonts w:ascii="Trebuchet MS" w:hAnsi="Trebuchet MS"/>
          <w:sz w:val="22"/>
          <w:szCs w:val="22"/>
        </w:rPr>
        <w:t> </w:t>
      </w:r>
      <w:r w:rsidRPr="00DA5585">
        <w:rPr>
          <w:rFonts w:ascii="Trebuchet MS" w:hAnsi="Trebuchet MS"/>
          <w:sz w:val="22"/>
          <w:szCs w:val="22"/>
          <w:lang w:val="it-IT"/>
        </w:rPr>
        <w:t>În situația în care informațiile de la art. 17 alin (2) reprezintă informații cu caracter personal, Beneficiarul își va da acordul cu privire la publicarea acestora și va face dovada îndeplinirii obligației prevăzute la art. 19 alin. (2) și (3) din prezentul contract de finanțare.</w:t>
      </w:r>
    </w:p>
    <w:p w14:paraId="79719EB2" w14:textId="77777777" w:rsidR="00DA5585" w:rsidRDefault="00FB0C40" w:rsidP="006C14F7">
      <w:pPr>
        <w:pStyle w:val="NormalWeb"/>
        <w:spacing w:before="0" w:beforeAutospacing="0" w:after="0" w:afterAutospacing="0"/>
        <w:jc w:val="both"/>
        <w:rPr>
          <w:rFonts w:ascii="Trebuchet MS" w:hAnsi="Trebuchet MS"/>
          <w:color w:val="0000FF"/>
          <w:sz w:val="22"/>
          <w:szCs w:val="22"/>
        </w:rPr>
      </w:pPr>
      <w:r w:rsidRPr="00DA5585">
        <w:rPr>
          <w:rFonts w:ascii="Trebuchet MS" w:hAnsi="Trebuchet MS"/>
          <w:color w:val="0000FF"/>
          <w:sz w:val="22"/>
          <w:szCs w:val="22"/>
        </w:rPr>
        <w:t> </w:t>
      </w:r>
    </w:p>
    <w:p w14:paraId="4069C5F5" w14:textId="7F479D7C" w:rsidR="00FB0C40" w:rsidRPr="00DA5585" w:rsidRDefault="00FB0C40" w:rsidP="006C14F7">
      <w:pPr>
        <w:pStyle w:val="NormalWeb"/>
        <w:spacing w:before="0" w:beforeAutospacing="0" w:after="0" w:afterAutospacing="0"/>
        <w:jc w:val="both"/>
        <w:rPr>
          <w:rFonts w:ascii="Trebuchet MS" w:hAnsi="Trebuchet MS"/>
          <w:color w:val="0000FF"/>
          <w:sz w:val="22"/>
          <w:szCs w:val="22"/>
          <w:lang w:val="it-IT"/>
        </w:rPr>
      </w:pPr>
      <w:r w:rsidRPr="00DA5585">
        <w:rPr>
          <w:rFonts w:ascii="Trebuchet MS" w:hAnsi="Trebuchet MS"/>
          <w:color w:val="0000FF"/>
          <w:sz w:val="22"/>
          <w:szCs w:val="22"/>
        </w:rPr>
        <w:t> </w:t>
      </w:r>
      <w:r w:rsidRPr="00DA5585">
        <w:rPr>
          <w:rFonts w:ascii="Trebuchet MS" w:hAnsi="Trebuchet MS"/>
          <w:color w:val="0000FF"/>
          <w:sz w:val="22"/>
          <w:szCs w:val="22"/>
          <w:lang w:val="it-IT"/>
        </w:rPr>
        <w:t>ART. 21</w:t>
      </w:r>
    </w:p>
    <w:p w14:paraId="34DC15EE" w14:textId="77777777" w:rsidR="00FB0C40" w:rsidRPr="00DA5585" w:rsidRDefault="00FB0C40" w:rsidP="006C14F7">
      <w:pPr>
        <w:pStyle w:val="NormalWeb"/>
        <w:spacing w:before="0" w:beforeAutospacing="0" w:after="0" w:afterAutospacing="0"/>
        <w:jc w:val="both"/>
        <w:rPr>
          <w:rFonts w:ascii="Trebuchet MS" w:hAnsi="Trebuchet MS"/>
          <w:b/>
          <w:bCs/>
          <w:sz w:val="22"/>
          <w:szCs w:val="22"/>
          <w:lang w:val="it-IT"/>
        </w:rPr>
      </w:pPr>
      <w:r w:rsidRPr="00DA5585">
        <w:rPr>
          <w:rFonts w:ascii="Trebuchet MS" w:hAnsi="Trebuchet MS"/>
          <w:b/>
          <w:bCs/>
          <w:sz w:val="22"/>
          <w:szCs w:val="22"/>
        </w:rPr>
        <w:t> </w:t>
      </w:r>
      <w:r w:rsidRPr="00DA5585">
        <w:rPr>
          <w:rFonts w:ascii="Trebuchet MS" w:hAnsi="Trebuchet MS"/>
          <w:b/>
          <w:bCs/>
          <w:sz w:val="22"/>
          <w:szCs w:val="22"/>
        </w:rPr>
        <w:t> </w:t>
      </w:r>
      <w:r w:rsidRPr="00DA5585">
        <w:rPr>
          <w:rFonts w:ascii="Trebuchet MS" w:hAnsi="Trebuchet MS"/>
          <w:b/>
          <w:bCs/>
          <w:sz w:val="22"/>
          <w:szCs w:val="22"/>
          <w:lang w:val="it-IT"/>
        </w:rPr>
        <w:t>Comunicarea</w:t>
      </w:r>
    </w:p>
    <w:p w14:paraId="7A4221B3"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(1) Întreaga comunicare dintre AM/OI și Beneficiar legată de prezentul contract de finanțare se va face, în scris, prin MySMIS2021.</w:t>
      </w:r>
    </w:p>
    <w:p w14:paraId="5613D2DA"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(2) În mod excepțional, în eventualitatea unui caz de forță majoră, a funcționării defectuoase a sistemului informatic MySMIS2021/SMIS2021+ sau a întreruperii legăturii cu acesta pentru o perioadă care depășește o zi lucrătoare în ultima săptămână înainte de termenul-limită obligatoriu pentru transmiterea prin sistemul informatic a documentelor sau timp de 5 zile lucrătoare consecutive în alte perioade, schimbul de informații între AM/OI și Beneficiar poate avea loc prin e-mail și/sau pe suport hârtie, la următoarele adrese:</w:t>
      </w:r>
    </w:p>
    <w:p w14:paraId="518CD4BA"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a) pentru Beneficiar: ................... (inclusiv adresă poștală, adresă e-mail);</w:t>
      </w:r>
    </w:p>
    <w:p w14:paraId="22C9D41D"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b) pentru AM/OI: ........................ (inclusiv adresă poștală, adresă e-mail).</w:t>
      </w:r>
    </w:p>
    <w:p w14:paraId="33DB2FA2" w14:textId="77777777" w:rsidR="00FB0C40" w:rsidRPr="00DA5585" w:rsidRDefault="00FB0C40" w:rsidP="006C14F7">
      <w:pPr>
        <w:pStyle w:val="NormalWeb"/>
        <w:spacing w:before="0" w:beforeAutospacing="0" w:after="24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(3) AM/OI poate comunica precizări referitoare la modele și formate de formulare care pot fi utilizate pentru aplicarea prevederilor prezentului contract de finanțare.</w:t>
      </w:r>
    </w:p>
    <w:p w14:paraId="7ABF1E2F" w14:textId="77777777" w:rsidR="00FB0C40" w:rsidRPr="00DA5585" w:rsidRDefault="00FB0C40" w:rsidP="006C14F7">
      <w:pPr>
        <w:pStyle w:val="NormalWeb"/>
        <w:spacing w:before="0" w:beforeAutospacing="0" w:after="0" w:afterAutospacing="0"/>
        <w:jc w:val="both"/>
        <w:rPr>
          <w:rFonts w:ascii="Trebuchet MS" w:hAnsi="Trebuchet MS"/>
          <w:color w:val="0000FF"/>
          <w:sz w:val="22"/>
          <w:szCs w:val="22"/>
          <w:lang w:val="it-IT"/>
        </w:rPr>
      </w:pPr>
      <w:r w:rsidRPr="00DA5585">
        <w:rPr>
          <w:rFonts w:ascii="Trebuchet MS" w:hAnsi="Trebuchet MS"/>
          <w:color w:val="0000FF"/>
          <w:sz w:val="22"/>
          <w:szCs w:val="22"/>
        </w:rPr>
        <w:t> </w:t>
      </w:r>
      <w:r w:rsidRPr="00DA5585">
        <w:rPr>
          <w:rFonts w:ascii="Trebuchet MS" w:hAnsi="Trebuchet MS"/>
          <w:color w:val="0000FF"/>
          <w:sz w:val="22"/>
          <w:szCs w:val="22"/>
        </w:rPr>
        <w:t> </w:t>
      </w:r>
      <w:r w:rsidRPr="00DA5585">
        <w:rPr>
          <w:rFonts w:ascii="Trebuchet MS" w:hAnsi="Trebuchet MS"/>
          <w:color w:val="0000FF"/>
          <w:sz w:val="22"/>
          <w:szCs w:val="22"/>
          <w:lang w:val="it-IT"/>
        </w:rPr>
        <w:t>ART. 22</w:t>
      </w:r>
    </w:p>
    <w:p w14:paraId="10F5E418" w14:textId="77777777" w:rsidR="00FB0C40" w:rsidRPr="00DA5585" w:rsidRDefault="00FB0C40" w:rsidP="006C14F7">
      <w:pPr>
        <w:pStyle w:val="NormalWeb"/>
        <w:spacing w:before="0" w:beforeAutospacing="0" w:after="0" w:afterAutospacing="0"/>
        <w:jc w:val="both"/>
        <w:rPr>
          <w:rFonts w:ascii="Trebuchet MS" w:hAnsi="Trebuchet MS"/>
          <w:b/>
          <w:bCs/>
          <w:sz w:val="22"/>
          <w:szCs w:val="22"/>
          <w:lang w:val="it-IT"/>
        </w:rPr>
      </w:pPr>
      <w:r w:rsidRPr="00DA5585">
        <w:rPr>
          <w:rFonts w:ascii="Trebuchet MS" w:hAnsi="Trebuchet MS"/>
          <w:b/>
          <w:bCs/>
          <w:sz w:val="22"/>
          <w:szCs w:val="22"/>
        </w:rPr>
        <w:t> </w:t>
      </w:r>
      <w:r w:rsidRPr="00DA5585">
        <w:rPr>
          <w:rFonts w:ascii="Trebuchet MS" w:hAnsi="Trebuchet MS"/>
          <w:b/>
          <w:bCs/>
          <w:sz w:val="22"/>
          <w:szCs w:val="22"/>
        </w:rPr>
        <w:t> </w:t>
      </w:r>
      <w:r w:rsidRPr="00DA5585">
        <w:rPr>
          <w:rFonts w:ascii="Trebuchet MS" w:hAnsi="Trebuchet MS"/>
          <w:b/>
          <w:bCs/>
          <w:sz w:val="22"/>
          <w:szCs w:val="22"/>
          <w:lang w:val="it-IT"/>
        </w:rPr>
        <w:t>Legea aplicabilă și limba utilizată</w:t>
      </w:r>
    </w:p>
    <w:p w14:paraId="443C194D"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(1) Legea care guvernează contractul de finanțare și în conformitate cu care este interpretat este legea română și regulamentele europene direct aplicabile.</w:t>
      </w:r>
    </w:p>
    <w:p w14:paraId="50A37BBC" w14:textId="77777777" w:rsidR="00FB0C40" w:rsidRPr="00DA5585" w:rsidRDefault="00FB0C40" w:rsidP="006C14F7">
      <w:pPr>
        <w:pStyle w:val="NormalWeb"/>
        <w:spacing w:before="0" w:beforeAutospacing="0" w:after="24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(2) Limba acestui contract de finanțare este limba română.</w:t>
      </w:r>
    </w:p>
    <w:p w14:paraId="2ACEB031" w14:textId="77777777" w:rsidR="00FB0C40" w:rsidRPr="00DA5585" w:rsidRDefault="00FB0C40" w:rsidP="006C14F7">
      <w:pPr>
        <w:pStyle w:val="NormalWeb"/>
        <w:spacing w:before="0" w:beforeAutospacing="0" w:after="0" w:afterAutospacing="0"/>
        <w:jc w:val="both"/>
        <w:rPr>
          <w:rFonts w:ascii="Trebuchet MS" w:hAnsi="Trebuchet MS"/>
          <w:color w:val="0000FF"/>
          <w:sz w:val="22"/>
          <w:szCs w:val="22"/>
          <w:lang w:val="it-IT"/>
        </w:rPr>
      </w:pPr>
      <w:r w:rsidRPr="00DA5585">
        <w:rPr>
          <w:rFonts w:ascii="Trebuchet MS" w:hAnsi="Trebuchet MS"/>
          <w:color w:val="0000FF"/>
          <w:sz w:val="22"/>
          <w:szCs w:val="22"/>
        </w:rPr>
        <w:t> </w:t>
      </w:r>
      <w:r w:rsidRPr="00DA5585">
        <w:rPr>
          <w:rFonts w:ascii="Trebuchet MS" w:hAnsi="Trebuchet MS"/>
          <w:color w:val="0000FF"/>
          <w:sz w:val="22"/>
          <w:szCs w:val="22"/>
        </w:rPr>
        <w:t> </w:t>
      </w:r>
      <w:r w:rsidRPr="00DA5585">
        <w:rPr>
          <w:rFonts w:ascii="Trebuchet MS" w:hAnsi="Trebuchet MS"/>
          <w:color w:val="0000FF"/>
          <w:sz w:val="22"/>
          <w:szCs w:val="22"/>
          <w:lang w:val="it-IT"/>
        </w:rPr>
        <w:t>ART. 23</w:t>
      </w:r>
    </w:p>
    <w:p w14:paraId="564A19EC" w14:textId="77777777" w:rsidR="00FB0C40" w:rsidRPr="00DA5585" w:rsidRDefault="00FB0C40" w:rsidP="006C14F7">
      <w:pPr>
        <w:pStyle w:val="NormalWeb"/>
        <w:spacing w:before="0" w:beforeAutospacing="0" w:after="0" w:afterAutospacing="0"/>
        <w:jc w:val="both"/>
        <w:rPr>
          <w:rFonts w:ascii="Trebuchet MS" w:hAnsi="Trebuchet MS"/>
          <w:b/>
          <w:bCs/>
          <w:sz w:val="22"/>
          <w:szCs w:val="22"/>
          <w:lang w:val="it-IT"/>
        </w:rPr>
      </w:pPr>
      <w:r w:rsidRPr="00DA5585">
        <w:rPr>
          <w:rFonts w:ascii="Trebuchet MS" w:hAnsi="Trebuchet MS"/>
          <w:b/>
          <w:bCs/>
          <w:sz w:val="22"/>
          <w:szCs w:val="22"/>
        </w:rPr>
        <w:t> </w:t>
      </w:r>
      <w:r w:rsidRPr="00DA5585">
        <w:rPr>
          <w:rFonts w:ascii="Trebuchet MS" w:hAnsi="Trebuchet MS"/>
          <w:b/>
          <w:bCs/>
          <w:sz w:val="22"/>
          <w:szCs w:val="22"/>
        </w:rPr>
        <w:t> </w:t>
      </w:r>
      <w:r w:rsidRPr="00DA5585">
        <w:rPr>
          <w:rFonts w:ascii="Trebuchet MS" w:hAnsi="Trebuchet MS"/>
          <w:b/>
          <w:bCs/>
          <w:sz w:val="22"/>
          <w:szCs w:val="22"/>
          <w:lang w:val="it-IT"/>
        </w:rPr>
        <w:t>Prevederi privind ajutorul de stat/de minimis</w:t>
      </w:r>
    </w:p>
    <w:p w14:paraId="3FE66FE7" w14:textId="13F2C9AB" w:rsidR="00FB0C40" w:rsidRPr="00DA5585" w:rsidRDefault="0098372D" w:rsidP="006C14F7">
      <w:pPr>
        <w:pStyle w:val="NormalWeb"/>
        <w:spacing w:before="0" w:beforeAutospacing="0" w:after="240" w:afterAutospacing="0"/>
        <w:jc w:val="both"/>
        <w:rPr>
          <w:rFonts w:ascii="Trebuchet MS" w:hAnsi="Trebuchet MS"/>
          <w:sz w:val="22"/>
          <w:szCs w:val="22"/>
          <w:lang w:val="it-IT"/>
        </w:rPr>
      </w:pPr>
      <w:r w:rsidRPr="00DA5585">
        <w:rPr>
          <w:rFonts w:ascii="Trebuchet MS" w:hAnsi="Trebuchet MS"/>
          <w:sz w:val="22"/>
          <w:szCs w:val="22"/>
          <w:lang w:val="it-IT"/>
        </w:rPr>
        <w:t>Nu este cazul.</w:t>
      </w:r>
    </w:p>
    <w:p w14:paraId="065FBF12" w14:textId="77777777" w:rsidR="00FB0C40" w:rsidRPr="00DA5585" w:rsidRDefault="00FB0C40" w:rsidP="006C14F7">
      <w:pPr>
        <w:pStyle w:val="NormalWeb"/>
        <w:spacing w:before="0" w:beforeAutospacing="0" w:after="0" w:afterAutospacing="0"/>
        <w:jc w:val="both"/>
        <w:rPr>
          <w:rFonts w:ascii="Trebuchet MS" w:hAnsi="Trebuchet MS"/>
          <w:color w:val="0000FF"/>
          <w:sz w:val="22"/>
          <w:szCs w:val="22"/>
          <w:lang w:val="it-IT"/>
        </w:rPr>
      </w:pPr>
      <w:r w:rsidRPr="00DA5585">
        <w:rPr>
          <w:rFonts w:ascii="Trebuchet MS" w:hAnsi="Trebuchet MS"/>
          <w:color w:val="0000FF"/>
          <w:sz w:val="22"/>
          <w:szCs w:val="22"/>
        </w:rPr>
        <w:t> </w:t>
      </w:r>
      <w:r w:rsidRPr="00DA5585">
        <w:rPr>
          <w:rFonts w:ascii="Trebuchet MS" w:hAnsi="Trebuchet MS"/>
          <w:color w:val="0000FF"/>
          <w:sz w:val="22"/>
          <w:szCs w:val="22"/>
        </w:rPr>
        <w:t> </w:t>
      </w:r>
      <w:r w:rsidRPr="00DA5585">
        <w:rPr>
          <w:rFonts w:ascii="Trebuchet MS" w:hAnsi="Trebuchet MS"/>
          <w:color w:val="0000FF"/>
          <w:sz w:val="22"/>
          <w:szCs w:val="22"/>
          <w:lang w:val="it-IT"/>
        </w:rPr>
        <w:t>ART. 24</w:t>
      </w:r>
    </w:p>
    <w:p w14:paraId="2231DA53" w14:textId="77777777" w:rsidR="00FB0C40" w:rsidRPr="00DA5585" w:rsidRDefault="00FB0C40" w:rsidP="006C14F7">
      <w:pPr>
        <w:pStyle w:val="NormalWeb"/>
        <w:spacing w:before="0" w:beforeAutospacing="0" w:after="0" w:afterAutospacing="0"/>
        <w:jc w:val="both"/>
        <w:rPr>
          <w:rFonts w:ascii="Trebuchet MS" w:hAnsi="Trebuchet MS"/>
          <w:b/>
          <w:bCs/>
          <w:sz w:val="22"/>
          <w:szCs w:val="22"/>
          <w:lang w:val="it-IT"/>
        </w:rPr>
      </w:pPr>
      <w:r w:rsidRPr="00DA5585">
        <w:rPr>
          <w:rFonts w:ascii="Trebuchet MS" w:hAnsi="Trebuchet MS"/>
          <w:b/>
          <w:bCs/>
          <w:sz w:val="22"/>
          <w:szCs w:val="22"/>
        </w:rPr>
        <w:t> </w:t>
      </w:r>
      <w:r w:rsidRPr="00DA5585">
        <w:rPr>
          <w:rFonts w:ascii="Trebuchet MS" w:hAnsi="Trebuchet MS"/>
          <w:b/>
          <w:bCs/>
          <w:sz w:val="22"/>
          <w:szCs w:val="22"/>
        </w:rPr>
        <w:t> </w:t>
      </w:r>
      <w:r w:rsidRPr="00DA5585">
        <w:rPr>
          <w:rFonts w:ascii="Trebuchet MS" w:hAnsi="Trebuchet MS"/>
          <w:b/>
          <w:bCs/>
          <w:sz w:val="22"/>
          <w:szCs w:val="22"/>
          <w:lang w:val="it-IT"/>
        </w:rPr>
        <w:t>Anexele contractului de finanțare</w:t>
      </w:r>
    </w:p>
    <w:p w14:paraId="6D917240"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Următoarele documente sunt anexe la prezentul contract de finanțare și constituie parte integrantă a acestuia, având aceeași forță juridică:</w:t>
      </w:r>
    </w:p>
    <w:p w14:paraId="7FD8E1C1"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a) anexa nr. 1 - Cererea de finanțare;</w:t>
      </w:r>
    </w:p>
    <w:p w14:paraId="3E59A785"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b) anexa nr. 2 - Planul de monitorizare a proiectului;</w:t>
      </w:r>
    </w:p>
    <w:p w14:paraId="107C5D48"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c) anexa nr. 3 - Graficul cererilor de prefinanţare/plată/rambursare;</w:t>
      </w:r>
    </w:p>
    <w:p w14:paraId="0E133CF8"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d) anexa nr. 4 - Acordul de parteneriat încheiat între Liderul de parteneriat și parteneri (dacă este cazul);</w:t>
      </w:r>
    </w:p>
    <w:p w14:paraId="1316B736"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e) anexa nr. 5 - Reguli aplicabile ajutorului de stat/de minimis acordat (dacă este cazul, conform schemei aprobate);</w:t>
      </w:r>
    </w:p>
    <w:p w14:paraId="697F402C"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f) anexa nr. 6 - Condiții specifice ale contractului de finanțare (dacă este cazul).</w:t>
      </w:r>
    </w:p>
    <w:p w14:paraId="51CDC29B" w14:textId="77777777" w:rsidR="00FB0C40" w:rsidRPr="00DA5585" w:rsidRDefault="00FB0C40" w:rsidP="006C14F7">
      <w:pPr>
        <w:pStyle w:val="NormalWeb"/>
        <w:spacing w:before="0" w:beforeAutospacing="0" w:after="240" w:afterAutospacing="0"/>
        <w:jc w:val="both"/>
        <w:rPr>
          <w:rFonts w:ascii="Trebuchet MS" w:hAnsi="Trebuchet MS"/>
          <w:sz w:val="22"/>
          <w:szCs w:val="22"/>
          <w:lang w:val="it-IT"/>
        </w:rPr>
      </w:pPr>
      <w:r w:rsidRPr="00DA5585">
        <w:rPr>
          <w:rFonts w:ascii="Trebuchet MS" w:hAnsi="Trebuchet MS"/>
          <w:sz w:val="22"/>
          <w:szCs w:val="22"/>
          <w:lang w:val="it-IT"/>
        </w:rPr>
        <w:t>Anexele nr. 3, 4, 5, 6 au formatul stabilit de AM în funcție de specificul programului sau al apelului de proiecte.</w:t>
      </w:r>
      <w:r w:rsidRPr="00DA5585">
        <w:rPr>
          <w:rFonts w:ascii="Trebuchet MS" w:hAnsi="Trebuchet MS"/>
          <w:sz w:val="22"/>
          <w:szCs w:val="22"/>
        </w:rPr>
        <w:t> </w:t>
      </w:r>
      <w:r w:rsidRPr="00DA5585">
        <w:rPr>
          <w:rFonts w:ascii="Trebuchet MS" w:hAnsi="Trebuchet MS"/>
          <w:sz w:val="22"/>
          <w:szCs w:val="22"/>
        </w:rPr>
        <w:t> </w:t>
      </w:r>
    </w:p>
    <w:p w14:paraId="5DAFA05B" w14:textId="77777777" w:rsidR="00FB0C40" w:rsidRPr="00762E81" w:rsidRDefault="00FB0C40" w:rsidP="006C14F7">
      <w:pPr>
        <w:pStyle w:val="NormalWeb"/>
        <w:spacing w:before="0" w:beforeAutospacing="0" w:after="0" w:afterAutospacing="0"/>
        <w:jc w:val="both"/>
        <w:rPr>
          <w:rFonts w:ascii="Trebuchet MS" w:hAnsi="Trebuchet MS"/>
          <w:color w:val="0000FF"/>
          <w:sz w:val="22"/>
          <w:szCs w:val="22"/>
        </w:rPr>
      </w:pPr>
      <w:r w:rsidRPr="00DA5585">
        <w:rPr>
          <w:rFonts w:ascii="Trebuchet MS" w:hAnsi="Trebuchet MS"/>
          <w:color w:val="0000FF"/>
          <w:sz w:val="22"/>
          <w:szCs w:val="22"/>
        </w:rPr>
        <w:t> </w:t>
      </w:r>
      <w:r w:rsidRPr="00DA5585">
        <w:rPr>
          <w:rFonts w:ascii="Trebuchet MS" w:hAnsi="Trebuchet MS"/>
          <w:color w:val="0000FF"/>
          <w:sz w:val="22"/>
          <w:szCs w:val="22"/>
        </w:rPr>
        <w:t> </w:t>
      </w:r>
      <w:r w:rsidRPr="00762E81">
        <w:rPr>
          <w:rFonts w:ascii="Trebuchet MS" w:hAnsi="Trebuchet MS"/>
          <w:color w:val="0000FF"/>
          <w:sz w:val="22"/>
          <w:szCs w:val="22"/>
        </w:rPr>
        <w:t>ART. 25</w:t>
      </w:r>
    </w:p>
    <w:p w14:paraId="35A79A0D" w14:textId="77777777" w:rsidR="00FB0C40" w:rsidRPr="00762E81" w:rsidRDefault="00FB0C40" w:rsidP="006C14F7">
      <w:pPr>
        <w:pStyle w:val="NormalWeb"/>
        <w:spacing w:before="0" w:beforeAutospacing="0" w:after="0" w:afterAutospacing="0"/>
        <w:jc w:val="both"/>
        <w:rPr>
          <w:rFonts w:ascii="Trebuchet MS" w:hAnsi="Trebuchet MS"/>
          <w:b/>
          <w:bCs/>
          <w:sz w:val="22"/>
          <w:szCs w:val="22"/>
        </w:rPr>
      </w:pPr>
      <w:r w:rsidRPr="00DA5585">
        <w:rPr>
          <w:rFonts w:ascii="Trebuchet MS" w:hAnsi="Trebuchet MS"/>
          <w:b/>
          <w:bCs/>
          <w:sz w:val="22"/>
          <w:szCs w:val="22"/>
        </w:rPr>
        <w:t> </w:t>
      </w:r>
      <w:r w:rsidRPr="00DA5585">
        <w:rPr>
          <w:rFonts w:ascii="Trebuchet MS" w:hAnsi="Trebuchet MS"/>
          <w:b/>
          <w:bCs/>
          <w:sz w:val="22"/>
          <w:szCs w:val="22"/>
        </w:rPr>
        <w:t> </w:t>
      </w:r>
      <w:proofErr w:type="spellStart"/>
      <w:r w:rsidRPr="00762E81">
        <w:rPr>
          <w:rFonts w:ascii="Trebuchet MS" w:hAnsi="Trebuchet MS"/>
          <w:b/>
          <w:bCs/>
          <w:sz w:val="22"/>
          <w:szCs w:val="22"/>
        </w:rPr>
        <w:t>Clauze</w:t>
      </w:r>
      <w:proofErr w:type="spellEnd"/>
      <w:r w:rsidRPr="00762E81">
        <w:rPr>
          <w:rFonts w:ascii="Trebuchet MS" w:hAnsi="Trebuchet MS"/>
          <w:b/>
          <w:bCs/>
          <w:sz w:val="22"/>
          <w:szCs w:val="22"/>
        </w:rPr>
        <w:t xml:space="preserve"> </w:t>
      </w:r>
      <w:proofErr w:type="spellStart"/>
      <w:r w:rsidRPr="00762E81">
        <w:rPr>
          <w:rFonts w:ascii="Trebuchet MS" w:hAnsi="Trebuchet MS"/>
          <w:b/>
          <w:bCs/>
          <w:sz w:val="22"/>
          <w:szCs w:val="22"/>
        </w:rPr>
        <w:t>rezolutorii</w:t>
      </w:r>
      <w:proofErr w:type="spellEnd"/>
      <w:r w:rsidRPr="00762E81">
        <w:rPr>
          <w:rFonts w:ascii="Trebuchet MS" w:hAnsi="Trebuchet MS"/>
          <w:b/>
          <w:bCs/>
          <w:sz w:val="22"/>
          <w:szCs w:val="22"/>
        </w:rPr>
        <w:t xml:space="preserve"> </w:t>
      </w:r>
      <w:proofErr w:type="spellStart"/>
      <w:r w:rsidRPr="00762E81">
        <w:rPr>
          <w:rFonts w:ascii="Trebuchet MS" w:hAnsi="Trebuchet MS"/>
          <w:b/>
          <w:bCs/>
          <w:sz w:val="22"/>
          <w:szCs w:val="22"/>
        </w:rPr>
        <w:t>și</w:t>
      </w:r>
      <w:proofErr w:type="spellEnd"/>
      <w:r w:rsidRPr="00762E81">
        <w:rPr>
          <w:rFonts w:ascii="Trebuchet MS" w:hAnsi="Trebuchet MS"/>
          <w:b/>
          <w:bCs/>
          <w:sz w:val="22"/>
          <w:szCs w:val="22"/>
        </w:rPr>
        <w:t xml:space="preserve"> suspensive</w:t>
      </w:r>
    </w:p>
    <w:p w14:paraId="71451476" w14:textId="57FA952C" w:rsidR="00FB0C40" w:rsidRPr="00762E81" w:rsidRDefault="0098372D" w:rsidP="006C14F7">
      <w:pPr>
        <w:pStyle w:val="NormalWeb"/>
        <w:spacing w:before="0" w:beforeAutospacing="0" w:after="240" w:afterAutospacing="0"/>
        <w:jc w:val="both"/>
        <w:rPr>
          <w:rFonts w:ascii="Trebuchet MS" w:hAnsi="Trebuchet MS"/>
          <w:sz w:val="22"/>
          <w:szCs w:val="22"/>
        </w:rPr>
      </w:pPr>
      <w:r w:rsidRPr="00762E81">
        <w:rPr>
          <w:rFonts w:ascii="Trebuchet MS" w:hAnsi="Trebuchet MS"/>
          <w:sz w:val="22"/>
          <w:szCs w:val="22"/>
        </w:rPr>
        <w:t xml:space="preserve">Nu </w:t>
      </w:r>
      <w:proofErr w:type="spellStart"/>
      <w:r w:rsidRPr="00762E81">
        <w:rPr>
          <w:rFonts w:ascii="Trebuchet MS" w:hAnsi="Trebuchet MS"/>
          <w:sz w:val="22"/>
          <w:szCs w:val="22"/>
        </w:rPr>
        <w:t>este</w:t>
      </w:r>
      <w:proofErr w:type="spellEnd"/>
      <w:r w:rsidRPr="00762E81">
        <w:rPr>
          <w:rFonts w:ascii="Trebuchet MS" w:hAnsi="Trebuchet MS"/>
          <w:sz w:val="22"/>
          <w:szCs w:val="22"/>
        </w:rPr>
        <w:t xml:space="preserve"> </w:t>
      </w:r>
      <w:proofErr w:type="spellStart"/>
      <w:r w:rsidRPr="00762E81">
        <w:rPr>
          <w:rFonts w:ascii="Trebuchet MS" w:hAnsi="Trebuchet MS"/>
          <w:sz w:val="22"/>
          <w:szCs w:val="22"/>
        </w:rPr>
        <w:t>cazul</w:t>
      </w:r>
      <w:proofErr w:type="spellEnd"/>
      <w:r w:rsidRPr="00762E81">
        <w:rPr>
          <w:rFonts w:ascii="Trebuchet MS" w:hAnsi="Trebuchet MS"/>
          <w:sz w:val="22"/>
          <w:szCs w:val="22"/>
        </w:rPr>
        <w:t xml:space="preserve">. </w:t>
      </w:r>
    </w:p>
    <w:p w14:paraId="022ED853" w14:textId="77777777" w:rsidR="00FB0C40" w:rsidRPr="00762E81" w:rsidRDefault="00FB0C40" w:rsidP="006C14F7">
      <w:pPr>
        <w:pStyle w:val="NormalWeb"/>
        <w:spacing w:before="0" w:beforeAutospacing="0" w:after="0" w:afterAutospacing="0"/>
        <w:jc w:val="both"/>
        <w:rPr>
          <w:rFonts w:ascii="Trebuchet MS" w:hAnsi="Trebuchet MS"/>
          <w:color w:val="0000FF"/>
          <w:sz w:val="22"/>
          <w:szCs w:val="22"/>
        </w:rPr>
      </w:pPr>
      <w:r w:rsidRPr="00DA5585">
        <w:rPr>
          <w:rFonts w:ascii="Trebuchet MS" w:hAnsi="Trebuchet MS"/>
          <w:color w:val="0000FF"/>
          <w:sz w:val="22"/>
          <w:szCs w:val="22"/>
        </w:rPr>
        <w:t> </w:t>
      </w:r>
      <w:r w:rsidRPr="00DA5585">
        <w:rPr>
          <w:rFonts w:ascii="Trebuchet MS" w:hAnsi="Trebuchet MS"/>
          <w:color w:val="0000FF"/>
          <w:sz w:val="22"/>
          <w:szCs w:val="22"/>
        </w:rPr>
        <w:t> </w:t>
      </w:r>
      <w:bookmarkStart w:id="3" w:name="_Hlk161744936"/>
      <w:r w:rsidRPr="00762E81">
        <w:rPr>
          <w:rFonts w:ascii="Trebuchet MS" w:hAnsi="Trebuchet MS"/>
          <w:color w:val="0000FF"/>
          <w:sz w:val="22"/>
          <w:szCs w:val="22"/>
        </w:rPr>
        <w:t>ART. 26</w:t>
      </w:r>
    </w:p>
    <w:p w14:paraId="5A2D9987" w14:textId="77777777" w:rsidR="00FB0C40" w:rsidRPr="00DA5585" w:rsidRDefault="00FB0C40" w:rsidP="006C14F7">
      <w:pPr>
        <w:pStyle w:val="NormalWeb"/>
        <w:spacing w:before="0" w:beforeAutospacing="0" w:after="0" w:afterAutospacing="0"/>
        <w:jc w:val="both"/>
        <w:rPr>
          <w:rFonts w:ascii="Trebuchet MS" w:hAnsi="Trebuchet MS"/>
          <w:b/>
          <w:bCs/>
          <w:sz w:val="22"/>
          <w:szCs w:val="22"/>
          <w:lang w:val="it-IT"/>
        </w:rPr>
      </w:pPr>
      <w:r w:rsidRPr="00DA5585">
        <w:rPr>
          <w:rFonts w:ascii="Trebuchet MS" w:hAnsi="Trebuchet MS"/>
          <w:b/>
          <w:bCs/>
          <w:sz w:val="22"/>
          <w:szCs w:val="22"/>
        </w:rPr>
        <w:t> </w:t>
      </w:r>
      <w:r w:rsidRPr="00DA5585">
        <w:rPr>
          <w:rFonts w:ascii="Trebuchet MS" w:hAnsi="Trebuchet MS"/>
          <w:b/>
          <w:bCs/>
          <w:sz w:val="22"/>
          <w:szCs w:val="22"/>
        </w:rPr>
        <w:t> </w:t>
      </w:r>
      <w:r w:rsidRPr="00DA5585">
        <w:rPr>
          <w:rFonts w:ascii="Trebuchet MS" w:hAnsi="Trebuchet MS"/>
          <w:b/>
          <w:bCs/>
          <w:sz w:val="22"/>
          <w:szCs w:val="22"/>
          <w:lang w:val="it-IT"/>
        </w:rPr>
        <w:t>Dispoziții finale</w:t>
      </w:r>
    </w:p>
    <w:p w14:paraId="2267C4C9"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(1) Condițiile generale ale prezentului contract de finanțare se completează cu Condițiile specifice adoptate prin decizia ordonatorului principal de credite al AM/OI/conducătorul AM/OI, care constituie anexa nr. 6 la prezentul contract de finanțare.</w:t>
      </w:r>
    </w:p>
    <w:bookmarkEnd w:id="3"/>
    <w:p w14:paraId="01F51D5A"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(2) Prin Condițiile specifice, AM/OI completează și, după caz, detaliază modul de aplicare a Condițiilor generale ale prezentului contract de finanțare.</w:t>
      </w:r>
    </w:p>
    <w:p w14:paraId="3373C05E"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lastRenderedPageBreak/>
        <w:t> </w:t>
      </w:r>
      <w:r w:rsidRPr="00DA5585">
        <w:rPr>
          <w:rFonts w:ascii="Trebuchet MS" w:hAnsi="Trebuchet MS"/>
          <w:sz w:val="22"/>
          <w:szCs w:val="22"/>
        </w:rPr>
        <w:t> </w:t>
      </w:r>
      <w:r w:rsidRPr="00DA5585">
        <w:rPr>
          <w:rFonts w:ascii="Trebuchet MS" w:hAnsi="Trebuchet MS"/>
          <w:sz w:val="22"/>
          <w:szCs w:val="22"/>
          <w:lang w:val="it-IT"/>
        </w:rPr>
        <w:t>(3) Condițiile specifice ale contractului de finanțare prevalează față de Condițiile generale, precum și asupra celorlalte anexe, dar nu pot conține prevederi contrare legislației naționale și europene aplicabile.</w:t>
      </w:r>
    </w:p>
    <w:p w14:paraId="7AA7923D"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rPr>
        <w:t> </w:t>
      </w:r>
      <w:r w:rsidRPr="00DA5585">
        <w:rPr>
          <w:rFonts w:ascii="Trebuchet MS" w:hAnsi="Trebuchet MS"/>
          <w:sz w:val="22"/>
          <w:szCs w:val="22"/>
        </w:rPr>
        <w:t> </w:t>
      </w:r>
      <w:r w:rsidRPr="00DA5585">
        <w:rPr>
          <w:rFonts w:ascii="Trebuchet MS" w:hAnsi="Trebuchet MS"/>
          <w:sz w:val="22"/>
          <w:szCs w:val="22"/>
          <w:lang w:val="it-IT"/>
        </w:rPr>
        <w:t>(4) Pentru buna implementare și management al proiectului, AM/OI pune la dispoziția Beneficiarului Manualul Beneficiarului, în condițiile prevederilor art. 16 din Ordonanța de urgență a Guvernului nr. 23/2023.</w:t>
      </w:r>
    </w:p>
    <w:p w14:paraId="7A560C3C" w14:textId="09A238EE" w:rsidR="00D701D6" w:rsidRPr="00DA5585" w:rsidRDefault="00FB0C40" w:rsidP="006C14F7">
      <w:pPr>
        <w:pStyle w:val="NormalWeb"/>
        <w:spacing w:before="0" w:beforeAutospacing="0" w:after="0" w:afterAutospacing="0"/>
        <w:jc w:val="both"/>
        <w:rPr>
          <w:rFonts w:ascii="Trebuchet MS" w:hAnsi="Trebuchet MS"/>
          <w:sz w:val="22"/>
          <w:szCs w:val="22"/>
          <w:lang w:val="it-IT"/>
        </w:rPr>
      </w:pPr>
      <w:r w:rsidRPr="00DA5585">
        <w:rPr>
          <w:rFonts w:ascii="Trebuchet MS" w:hAnsi="Trebuchet MS"/>
          <w:sz w:val="22"/>
          <w:szCs w:val="22"/>
          <w:lang w:val="it-IT"/>
        </w:rPr>
        <w:t> </w:t>
      </w:r>
      <w:r w:rsidRPr="00DA5585">
        <w:rPr>
          <w:rFonts w:ascii="Trebuchet MS" w:hAnsi="Trebuchet MS"/>
          <w:sz w:val="22"/>
          <w:szCs w:val="22"/>
          <w:lang w:val="it-IT"/>
        </w:rPr>
        <w:t> </w:t>
      </w:r>
      <w:r w:rsidRPr="00DA5585">
        <w:rPr>
          <w:rFonts w:ascii="Trebuchet MS" w:hAnsi="Trebuchet MS"/>
          <w:sz w:val="22"/>
          <w:szCs w:val="22"/>
          <w:lang w:val="it-IT"/>
        </w:rPr>
        <w:t>(5) Prezentul contract de finanțare se încheie într-un singur exemplar, este semnat electronic de toate părțile și transmis prin sistemul MySMIS2021</w:t>
      </w:r>
    </w:p>
    <w:p w14:paraId="5A05100C" w14:textId="77777777" w:rsidR="00D701D6" w:rsidRPr="00DA5585" w:rsidRDefault="00D701D6" w:rsidP="006C14F7">
      <w:pPr>
        <w:jc w:val="both"/>
        <w:rPr>
          <w:rFonts w:ascii="Trebuchet MS" w:eastAsia="Arial" w:hAnsi="Trebuchet MS" w:cs="Calibri Light"/>
          <w:b/>
          <w:spacing w:val="1"/>
          <w:sz w:val="22"/>
          <w:szCs w:val="22"/>
          <w:lang w:val="ro-RO"/>
        </w:rPr>
      </w:pPr>
    </w:p>
    <w:p w14:paraId="765B99A1" w14:textId="77777777" w:rsidR="00FB0C40" w:rsidRPr="00DA5585" w:rsidRDefault="00FB0C40" w:rsidP="006C14F7">
      <w:pPr>
        <w:jc w:val="both"/>
        <w:rPr>
          <w:rFonts w:ascii="Trebuchet MS" w:eastAsia="Arial" w:hAnsi="Trebuchet MS" w:cs="Calibri Light"/>
          <w:b/>
          <w:spacing w:val="1"/>
          <w:sz w:val="22"/>
          <w:szCs w:val="22"/>
          <w:lang w:val="ro-RO"/>
        </w:rPr>
      </w:pPr>
    </w:p>
    <w:tbl>
      <w:tblPr>
        <w:tblStyle w:val="TableGrid"/>
        <w:tblW w:w="9497" w:type="dxa"/>
        <w:tblInd w:w="137" w:type="dxa"/>
        <w:tblLook w:val="04A0" w:firstRow="1" w:lastRow="0" w:firstColumn="1" w:lastColumn="0" w:noHBand="0" w:noVBand="1"/>
      </w:tblPr>
      <w:tblGrid>
        <w:gridCol w:w="4678"/>
        <w:gridCol w:w="4819"/>
      </w:tblGrid>
      <w:tr w:rsidR="00FB0C40" w:rsidRPr="00DA5585" w14:paraId="7575B2CC" w14:textId="77777777" w:rsidTr="00FB0C40">
        <w:tc>
          <w:tcPr>
            <w:tcW w:w="4678" w:type="dxa"/>
          </w:tcPr>
          <w:p w14:paraId="3321A283" w14:textId="77777777" w:rsidR="00FB0C40" w:rsidRPr="00DA5585" w:rsidRDefault="00FB0C40" w:rsidP="006C14F7">
            <w:pPr>
              <w:pStyle w:val="NormalWeb"/>
              <w:spacing w:before="0" w:beforeAutospacing="0" w:after="0" w:afterAutospacing="0"/>
              <w:jc w:val="both"/>
              <w:rPr>
                <w:rFonts w:ascii="Trebuchet MS" w:eastAsia="Times New Roman" w:hAnsi="Trebuchet MS" w:cs="Times New Roman"/>
                <w:sz w:val="22"/>
                <w:szCs w:val="22"/>
                <w:lang w:val="it-IT"/>
              </w:rPr>
            </w:pPr>
            <w:r w:rsidRPr="00DA5585">
              <w:rPr>
                <w:rFonts w:ascii="Trebuchet MS" w:eastAsia="Times New Roman" w:hAnsi="Trebuchet MS" w:cs="Times New Roman"/>
                <w:sz w:val="22"/>
                <w:szCs w:val="22"/>
                <w:lang w:val="it-IT"/>
              </w:rPr>
              <w:t xml:space="preserve">Pentru Autoritatea de management </w:t>
            </w:r>
          </w:p>
          <w:p w14:paraId="2C643A28" w14:textId="77777777" w:rsidR="00FB0C40" w:rsidRPr="00DA5585" w:rsidRDefault="00FB0C40" w:rsidP="006C14F7">
            <w:pPr>
              <w:pStyle w:val="NormalWeb"/>
              <w:spacing w:before="0" w:beforeAutospacing="0" w:after="0" w:afterAutospacing="0"/>
              <w:jc w:val="both"/>
              <w:rPr>
                <w:rFonts w:ascii="Trebuchet MS" w:eastAsia="Times New Roman" w:hAnsi="Trebuchet MS" w:cs="Times New Roman"/>
                <w:sz w:val="22"/>
                <w:szCs w:val="22"/>
                <w:lang w:val="it-IT"/>
              </w:rPr>
            </w:pPr>
            <w:r w:rsidRPr="00DA5585">
              <w:rPr>
                <w:rFonts w:ascii="Trebuchet MS" w:eastAsia="Times New Roman" w:hAnsi="Trebuchet MS" w:cs="Times New Roman"/>
                <w:sz w:val="22"/>
                <w:szCs w:val="22"/>
                <w:lang w:val="it-IT"/>
              </w:rPr>
              <w:t xml:space="preserve">Nume: .............. </w:t>
            </w:r>
          </w:p>
          <w:p w14:paraId="1C17DDB6" w14:textId="77777777" w:rsidR="00FB0C40" w:rsidRPr="00DA5585" w:rsidRDefault="00FB0C40" w:rsidP="006C14F7">
            <w:pPr>
              <w:pStyle w:val="NormalWeb"/>
              <w:spacing w:before="0" w:beforeAutospacing="0" w:after="0" w:afterAutospacing="0"/>
              <w:jc w:val="both"/>
              <w:rPr>
                <w:rFonts w:ascii="Trebuchet MS" w:eastAsia="Times New Roman" w:hAnsi="Trebuchet MS" w:cs="Times New Roman"/>
                <w:sz w:val="22"/>
                <w:szCs w:val="22"/>
                <w:lang w:val="it-IT"/>
              </w:rPr>
            </w:pPr>
            <w:r w:rsidRPr="00DA5585">
              <w:rPr>
                <w:rFonts w:ascii="Trebuchet MS" w:eastAsia="Times New Roman" w:hAnsi="Trebuchet MS" w:cs="Times New Roman"/>
                <w:sz w:val="22"/>
                <w:szCs w:val="22"/>
                <w:lang w:val="it-IT"/>
              </w:rPr>
              <w:t>Funcție: …………….</w:t>
            </w:r>
          </w:p>
          <w:p w14:paraId="5AA1460A" w14:textId="77777777" w:rsidR="00FB0C40" w:rsidRPr="00DA5585" w:rsidRDefault="00FB0C40" w:rsidP="006C14F7">
            <w:pPr>
              <w:pStyle w:val="NormalWeb"/>
              <w:spacing w:before="0" w:beforeAutospacing="0" w:after="0" w:afterAutospacing="0"/>
              <w:jc w:val="both"/>
              <w:rPr>
                <w:rFonts w:ascii="Trebuchet MS" w:eastAsia="Times New Roman" w:hAnsi="Trebuchet MS" w:cs="Times New Roman"/>
                <w:sz w:val="22"/>
                <w:szCs w:val="22"/>
                <w:lang w:val="it-IT"/>
              </w:rPr>
            </w:pPr>
            <w:r w:rsidRPr="00DA5585">
              <w:rPr>
                <w:rFonts w:ascii="Trebuchet MS" w:eastAsia="Times New Roman" w:hAnsi="Trebuchet MS" w:cs="Times New Roman"/>
                <w:sz w:val="22"/>
                <w:szCs w:val="22"/>
                <w:lang w:val="it-IT"/>
              </w:rPr>
              <w:t>Semnătura:</w:t>
            </w:r>
          </w:p>
          <w:p w14:paraId="7808CCF0" w14:textId="77777777" w:rsidR="00FB0C40" w:rsidRPr="00DA5585" w:rsidRDefault="00FB0C40" w:rsidP="006C14F7">
            <w:pPr>
              <w:pStyle w:val="NormalWeb"/>
              <w:spacing w:before="0" w:beforeAutospacing="0" w:after="0" w:afterAutospacing="0"/>
              <w:jc w:val="both"/>
              <w:rPr>
                <w:rFonts w:ascii="Trebuchet MS" w:eastAsia="Times New Roman" w:hAnsi="Trebuchet MS" w:cs="Times New Roman"/>
                <w:sz w:val="22"/>
                <w:szCs w:val="22"/>
                <w:lang w:val="it-IT"/>
              </w:rPr>
            </w:pPr>
            <w:r w:rsidRPr="00DA5585">
              <w:rPr>
                <w:rFonts w:ascii="Trebuchet MS" w:eastAsia="Times New Roman" w:hAnsi="Trebuchet MS" w:cs="Times New Roman"/>
                <w:sz w:val="22"/>
                <w:szCs w:val="22"/>
                <w:lang w:val="it-IT"/>
              </w:rPr>
              <w:t>Data:</w:t>
            </w:r>
          </w:p>
          <w:p w14:paraId="04AB1531" w14:textId="77777777" w:rsidR="00FB0C40" w:rsidRPr="00DA5585" w:rsidRDefault="00FB0C40" w:rsidP="006C14F7">
            <w:pPr>
              <w:pStyle w:val="NormalWeb"/>
              <w:spacing w:before="0" w:beforeAutospacing="0" w:after="0" w:afterAutospacing="0"/>
              <w:jc w:val="both"/>
              <w:rPr>
                <w:rFonts w:ascii="Trebuchet MS" w:eastAsia="Times New Roman" w:hAnsi="Trebuchet MS" w:cs="Times New Roman"/>
                <w:sz w:val="22"/>
                <w:szCs w:val="22"/>
                <w:lang w:val="it-IT"/>
              </w:rPr>
            </w:pPr>
          </w:p>
          <w:p w14:paraId="3258B1F9" w14:textId="77777777" w:rsidR="00FB0C40" w:rsidRPr="00DA5585" w:rsidRDefault="00FB0C40" w:rsidP="006C14F7">
            <w:pPr>
              <w:pStyle w:val="NormalWeb"/>
              <w:spacing w:before="0" w:beforeAutospacing="0" w:after="0" w:afterAutospacing="0"/>
              <w:jc w:val="both"/>
              <w:rPr>
                <w:rFonts w:ascii="Trebuchet MS" w:eastAsia="Times New Roman" w:hAnsi="Trebuchet MS" w:cs="Times New Roman"/>
                <w:sz w:val="22"/>
                <w:szCs w:val="22"/>
                <w:lang w:val="it-IT"/>
              </w:rPr>
            </w:pPr>
          </w:p>
          <w:p w14:paraId="0FB067A4" w14:textId="77777777" w:rsidR="00FB0C40" w:rsidRPr="00DA5585" w:rsidRDefault="00FB0C40" w:rsidP="006C14F7">
            <w:pPr>
              <w:pStyle w:val="NormalWeb"/>
              <w:spacing w:before="0" w:beforeAutospacing="0" w:after="0" w:afterAutospacing="0"/>
              <w:jc w:val="both"/>
              <w:rPr>
                <w:rFonts w:ascii="Trebuchet MS" w:eastAsia="Times New Roman" w:hAnsi="Trebuchet MS" w:cs="Times New Roman"/>
                <w:sz w:val="22"/>
                <w:szCs w:val="22"/>
                <w:lang w:val="it-IT"/>
              </w:rPr>
            </w:pPr>
            <w:r w:rsidRPr="00DA5585">
              <w:rPr>
                <w:rFonts w:ascii="Trebuchet MS" w:eastAsia="Times New Roman" w:hAnsi="Trebuchet MS" w:cs="Times New Roman"/>
                <w:sz w:val="22"/>
                <w:szCs w:val="22"/>
                <w:lang w:val="it-IT"/>
              </w:rPr>
              <w:t xml:space="preserve">Pentru Organismul intermediar </w:t>
            </w:r>
          </w:p>
          <w:p w14:paraId="7D84AB4F" w14:textId="77777777" w:rsidR="00FB0C40" w:rsidRPr="00DA5585" w:rsidRDefault="00FB0C40" w:rsidP="006C14F7">
            <w:pPr>
              <w:pStyle w:val="NormalWeb"/>
              <w:spacing w:before="0" w:beforeAutospacing="0" w:after="0" w:afterAutospacing="0"/>
              <w:jc w:val="both"/>
              <w:rPr>
                <w:rFonts w:ascii="Trebuchet MS" w:eastAsia="Times New Roman" w:hAnsi="Trebuchet MS" w:cs="Times New Roman"/>
                <w:sz w:val="22"/>
                <w:szCs w:val="22"/>
                <w:lang w:val="it-IT"/>
              </w:rPr>
            </w:pPr>
            <w:r w:rsidRPr="00DA5585">
              <w:rPr>
                <w:rFonts w:ascii="Trebuchet MS" w:eastAsia="Times New Roman" w:hAnsi="Trebuchet MS" w:cs="Times New Roman"/>
                <w:sz w:val="22"/>
                <w:szCs w:val="22"/>
                <w:lang w:val="it-IT"/>
              </w:rPr>
              <w:t xml:space="preserve">Nume: .............. </w:t>
            </w:r>
          </w:p>
          <w:p w14:paraId="65ACE065" w14:textId="77777777" w:rsidR="00FB0C40" w:rsidRPr="00DA5585" w:rsidRDefault="00FB0C40" w:rsidP="006C14F7">
            <w:pPr>
              <w:pStyle w:val="NormalWeb"/>
              <w:spacing w:before="0" w:beforeAutospacing="0" w:after="0" w:afterAutospacing="0"/>
              <w:jc w:val="both"/>
              <w:rPr>
                <w:rFonts w:ascii="Trebuchet MS" w:eastAsia="Times New Roman" w:hAnsi="Trebuchet MS" w:cs="Times New Roman"/>
                <w:sz w:val="22"/>
                <w:szCs w:val="22"/>
                <w:lang w:val="it-IT"/>
              </w:rPr>
            </w:pPr>
            <w:r w:rsidRPr="00DA5585">
              <w:rPr>
                <w:rFonts w:ascii="Trebuchet MS" w:eastAsia="Times New Roman" w:hAnsi="Trebuchet MS" w:cs="Times New Roman"/>
                <w:sz w:val="22"/>
                <w:szCs w:val="22"/>
                <w:lang w:val="it-IT"/>
              </w:rPr>
              <w:t>Funcție: …………….</w:t>
            </w:r>
          </w:p>
          <w:p w14:paraId="342975B5" w14:textId="77777777" w:rsidR="00FB0C40" w:rsidRPr="00DA5585" w:rsidRDefault="00FB0C40" w:rsidP="006C14F7">
            <w:pPr>
              <w:pStyle w:val="NormalWeb"/>
              <w:spacing w:before="0" w:beforeAutospacing="0" w:after="0" w:afterAutospacing="0"/>
              <w:jc w:val="both"/>
              <w:rPr>
                <w:rFonts w:ascii="Trebuchet MS" w:eastAsia="Times New Roman" w:hAnsi="Trebuchet MS" w:cs="Times New Roman"/>
                <w:sz w:val="22"/>
                <w:szCs w:val="22"/>
                <w:lang w:val="it-IT"/>
              </w:rPr>
            </w:pPr>
            <w:r w:rsidRPr="00DA5585">
              <w:rPr>
                <w:rFonts w:ascii="Trebuchet MS" w:eastAsia="Times New Roman" w:hAnsi="Trebuchet MS" w:cs="Times New Roman"/>
                <w:sz w:val="22"/>
                <w:szCs w:val="22"/>
                <w:lang w:val="it-IT"/>
              </w:rPr>
              <w:t>Semnătura:</w:t>
            </w:r>
          </w:p>
          <w:p w14:paraId="359573A0" w14:textId="77777777" w:rsidR="00FB0C40" w:rsidRPr="00DA5585" w:rsidRDefault="00FB0C40" w:rsidP="006C14F7">
            <w:pPr>
              <w:pStyle w:val="NormalWeb"/>
              <w:spacing w:before="0" w:beforeAutospacing="0" w:after="0" w:afterAutospacing="0"/>
              <w:jc w:val="both"/>
              <w:rPr>
                <w:rFonts w:ascii="Trebuchet MS" w:eastAsia="Times New Roman" w:hAnsi="Trebuchet MS" w:cs="Times New Roman"/>
                <w:sz w:val="22"/>
                <w:szCs w:val="22"/>
                <w:lang w:val="it-IT"/>
              </w:rPr>
            </w:pPr>
            <w:r w:rsidRPr="00DA5585">
              <w:rPr>
                <w:rFonts w:ascii="Trebuchet MS" w:eastAsia="Times New Roman" w:hAnsi="Trebuchet MS" w:cs="Times New Roman"/>
                <w:sz w:val="22"/>
                <w:szCs w:val="22"/>
                <w:lang w:val="it-IT"/>
              </w:rPr>
              <w:t>Data:</w:t>
            </w:r>
          </w:p>
        </w:tc>
        <w:tc>
          <w:tcPr>
            <w:tcW w:w="4819" w:type="dxa"/>
          </w:tcPr>
          <w:p w14:paraId="418196EB" w14:textId="77777777" w:rsidR="00FB0C40" w:rsidRPr="00DA5585" w:rsidRDefault="00FB0C40" w:rsidP="006C14F7">
            <w:pPr>
              <w:pStyle w:val="NormalWeb"/>
              <w:spacing w:before="0" w:beforeAutospacing="0" w:after="0" w:afterAutospacing="0"/>
              <w:jc w:val="both"/>
              <w:rPr>
                <w:rFonts w:ascii="Trebuchet MS" w:eastAsia="Times New Roman" w:hAnsi="Trebuchet MS" w:cs="Times New Roman"/>
                <w:sz w:val="22"/>
                <w:szCs w:val="22"/>
                <w:lang w:val="it-IT"/>
              </w:rPr>
            </w:pPr>
            <w:r w:rsidRPr="00DA5585">
              <w:rPr>
                <w:rFonts w:ascii="Trebuchet MS" w:eastAsia="Times New Roman" w:hAnsi="Trebuchet MS" w:cs="Times New Roman"/>
                <w:sz w:val="22"/>
                <w:szCs w:val="22"/>
                <w:lang w:val="it-IT"/>
              </w:rPr>
              <w:t>Pentru Beneficiar</w:t>
            </w:r>
          </w:p>
          <w:p w14:paraId="23878E63" w14:textId="77777777" w:rsidR="00FB0C40" w:rsidRPr="00DA5585" w:rsidRDefault="00FB0C40" w:rsidP="006C14F7">
            <w:pPr>
              <w:pStyle w:val="NormalWeb"/>
              <w:spacing w:before="0" w:beforeAutospacing="0" w:after="0" w:afterAutospacing="0"/>
              <w:jc w:val="both"/>
              <w:rPr>
                <w:rFonts w:ascii="Trebuchet MS" w:eastAsia="Times New Roman" w:hAnsi="Trebuchet MS" w:cs="Times New Roman"/>
                <w:sz w:val="22"/>
                <w:szCs w:val="22"/>
                <w:lang w:val="it-IT"/>
              </w:rPr>
            </w:pPr>
            <w:r w:rsidRPr="00DA5585">
              <w:rPr>
                <w:rFonts w:ascii="Trebuchet MS" w:eastAsia="Times New Roman" w:hAnsi="Trebuchet MS" w:cs="Times New Roman"/>
                <w:sz w:val="22"/>
                <w:szCs w:val="22"/>
                <w:lang w:val="it-IT"/>
              </w:rPr>
              <w:t xml:space="preserve">Nume: .............. </w:t>
            </w:r>
          </w:p>
          <w:p w14:paraId="226E3DB7" w14:textId="77777777" w:rsidR="00FB0C40" w:rsidRPr="00DA5585" w:rsidRDefault="00FB0C40" w:rsidP="006C14F7">
            <w:pPr>
              <w:pStyle w:val="NormalWeb"/>
              <w:spacing w:before="0" w:beforeAutospacing="0" w:after="0" w:afterAutospacing="0"/>
              <w:jc w:val="both"/>
              <w:rPr>
                <w:rFonts w:ascii="Trebuchet MS" w:eastAsia="Times New Roman" w:hAnsi="Trebuchet MS" w:cs="Times New Roman"/>
                <w:sz w:val="22"/>
                <w:szCs w:val="22"/>
                <w:lang w:val="it-IT"/>
              </w:rPr>
            </w:pPr>
            <w:r w:rsidRPr="00DA5585">
              <w:rPr>
                <w:rFonts w:ascii="Trebuchet MS" w:eastAsia="Times New Roman" w:hAnsi="Trebuchet MS" w:cs="Times New Roman"/>
                <w:sz w:val="22"/>
                <w:szCs w:val="22"/>
                <w:lang w:val="it-IT"/>
              </w:rPr>
              <w:t>Funcție: …………….</w:t>
            </w:r>
          </w:p>
          <w:p w14:paraId="7A424F79" w14:textId="77777777" w:rsidR="00FB0C40" w:rsidRPr="00DA5585" w:rsidRDefault="00FB0C40" w:rsidP="006C14F7">
            <w:pPr>
              <w:pStyle w:val="NormalWeb"/>
              <w:spacing w:before="0" w:beforeAutospacing="0" w:after="0" w:afterAutospacing="0"/>
              <w:jc w:val="both"/>
              <w:rPr>
                <w:rFonts w:ascii="Trebuchet MS" w:eastAsia="Times New Roman" w:hAnsi="Trebuchet MS" w:cs="Times New Roman"/>
                <w:sz w:val="22"/>
                <w:szCs w:val="22"/>
                <w:lang w:val="it-IT"/>
              </w:rPr>
            </w:pPr>
            <w:r w:rsidRPr="00DA5585">
              <w:rPr>
                <w:rFonts w:ascii="Trebuchet MS" w:eastAsia="Times New Roman" w:hAnsi="Trebuchet MS" w:cs="Times New Roman"/>
                <w:sz w:val="22"/>
                <w:szCs w:val="22"/>
                <w:lang w:val="it-IT"/>
              </w:rPr>
              <w:t>Semnătura:</w:t>
            </w:r>
          </w:p>
          <w:p w14:paraId="5CEFC56C" w14:textId="77777777" w:rsidR="00FB0C40" w:rsidRPr="00DA5585" w:rsidRDefault="00FB0C40" w:rsidP="006C14F7">
            <w:pPr>
              <w:pStyle w:val="NormalWeb"/>
              <w:spacing w:before="0" w:beforeAutospacing="0" w:after="0" w:afterAutospacing="0"/>
              <w:jc w:val="both"/>
              <w:rPr>
                <w:rFonts w:ascii="Trebuchet MS" w:eastAsia="Times New Roman" w:hAnsi="Trebuchet MS" w:cs="Times New Roman"/>
                <w:sz w:val="22"/>
                <w:szCs w:val="22"/>
                <w:lang w:val="it-IT"/>
              </w:rPr>
            </w:pPr>
            <w:r w:rsidRPr="00DA5585">
              <w:rPr>
                <w:rFonts w:ascii="Trebuchet MS" w:eastAsia="Times New Roman" w:hAnsi="Trebuchet MS" w:cs="Times New Roman"/>
                <w:sz w:val="22"/>
                <w:szCs w:val="22"/>
                <w:lang w:val="it-IT"/>
              </w:rPr>
              <w:t>Data:</w:t>
            </w:r>
          </w:p>
        </w:tc>
      </w:tr>
    </w:tbl>
    <w:p w14:paraId="522051C2" w14:textId="77777777" w:rsidR="00FB0C40" w:rsidRPr="00DA5585" w:rsidRDefault="00FB0C40" w:rsidP="006C14F7">
      <w:pPr>
        <w:jc w:val="both"/>
        <w:rPr>
          <w:rFonts w:ascii="Trebuchet MS" w:eastAsia="Arial" w:hAnsi="Trebuchet MS" w:cs="Calibri Light"/>
          <w:b/>
          <w:spacing w:val="1"/>
          <w:sz w:val="22"/>
          <w:szCs w:val="22"/>
          <w:lang w:val="ro-RO"/>
        </w:rPr>
        <w:sectPr w:rsidR="00FB0C40" w:rsidRPr="00DA5585" w:rsidSect="00131253">
          <w:pgSz w:w="11920" w:h="16840"/>
          <w:pgMar w:top="1080" w:right="1147" w:bottom="851" w:left="1134" w:header="0" w:footer="240" w:gutter="0"/>
          <w:cols w:space="720"/>
        </w:sectPr>
      </w:pPr>
    </w:p>
    <w:p w14:paraId="4BC5C6AA" w14:textId="77777777" w:rsidR="00FB0C40" w:rsidRPr="00DA5585" w:rsidRDefault="00FB0C40" w:rsidP="0098372D">
      <w:pPr>
        <w:pStyle w:val="NormalWeb"/>
        <w:spacing w:before="0" w:beforeAutospacing="0" w:after="0" w:afterAutospacing="0"/>
        <w:ind w:firstLine="720"/>
        <w:jc w:val="both"/>
        <w:rPr>
          <w:rFonts w:ascii="Trebuchet MS" w:hAnsi="Trebuchet MS"/>
          <w:b/>
          <w:bCs/>
          <w:sz w:val="22"/>
          <w:szCs w:val="22"/>
          <w:lang w:val="it-IT"/>
        </w:rPr>
      </w:pPr>
      <w:r w:rsidRPr="00DA5585">
        <w:rPr>
          <w:rFonts w:ascii="Trebuchet MS" w:hAnsi="Trebuchet MS"/>
          <w:b/>
          <w:bCs/>
          <w:sz w:val="22"/>
          <w:szCs w:val="22"/>
          <w:lang w:val="it-IT"/>
        </w:rPr>
        <w:lastRenderedPageBreak/>
        <w:t>Anexa nr. 1 - Cererea de finanțare</w:t>
      </w:r>
    </w:p>
    <w:p w14:paraId="7D6336BB" w14:textId="54DF5530" w:rsidR="00FB0C40" w:rsidRPr="00DA5585" w:rsidRDefault="00FB0C40" w:rsidP="006C14F7">
      <w:pPr>
        <w:pStyle w:val="NormalWeb"/>
        <w:spacing w:before="0" w:beforeAutospacing="0" w:after="240" w:afterAutospacing="0"/>
        <w:jc w:val="both"/>
        <w:rPr>
          <w:rFonts w:ascii="Trebuchet MS" w:hAnsi="Trebuchet MS"/>
          <w:sz w:val="22"/>
          <w:szCs w:val="22"/>
          <w:lang w:val="it-IT"/>
        </w:rPr>
      </w:pPr>
      <w:r w:rsidRPr="00DA5585">
        <w:rPr>
          <w:rFonts w:ascii="Trebuchet MS" w:hAnsi="Trebuchet MS"/>
          <w:sz w:val="22"/>
          <w:szCs w:val="22"/>
          <w:lang w:val="it-IT"/>
        </w:rPr>
        <w:t>Se atașează cererea de finanțare aprobată.</w:t>
      </w:r>
    </w:p>
    <w:p w14:paraId="62378F01" w14:textId="5F0A4433" w:rsidR="00FB0C40" w:rsidRPr="00DA5585" w:rsidRDefault="00FB0C40" w:rsidP="0098372D">
      <w:pPr>
        <w:pStyle w:val="NormalWeb"/>
        <w:spacing w:before="0" w:beforeAutospacing="0" w:after="0" w:afterAutospacing="0"/>
        <w:ind w:firstLine="720"/>
        <w:jc w:val="both"/>
        <w:rPr>
          <w:rFonts w:ascii="Trebuchet MS" w:hAnsi="Trebuchet MS"/>
          <w:b/>
          <w:bCs/>
          <w:sz w:val="22"/>
          <w:szCs w:val="22"/>
        </w:rPr>
      </w:pPr>
      <w:proofErr w:type="spellStart"/>
      <w:r w:rsidRPr="00DA5585">
        <w:rPr>
          <w:rFonts w:ascii="Trebuchet MS" w:hAnsi="Trebuchet MS"/>
          <w:b/>
          <w:bCs/>
          <w:sz w:val="22"/>
          <w:szCs w:val="22"/>
        </w:rPr>
        <w:t>Anexa</w:t>
      </w:r>
      <w:proofErr w:type="spellEnd"/>
      <w:r w:rsidRPr="00DA5585">
        <w:rPr>
          <w:rFonts w:ascii="Trebuchet MS" w:hAnsi="Trebuchet MS"/>
          <w:b/>
          <w:bCs/>
          <w:sz w:val="22"/>
          <w:szCs w:val="22"/>
        </w:rPr>
        <w:t xml:space="preserve"> nr. 2 - Plan de </w:t>
      </w:r>
      <w:proofErr w:type="spellStart"/>
      <w:r w:rsidRPr="00DA5585">
        <w:rPr>
          <w:rFonts w:ascii="Trebuchet MS" w:hAnsi="Trebuchet MS"/>
          <w:b/>
          <w:bCs/>
          <w:sz w:val="22"/>
          <w:szCs w:val="22"/>
        </w:rPr>
        <w:t>monitorizare</w:t>
      </w:r>
      <w:proofErr w:type="spellEnd"/>
      <w:r w:rsidRPr="00DA5585">
        <w:rPr>
          <w:rFonts w:ascii="Trebuchet MS" w:hAnsi="Trebuchet MS"/>
          <w:b/>
          <w:bCs/>
          <w:sz w:val="22"/>
          <w:szCs w:val="22"/>
        </w:rPr>
        <w:t xml:space="preserve"> a </w:t>
      </w:r>
      <w:proofErr w:type="spellStart"/>
      <w:r w:rsidRPr="00DA5585">
        <w:rPr>
          <w:rFonts w:ascii="Trebuchet MS" w:hAnsi="Trebuchet MS"/>
          <w:b/>
          <w:bCs/>
          <w:sz w:val="22"/>
          <w:szCs w:val="22"/>
        </w:rPr>
        <w:t>proiectului</w:t>
      </w:r>
      <w:proofErr w:type="spellEnd"/>
      <w:r w:rsidRPr="00DA5585">
        <w:rPr>
          <w:rFonts w:ascii="Trebuchet MS" w:hAnsi="Trebuchet MS"/>
          <w:b/>
          <w:bCs/>
          <w:sz w:val="22"/>
          <w:szCs w:val="22"/>
        </w:rPr>
        <w:t xml:space="preserve"> - format-</w:t>
      </w:r>
      <w:proofErr w:type="spellStart"/>
      <w:r w:rsidRPr="00DA5585">
        <w:rPr>
          <w:rFonts w:ascii="Trebuchet MS" w:hAnsi="Trebuchet MS"/>
          <w:b/>
          <w:bCs/>
          <w:sz w:val="22"/>
          <w:szCs w:val="22"/>
        </w:rPr>
        <w:t>cadru</w:t>
      </w:r>
      <w:proofErr w:type="spellEnd"/>
    </w:p>
    <w:p w14:paraId="087608EF" w14:textId="77777777" w:rsidR="00FB0C40" w:rsidRPr="00DA5585" w:rsidRDefault="00FB0C40" w:rsidP="006C14F7">
      <w:pPr>
        <w:pStyle w:val="NormalWeb"/>
        <w:spacing w:before="0" w:beforeAutospacing="0" w:after="0" w:afterAutospacing="0"/>
        <w:jc w:val="both"/>
        <w:rPr>
          <w:rFonts w:ascii="Trebuchet MS" w:hAnsi="Trebuchet MS"/>
          <w:b/>
          <w:bCs/>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
        <w:gridCol w:w="828"/>
        <w:gridCol w:w="2173"/>
        <w:gridCol w:w="858"/>
        <w:gridCol w:w="767"/>
        <w:gridCol w:w="822"/>
        <w:gridCol w:w="1508"/>
        <w:gridCol w:w="829"/>
        <w:gridCol w:w="829"/>
      </w:tblGrid>
      <w:tr w:rsidR="00FB0C40" w:rsidRPr="004A2D11" w14:paraId="23ECF7C3" w14:textId="77777777" w:rsidTr="00DA5585">
        <w:trPr>
          <w:trHeight w:val="255"/>
          <w:jc w:val="center"/>
        </w:trPr>
        <w:tc>
          <w:tcPr>
            <w:tcW w:w="0" w:type="auto"/>
            <w:vMerge w:val="restart"/>
            <w:shd w:val="clear" w:color="auto" w:fill="auto"/>
          </w:tcPr>
          <w:p w14:paraId="33417E0F" w14:textId="77777777" w:rsidR="00FB0C40" w:rsidRPr="00DA5585" w:rsidRDefault="00FB0C40" w:rsidP="006C14F7">
            <w:pPr>
              <w:jc w:val="both"/>
              <w:rPr>
                <w:rFonts w:ascii="Trebuchet MS" w:hAnsi="Trebuchet MS"/>
                <w:sz w:val="22"/>
                <w:szCs w:val="22"/>
              </w:rPr>
            </w:pPr>
            <w:r w:rsidRPr="00DA5585">
              <w:rPr>
                <w:rFonts w:ascii="Trebuchet MS" w:hAnsi="Trebuchet MS"/>
                <w:sz w:val="22"/>
                <w:szCs w:val="22"/>
              </w:rPr>
              <w:t xml:space="preserve">Nr. </w:t>
            </w:r>
            <w:proofErr w:type="spellStart"/>
            <w:r w:rsidRPr="00DA5585">
              <w:rPr>
                <w:rFonts w:ascii="Trebuchet MS" w:hAnsi="Trebuchet MS"/>
                <w:sz w:val="22"/>
                <w:szCs w:val="22"/>
              </w:rPr>
              <w:t>crt</w:t>
            </w:r>
            <w:proofErr w:type="spellEnd"/>
            <w:r w:rsidRPr="00DA5585">
              <w:rPr>
                <w:rFonts w:ascii="Trebuchet MS" w:hAnsi="Trebuchet MS"/>
                <w:sz w:val="22"/>
                <w:szCs w:val="22"/>
              </w:rPr>
              <w:t>.</w:t>
            </w:r>
          </w:p>
          <w:p w14:paraId="728DD8FE" w14:textId="77777777" w:rsidR="00FB0C40" w:rsidRPr="00DA5585" w:rsidRDefault="00FB0C40" w:rsidP="006C14F7">
            <w:pPr>
              <w:jc w:val="both"/>
              <w:rPr>
                <w:rFonts w:ascii="Trebuchet MS" w:hAnsi="Trebuchet MS"/>
                <w:sz w:val="22"/>
                <w:szCs w:val="22"/>
              </w:rPr>
            </w:pPr>
            <w:r w:rsidRPr="00DA5585">
              <w:rPr>
                <w:rFonts w:ascii="Trebuchet MS" w:hAnsi="Trebuchet MS"/>
                <w:sz w:val="22"/>
                <w:szCs w:val="22"/>
              </w:rPr>
              <w:t xml:space="preserve"> </w:t>
            </w:r>
          </w:p>
        </w:tc>
        <w:tc>
          <w:tcPr>
            <w:tcW w:w="0" w:type="auto"/>
            <w:vMerge w:val="restart"/>
          </w:tcPr>
          <w:p w14:paraId="46CA766B" w14:textId="77777777" w:rsidR="00FB0C40" w:rsidRPr="00DA5585" w:rsidRDefault="00FB0C40" w:rsidP="006C14F7">
            <w:pPr>
              <w:jc w:val="both"/>
              <w:rPr>
                <w:rFonts w:ascii="Trebuchet MS" w:hAnsi="Trebuchet MS"/>
                <w:sz w:val="22"/>
                <w:szCs w:val="22"/>
              </w:rPr>
            </w:pPr>
            <w:r w:rsidRPr="00DA5585">
              <w:rPr>
                <w:rFonts w:ascii="Trebuchet MS" w:hAnsi="Trebuchet MS"/>
                <w:sz w:val="22"/>
                <w:szCs w:val="22"/>
              </w:rPr>
              <w:t xml:space="preserve">Indicator de </w:t>
            </w:r>
            <w:proofErr w:type="spellStart"/>
            <w:r w:rsidRPr="00DA5585">
              <w:rPr>
                <w:rFonts w:ascii="Trebuchet MS" w:hAnsi="Trebuchet MS"/>
                <w:sz w:val="22"/>
                <w:szCs w:val="22"/>
              </w:rPr>
              <w:t>etapă</w:t>
            </w:r>
            <w:proofErr w:type="spellEnd"/>
            <w:r w:rsidRPr="00DA5585">
              <w:rPr>
                <w:rFonts w:ascii="Trebuchet MS" w:hAnsi="Trebuchet MS"/>
                <w:sz w:val="22"/>
                <w:szCs w:val="22"/>
              </w:rPr>
              <w:t xml:space="preserve"> / cod indicator</w:t>
            </w:r>
          </w:p>
        </w:tc>
        <w:tc>
          <w:tcPr>
            <w:tcW w:w="0" w:type="auto"/>
            <w:vMerge w:val="restart"/>
            <w:shd w:val="clear" w:color="auto" w:fill="auto"/>
          </w:tcPr>
          <w:p w14:paraId="602DC14F" w14:textId="77777777" w:rsidR="00FB0C40" w:rsidRPr="00DA5585" w:rsidRDefault="00FB0C40" w:rsidP="006C14F7">
            <w:pPr>
              <w:jc w:val="both"/>
              <w:rPr>
                <w:rFonts w:ascii="Trebuchet MS" w:hAnsi="Trebuchet MS"/>
                <w:sz w:val="22"/>
                <w:szCs w:val="22"/>
                <w:lang w:val="it-IT"/>
              </w:rPr>
            </w:pPr>
            <w:r w:rsidRPr="00DA5585">
              <w:rPr>
                <w:rFonts w:ascii="Trebuchet MS" w:hAnsi="Trebuchet MS"/>
                <w:sz w:val="22"/>
                <w:szCs w:val="22"/>
                <w:lang w:val="it-IT"/>
              </w:rPr>
              <w:t xml:space="preserve">Tip indicator de etapă (calitativ/cantitativ/valoric) </w:t>
            </w:r>
          </w:p>
        </w:tc>
        <w:tc>
          <w:tcPr>
            <w:tcW w:w="0" w:type="auto"/>
            <w:vMerge w:val="restart"/>
          </w:tcPr>
          <w:p w14:paraId="565DD6C1" w14:textId="77777777" w:rsidR="00FB0C40" w:rsidRPr="00DA5585" w:rsidRDefault="00FB0C40" w:rsidP="006C14F7">
            <w:pPr>
              <w:jc w:val="both"/>
              <w:rPr>
                <w:rFonts w:ascii="Trebuchet MS" w:hAnsi="Trebuchet MS"/>
                <w:sz w:val="22"/>
                <w:szCs w:val="22"/>
              </w:rPr>
            </w:pPr>
            <w:proofErr w:type="spellStart"/>
            <w:r w:rsidRPr="00DA5585">
              <w:rPr>
                <w:rFonts w:ascii="Trebuchet MS" w:hAnsi="Trebuchet MS"/>
                <w:sz w:val="22"/>
                <w:szCs w:val="22"/>
              </w:rPr>
              <w:t>Descriere</w:t>
            </w:r>
            <w:proofErr w:type="spellEnd"/>
          </w:p>
        </w:tc>
        <w:tc>
          <w:tcPr>
            <w:tcW w:w="0" w:type="auto"/>
            <w:vMerge w:val="restart"/>
          </w:tcPr>
          <w:p w14:paraId="690488E5" w14:textId="77777777" w:rsidR="00FB0C40" w:rsidRPr="00DA5585" w:rsidRDefault="00FB0C40" w:rsidP="006C14F7">
            <w:pPr>
              <w:jc w:val="both"/>
              <w:rPr>
                <w:rFonts w:ascii="Trebuchet MS" w:hAnsi="Trebuchet MS"/>
                <w:sz w:val="22"/>
                <w:szCs w:val="22"/>
              </w:rPr>
            </w:pPr>
            <w:proofErr w:type="spellStart"/>
            <w:r w:rsidRPr="00DA5585">
              <w:rPr>
                <w:rFonts w:ascii="Trebuchet MS" w:hAnsi="Trebuchet MS"/>
                <w:sz w:val="22"/>
                <w:szCs w:val="22"/>
              </w:rPr>
              <w:t>Criteriu</w:t>
            </w:r>
            <w:proofErr w:type="spellEnd"/>
            <w:r w:rsidRPr="00DA5585">
              <w:rPr>
                <w:rFonts w:ascii="Trebuchet MS" w:hAnsi="Trebuchet MS"/>
                <w:sz w:val="22"/>
                <w:szCs w:val="22"/>
              </w:rPr>
              <w:t xml:space="preserve"> de </w:t>
            </w:r>
            <w:proofErr w:type="spellStart"/>
            <w:r w:rsidRPr="00DA5585">
              <w:rPr>
                <w:rFonts w:ascii="Trebuchet MS" w:hAnsi="Trebuchet MS"/>
                <w:sz w:val="22"/>
                <w:szCs w:val="22"/>
              </w:rPr>
              <w:t>validare</w:t>
            </w:r>
            <w:proofErr w:type="spellEnd"/>
          </w:p>
        </w:tc>
        <w:tc>
          <w:tcPr>
            <w:tcW w:w="0" w:type="auto"/>
            <w:vMerge w:val="restart"/>
          </w:tcPr>
          <w:p w14:paraId="6E04B0C6" w14:textId="77777777" w:rsidR="00FB0C40" w:rsidRPr="00DA5585" w:rsidRDefault="00FB0C40" w:rsidP="006C14F7">
            <w:pPr>
              <w:jc w:val="both"/>
              <w:rPr>
                <w:rFonts w:ascii="Trebuchet MS" w:hAnsi="Trebuchet MS"/>
                <w:sz w:val="22"/>
                <w:szCs w:val="22"/>
              </w:rPr>
            </w:pPr>
            <w:r w:rsidRPr="00DA5585">
              <w:rPr>
                <w:rFonts w:ascii="Trebuchet MS" w:hAnsi="Trebuchet MS"/>
                <w:sz w:val="22"/>
                <w:szCs w:val="22"/>
              </w:rPr>
              <w:t xml:space="preserve">Termen de </w:t>
            </w:r>
            <w:proofErr w:type="spellStart"/>
            <w:r w:rsidRPr="00DA5585">
              <w:rPr>
                <w:rFonts w:ascii="Trebuchet MS" w:hAnsi="Trebuchet MS"/>
                <w:sz w:val="22"/>
                <w:szCs w:val="22"/>
              </w:rPr>
              <w:t>realizare</w:t>
            </w:r>
            <w:proofErr w:type="spellEnd"/>
          </w:p>
        </w:tc>
        <w:tc>
          <w:tcPr>
            <w:tcW w:w="0" w:type="auto"/>
            <w:vMerge w:val="restart"/>
            <w:shd w:val="clear" w:color="auto" w:fill="auto"/>
          </w:tcPr>
          <w:p w14:paraId="44FE983C" w14:textId="77777777" w:rsidR="00FB0C40" w:rsidRPr="00DA5585" w:rsidRDefault="00FB0C40" w:rsidP="006C14F7">
            <w:pPr>
              <w:jc w:val="both"/>
              <w:rPr>
                <w:rFonts w:ascii="Trebuchet MS" w:hAnsi="Trebuchet MS"/>
                <w:sz w:val="22"/>
                <w:szCs w:val="22"/>
                <w:lang w:val="it-IT"/>
              </w:rPr>
            </w:pPr>
            <w:r w:rsidRPr="00DA5585">
              <w:rPr>
                <w:rFonts w:ascii="Trebuchet MS" w:hAnsi="Trebuchet MS"/>
                <w:sz w:val="22"/>
                <w:szCs w:val="22"/>
                <w:lang w:val="it-IT"/>
              </w:rPr>
              <w:t xml:space="preserve">Documente/dovezi  care probează îndeplinirea criteriilor  </w:t>
            </w:r>
          </w:p>
        </w:tc>
        <w:tc>
          <w:tcPr>
            <w:tcW w:w="0" w:type="auto"/>
            <w:vMerge w:val="restart"/>
          </w:tcPr>
          <w:p w14:paraId="76231CD2" w14:textId="77777777" w:rsidR="00FB0C40" w:rsidRPr="00DA5585" w:rsidRDefault="00FB0C40" w:rsidP="006C14F7">
            <w:pPr>
              <w:jc w:val="both"/>
              <w:rPr>
                <w:rFonts w:ascii="Trebuchet MS" w:hAnsi="Trebuchet MS"/>
                <w:sz w:val="22"/>
                <w:szCs w:val="22"/>
                <w:lang w:val="it-IT"/>
              </w:rPr>
            </w:pPr>
            <w:r w:rsidRPr="00DA5585">
              <w:rPr>
                <w:rFonts w:ascii="Trebuchet MS" w:hAnsi="Trebuchet MS"/>
                <w:sz w:val="22"/>
                <w:szCs w:val="22"/>
                <w:lang w:val="it-IT"/>
              </w:rPr>
              <w:t xml:space="preserve">Țintă finală indicator de realizare </w:t>
            </w:r>
          </w:p>
        </w:tc>
        <w:tc>
          <w:tcPr>
            <w:tcW w:w="0" w:type="auto"/>
            <w:vMerge w:val="restart"/>
          </w:tcPr>
          <w:p w14:paraId="3C159B20" w14:textId="77777777" w:rsidR="00FB0C40" w:rsidRPr="00DA5585" w:rsidRDefault="00FB0C40" w:rsidP="006C14F7">
            <w:pPr>
              <w:jc w:val="both"/>
              <w:rPr>
                <w:rFonts w:ascii="Trebuchet MS" w:hAnsi="Trebuchet MS"/>
                <w:sz w:val="22"/>
                <w:szCs w:val="22"/>
                <w:lang w:val="it-IT"/>
              </w:rPr>
            </w:pPr>
            <w:r w:rsidRPr="00DA5585">
              <w:rPr>
                <w:rFonts w:ascii="Trebuchet MS" w:hAnsi="Trebuchet MS"/>
                <w:sz w:val="22"/>
                <w:szCs w:val="22"/>
                <w:lang w:val="it-IT"/>
              </w:rPr>
              <w:t>Țintă finală indicator de rezultat</w:t>
            </w:r>
          </w:p>
        </w:tc>
      </w:tr>
      <w:tr w:rsidR="00FB0C40" w:rsidRPr="004A2D11" w14:paraId="7CA8211D" w14:textId="77777777" w:rsidTr="00DA5585">
        <w:trPr>
          <w:trHeight w:val="255"/>
          <w:jc w:val="center"/>
        </w:trPr>
        <w:tc>
          <w:tcPr>
            <w:tcW w:w="0" w:type="auto"/>
            <w:vMerge/>
            <w:shd w:val="clear" w:color="auto" w:fill="auto"/>
          </w:tcPr>
          <w:p w14:paraId="54E9C536" w14:textId="77777777" w:rsidR="00FB0C40" w:rsidRPr="00DA5585" w:rsidRDefault="00FB0C40" w:rsidP="006C14F7">
            <w:pPr>
              <w:jc w:val="both"/>
              <w:rPr>
                <w:rFonts w:ascii="Trebuchet MS" w:hAnsi="Trebuchet MS"/>
                <w:sz w:val="22"/>
                <w:szCs w:val="22"/>
                <w:lang w:val="it-IT"/>
              </w:rPr>
            </w:pPr>
          </w:p>
        </w:tc>
        <w:tc>
          <w:tcPr>
            <w:tcW w:w="0" w:type="auto"/>
            <w:vMerge/>
          </w:tcPr>
          <w:p w14:paraId="273F8C80" w14:textId="77777777" w:rsidR="00FB0C40" w:rsidRPr="00DA5585" w:rsidRDefault="00FB0C40" w:rsidP="006C14F7">
            <w:pPr>
              <w:jc w:val="both"/>
              <w:rPr>
                <w:rFonts w:ascii="Trebuchet MS" w:hAnsi="Trebuchet MS"/>
                <w:sz w:val="22"/>
                <w:szCs w:val="22"/>
                <w:lang w:val="it-IT"/>
              </w:rPr>
            </w:pPr>
          </w:p>
        </w:tc>
        <w:tc>
          <w:tcPr>
            <w:tcW w:w="0" w:type="auto"/>
            <w:vMerge/>
            <w:shd w:val="clear" w:color="auto" w:fill="auto"/>
          </w:tcPr>
          <w:p w14:paraId="4BFDC2D8" w14:textId="77777777" w:rsidR="00FB0C40" w:rsidRPr="00DA5585" w:rsidRDefault="00FB0C40" w:rsidP="006C14F7">
            <w:pPr>
              <w:jc w:val="both"/>
              <w:rPr>
                <w:rFonts w:ascii="Trebuchet MS" w:hAnsi="Trebuchet MS"/>
                <w:sz w:val="22"/>
                <w:szCs w:val="22"/>
                <w:lang w:val="it-IT"/>
              </w:rPr>
            </w:pPr>
          </w:p>
        </w:tc>
        <w:tc>
          <w:tcPr>
            <w:tcW w:w="0" w:type="auto"/>
            <w:vMerge/>
          </w:tcPr>
          <w:p w14:paraId="6128C916" w14:textId="77777777" w:rsidR="00FB0C40" w:rsidRPr="00DA5585" w:rsidRDefault="00FB0C40" w:rsidP="006C14F7">
            <w:pPr>
              <w:jc w:val="both"/>
              <w:rPr>
                <w:rFonts w:ascii="Trebuchet MS" w:hAnsi="Trebuchet MS"/>
                <w:sz w:val="22"/>
                <w:szCs w:val="22"/>
                <w:lang w:val="it-IT"/>
              </w:rPr>
            </w:pPr>
          </w:p>
        </w:tc>
        <w:tc>
          <w:tcPr>
            <w:tcW w:w="0" w:type="auto"/>
            <w:vMerge/>
          </w:tcPr>
          <w:p w14:paraId="74B72B0E" w14:textId="77777777" w:rsidR="00FB0C40" w:rsidRPr="00DA5585" w:rsidRDefault="00FB0C40" w:rsidP="006C14F7">
            <w:pPr>
              <w:jc w:val="both"/>
              <w:rPr>
                <w:rFonts w:ascii="Trebuchet MS" w:hAnsi="Trebuchet MS"/>
                <w:sz w:val="22"/>
                <w:szCs w:val="22"/>
                <w:lang w:val="it-IT"/>
              </w:rPr>
            </w:pPr>
          </w:p>
        </w:tc>
        <w:tc>
          <w:tcPr>
            <w:tcW w:w="0" w:type="auto"/>
            <w:vMerge/>
          </w:tcPr>
          <w:p w14:paraId="31FB9EAA" w14:textId="77777777" w:rsidR="00FB0C40" w:rsidRPr="00DA5585" w:rsidRDefault="00FB0C40" w:rsidP="006C14F7">
            <w:pPr>
              <w:jc w:val="both"/>
              <w:rPr>
                <w:rFonts w:ascii="Trebuchet MS" w:hAnsi="Trebuchet MS"/>
                <w:sz w:val="22"/>
                <w:szCs w:val="22"/>
                <w:lang w:val="it-IT"/>
              </w:rPr>
            </w:pPr>
          </w:p>
        </w:tc>
        <w:tc>
          <w:tcPr>
            <w:tcW w:w="0" w:type="auto"/>
            <w:vMerge/>
            <w:shd w:val="clear" w:color="auto" w:fill="auto"/>
          </w:tcPr>
          <w:p w14:paraId="1D02ACDD" w14:textId="77777777" w:rsidR="00FB0C40" w:rsidRPr="00DA5585" w:rsidRDefault="00FB0C40" w:rsidP="006C14F7">
            <w:pPr>
              <w:jc w:val="both"/>
              <w:rPr>
                <w:rFonts w:ascii="Trebuchet MS" w:hAnsi="Trebuchet MS"/>
                <w:sz w:val="22"/>
                <w:szCs w:val="22"/>
                <w:lang w:val="it-IT"/>
              </w:rPr>
            </w:pPr>
          </w:p>
        </w:tc>
        <w:tc>
          <w:tcPr>
            <w:tcW w:w="0" w:type="auto"/>
            <w:vMerge/>
          </w:tcPr>
          <w:p w14:paraId="0AAE4A3E" w14:textId="77777777" w:rsidR="00FB0C40" w:rsidRPr="00DA5585" w:rsidRDefault="00FB0C40" w:rsidP="006C14F7">
            <w:pPr>
              <w:jc w:val="both"/>
              <w:rPr>
                <w:rFonts w:ascii="Trebuchet MS" w:hAnsi="Trebuchet MS"/>
                <w:sz w:val="22"/>
                <w:szCs w:val="22"/>
                <w:lang w:val="it-IT"/>
              </w:rPr>
            </w:pPr>
          </w:p>
        </w:tc>
        <w:tc>
          <w:tcPr>
            <w:tcW w:w="0" w:type="auto"/>
            <w:vMerge/>
          </w:tcPr>
          <w:p w14:paraId="5B62E997" w14:textId="77777777" w:rsidR="00FB0C40" w:rsidRPr="00DA5585" w:rsidRDefault="00FB0C40" w:rsidP="006C14F7">
            <w:pPr>
              <w:jc w:val="both"/>
              <w:rPr>
                <w:rFonts w:ascii="Trebuchet MS" w:hAnsi="Trebuchet MS"/>
                <w:sz w:val="22"/>
                <w:szCs w:val="22"/>
                <w:lang w:val="it-IT"/>
              </w:rPr>
            </w:pPr>
          </w:p>
        </w:tc>
      </w:tr>
      <w:tr w:rsidR="00FB0C40" w:rsidRPr="004A2D11" w14:paraId="31CC7080" w14:textId="77777777" w:rsidTr="00DA5585">
        <w:trPr>
          <w:trHeight w:val="238"/>
          <w:jc w:val="center"/>
        </w:trPr>
        <w:tc>
          <w:tcPr>
            <w:tcW w:w="0" w:type="auto"/>
            <w:shd w:val="clear" w:color="auto" w:fill="auto"/>
          </w:tcPr>
          <w:p w14:paraId="590B5EE1" w14:textId="77777777" w:rsidR="00FB0C40" w:rsidRPr="00DA5585" w:rsidRDefault="00FB0C40" w:rsidP="006C14F7">
            <w:pPr>
              <w:jc w:val="both"/>
              <w:rPr>
                <w:rFonts w:ascii="Trebuchet MS" w:hAnsi="Trebuchet MS"/>
                <w:sz w:val="22"/>
                <w:szCs w:val="22"/>
                <w:lang w:val="it-IT"/>
              </w:rPr>
            </w:pPr>
          </w:p>
        </w:tc>
        <w:tc>
          <w:tcPr>
            <w:tcW w:w="0" w:type="auto"/>
          </w:tcPr>
          <w:p w14:paraId="2443B5A2" w14:textId="77777777" w:rsidR="00FB0C40" w:rsidRPr="00DA5585" w:rsidRDefault="00FB0C40" w:rsidP="006C14F7">
            <w:pPr>
              <w:jc w:val="both"/>
              <w:rPr>
                <w:rFonts w:ascii="Trebuchet MS" w:hAnsi="Trebuchet MS"/>
                <w:sz w:val="22"/>
                <w:szCs w:val="22"/>
                <w:lang w:val="it-IT"/>
              </w:rPr>
            </w:pPr>
          </w:p>
        </w:tc>
        <w:tc>
          <w:tcPr>
            <w:tcW w:w="0" w:type="auto"/>
            <w:shd w:val="clear" w:color="auto" w:fill="auto"/>
          </w:tcPr>
          <w:p w14:paraId="549BBDCD" w14:textId="77777777" w:rsidR="00FB0C40" w:rsidRPr="00DA5585" w:rsidRDefault="00FB0C40" w:rsidP="006C14F7">
            <w:pPr>
              <w:jc w:val="both"/>
              <w:rPr>
                <w:rFonts w:ascii="Trebuchet MS" w:hAnsi="Trebuchet MS"/>
                <w:sz w:val="22"/>
                <w:szCs w:val="22"/>
                <w:lang w:val="it-IT"/>
              </w:rPr>
            </w:pPr>
          </w:p>
        </w:tc>
        <w:tc>
          <w:tcPr>
            <w:tcW w:w="0" w:type="auto"/>
          </w:tcPr>
          <w:p w14:paraId="75CD32EB" w14:textId="77777777" w:rsidR="00FB0C40" w:rsidRPr="00DA5585" w:rsidRDefault="00FB0C40" w:rsidP="006C14F7">
            <w:pPr>
              <w:jc w:val="both"/>
              <w:rPr>
                <w:rFonts w:ascii="Trebuchet MS" w:hAnsi="Trebuchet MS"/>
                <w:sz w:val="22"/>
                <w:szCs w:val="22"/>
                <w:lang w:val="it-IT"/>
              </w:rPr>
            </w:pPr>
          </w:p>
        </w:tc>
        <w:tc>
          <w:tcPr>
            <w:tcW w:w="0" w:type="auto"/>
          </w:tcPr>
          <w:p w14:paraId="5C274C38" w14:textId="77777777" w:rsidR="00FB0C40" w:rsidRPr="00DA5585" w:rsidRDefault="00FB0C40" w:rsidP="006C14F7">
            <w:pPr>
              <w:jc w:val="both"/>
              <w:rPr>
                <w:rFonts w:ascii="Trebuchet MS" w:hAnsi="Trebuchet MS"/>
                <w:sz w:val="22"/>
                <w:szCs w:val="22"/>
                <w:lang w:val="it-IT"/>
              </w:rPr>
            </w:pPr>
          </w:p>
        </w:tc>
        <w:tc>
          <w:tcPr>
            <w:tcW w:w="0" w:type="auto"/>
          </w:tcPr>
          <w:p w14:paraId="6AA3DB14" w14:textId="77777777" w:rsidR="00FB0C40" w:rsidRPr="00DA5585" w:rsidRDefault="00FB0C40" w:rsidP="006C14F7">
            <w:pPr>
              <w:jc w:val="both"/>
              <w:rPr>
                <w:rFonts w:ascii="Trebuchet MS" w:hAnsi="Trebuchet MS"/>
                <w:sz w:val="22"/>
                <w:szCs w:val="22"/>
                <w:lang w:val="it-IT"/>
              </w:rPr>
            </w:pPr>
          </w:p>
        </w:tc>
        <w:tc>
          <w:tcPr>
            <w:tcW w:w="0" w:type="auto"/>
            <w:shd w:val="clear" w:color="auto" w:fill="auto"/>
          </w:tcPr>
          <w:p w14:paraId="2B188D32" w14:textId="77777777" w:rsidR="00FB0C40" w:rsidRPr="00DA5585" w:rsidRDefault="00FB0C40" w:rsidP="006C14F7">
            <w:pPr>
              <w:jc w:val="both"/>
              <w:rPr>
                <w:rFonts w:ascii="Trebuchet MS" w:hAnsi="Trebuchet MS"/>
                <w:sz w:val="22"/>
                <w:szCs w:val="22"/>
                <w:lang w:val="it-IT"/>
              </w:rPr>
            </w:pPr>
          </w:p>
        </w:tc>
        <w:tc>
          <w:tcPr>
            <w:tcW w:w="0" w:type="auto"/>
            <w:vMerge w:val="restart"/>
          </w:tcPr>
          <w:p w14:paraId="67ED8576" w14:textId="77777777" w:rsidR="00FB0C40" w:rsidRPr="00DA5585" w:rsidRDefault="00FB0C40" w:rsidP="006C14F7">
            <w:pPr>
              <w:jc w:val="both"/>
              <w:rPr>
                <w:rFonts w:ascii="Trebuchet MS" w:hAnsi="Trebuchet MS"/>
                <w:sz w:val="22"/>
                <w:szCs w:val="22"/>
                <w:lang w:val="it-IT"/>
              </w:rPr>
            </w:pPr>
          </w:p>
        </w:tc>
        <w:tc>
          <w:tcPr>
            <w:tcW w:w="0" w:type="auto"/>
            <w:vMerge w:val="restart"/>
          </w:tcPr>
          <w:p w14:paraId="1E25F8F4" w14:textId="77777777" w:rsidR="00FB0C40" w:rsidRPr="00DA5585" w:rsidRDefault="00FB0C40" w:rsidP="006C14F7">
            <w:pPr>
              <w:jc w:val="both"/>
              <w:rPr>
                <w:rFonts w:ascii="Trebuchet MS" w:hAnsi="Trebuchet MS"/>
                <w:sz w:val="22"/>
                <w:szCs w:val="22"/>
                <w:lang w:val="it-IT"/>
              </w:rPr>
            </w:pPr>
          </w:p>
        </w:tc>
      </w:tr>
      <w:tr w:rsidR="00FB0C40" w:rsidRPr="004A2D11" w14:paraId="1C85CD8D" w14:textId="77777777" w:rsidTr="00DA5585">
        <w:trPr>
          <w:trHeight w:val="224"/>
          <w:jc w:val="center"/>
        </w:trPr>
        <w:tc>
          <w:tcPr>
            <w:tcW w:w="0" w:type="auto"/>
            <w:shd w:val="clear" w:color="auto" w:fill="auto"/>
          </w:tcPr>
          <w:p w14:paraId="0B049966" w14:textId="77777777" w:rsidR="00FB0C40" w:rsidRPr="00DA5585" w:rsidRDefault="00FB0C40" w:rsidP="006C14F7">
            <w:pPr>
              <w:jc w:val="both"/>
              <w:rPr>
                <w:rFonts w:ascii="Trebuchet MS" w:hAnsi="Trebuchet MS"/>
                <w:sz w:val="22"/>
                <w:szCs w:val="22"/>
                <w:lang w:val="it-IT"/>
              </w:rPr>
            </w:pPr>
          </w:p>
        </w:tc>
        <w:tc>
          <w:tcPr>
            <w:tcW w:w="0" w:type="auto"/>
          </w:tcPr>
          <w:p w14:paraId="4A7D88B0" w14:textId="77777777" w:rsidR="00FB0C40" w:rsidRPr="00DA5585" w:rsidRDefault="00FB0C40" w:rsidP="006C14F7">
            <w:pPr>
              <w:jc w:val="both"/>
              <w:rPr>
                <w:rFonts w:ascii="Trebuchet MS" w:hAnsi="Trebuchet MS"/>
                <w:sz w:val="22"/>
                <w:szCs w:val="22"/>
                <w:lang w:val="it-IT"/>
              </w:rPr>
            </w:pPr>
          </w:p>
        </w:tc>
        <w:tc>
          <w:tcPr>
            <w:tcW w:w="0" w:type="auto"/>
            <w:shd w:val="clear" w:color="auto" w:fill="auto"/>
          </w:tcPr>
          <w:p w14:paraId="4CF1AF57" w14:textId="77777777" w:rsidR="00FB0C40" w:rsidRPr="00DA5585" w:rsidRDefault="00FB0C40" w:rsidP="006C14F7">
            <w:pPr>
              <w:jc w:val="both"/>
              <w:rPr>
                <w:rFonts w:ascii="Trebuchet MS" w:hAnsi="Trebuchet MS"/>
                <w:sz w:val="22"/>
                <w:szCs w:val="22"/>
                <w:lang w:val="it-IT"/>
              </w:rPr>
            </w:pPr>
          </w:p>
        </w:tc>
        <w:tc>
          <w:tcPr>
            <w:tcW w:w="0" w:type="auto"/>
          </w:tcPr>
          <w:p w14:paraId="6EE0698E" w14:textId="77777777" w:rsidR="00FB0C40" w:rsidRPr="00DA5585" w:rsidRDefault="00FB0C40" w:rsidP="006C14F7">
            <w:pPr>
              <w:jc w:val="both"/>
              <w:rPr>
                <w:rFonts w:ascii="Trebuchet MS" w:hAnsi="Trebuchet MS"/>
                <w:sz w:val="22"/>
                <w:szCs w:val="22"/>
                <w:lang w:val="it-IT"/>
              </w:rPr>
            </w:pPr>
          </w:p>
        </w:tc>
        <w:tc>
          <w:tcPr>
            <w:tcW w:w="0" w:type="auto"/>
          </w:tcPr>
          <w:p w14:paraId="323E5B55" w14:textId="77777777" w:rsidR="00FB0C40" w:rsidRPr="00DA5585" w:rsidRDefault="00FB0C40" w:rsidP="006C14F7">
            <w:pPr>
              <w:jc w:val="both"/>
              <w:rPr>
                <w:rFonts w:ascii="Trebuchet MS" w:hAnsi="Trebuchet MS"/>
                <w:sz w:val="22"/>
                <w:szCs w:val="22"/>
                <w:lang w:val="it-IT"/>
              </w:rPr>
            </w:pPr>
          </w:p>
        </w:tc>
        <w:tc>
          <w:tcPr>
            <w:tcW w:w="0" w:type="auto"/>
          </w:tcPr>
          <w:p w14:paraId="1D429157" w14:textId="77777777" w:rsidR="00FB0C40" w:rsidRPr="00DA5585" w:rsidRDefault="00FB0C40" w:rsidP="006C14F7">
            <w:pPr>
              <w:jc w:val="both"/>
              <w:rPr>
                <w:rFonts w:ascii="Trebuchet MS" w:hAnsi="Trebuchet MS"/>
                <w:sz w:val="22"/>
                <w:szCs w:val="22"/>
                <w:lang w:val="it-IT"/>
              </w:rPr>
            </w:pPr>
          </w:p>
        </w:tc>
        <w:tc>
          <w:tcPr>
            <w:tcW w:w="0" w:type="auto"/>
            <w:shd w:val="clear" w:color="auto" w:fill="auto"/>
          </w:tcPr>
          <w:p w14:paraId="1DCE78B2" w14:textId="77777777" w:rsidR="00FB0C40" w:rsidRPr="00DA5585" w:rsidRDefault="00FB0C40" w:rsidP="006C14F7">
            <w:pPr>
              <w:jc w:val="both"/>
              <w:rPr>
                <w:rFonts w:ascii="Trebuchet MS" w:hAnsi="Trebuchet MS"/>
                <w:sz w:val="22"/>
                <w:szCs w:val="22"/>
                <w:lang w:val="it-IT"/>
              </w:rPr>
            </w:pPr>
          </w:p>
        </w:tc>
        <w:tc>
          <w:tcPr>
            <w:tcW w:w="0" w:type="auto"/>
            <w:vMerge/>
          </w:tcPr>
          <w:p w14:paraId="14F90016" w14:textId="77777777" w:rsidR="00FB0C40" w:rsidRPr="00DA5585" w:rsidRDefault="00FB0C40" w:rsidP="006C14F7">
            <w:pPr>
              <w:jc w:val="both"/>
              <w:rPr>
                <w:rFonts w:ascii="Trebuchet MS" w:hAnsi="Trebuchet MS"/>
                <w:sz w:val="22"/>
                <w:szCs w:val="22"/>
                <w:lang w:val="it-IT"/>
              </w:rPr>
            </w:pPr>
          </w:p>
        </w:tc>
        <w:tc>
          <w:tcPr>
            <w:tcW w:w="0" w:type="auto"/>
            <w:vMerge/>
          </w:tcPr>
          <w:p w14:paraId="2F85010B" w14:textId="77777777" w:rsidR="00FB0C40" w:rsidRPr="00DA5585" w:rsidRDefault="00FB0C40" w:rsidP="006C14F7">
            <w:pPr>
              <w:jc w:val="both"/>
              <w:rPr>
                <w:rFonts w:ascii="Trebuchet MS" w:hAnsi="Trebuchet MS"/>
                <w:sz w:val="22"/>
                <w:szCs w:val="22"/>
                <w:lang w:val="it-IT"/>
              </w:rPr>
            </w:pPr>
          </w:p>
        </w:tc>
      </w:tr>
      <w:tr w:rsidR="00FB0C40" w:rsidRPr="004A2D11" w14:paraId="7C4F135B" w14:textId="77777777" w:rsidTr="00DA5585">
        <w:trPr>
          <w:trHeight w:val="238"/>
          <w:jc w:val="center"/>
        </w:trPr>
        <w:tc>
          <w:tcPr>
            <w:tcW w:w="0" w:type="auto"/>
            <w:shd w:val="clear" w:color="auto" w:fill="auto"/>
          </w:tcPr>
          <w:p w14:paraId="542B69CC" w14:textId="77777777" w:rsidR="00FB0C40" w:rsidRPr="00DA5585" w:rsidRDefault="00FB0C40" w:rsidP="006C14F7">
            <w:pPr>
              <w:jc w:val="both"/>
              <w:rPr>
                <w:rFonts w:ascii="Trebuchet MS" w:hAnsi="Trebuchet MS"/>
                <w:sz w:val="22"/>
                <w:szCs w:val="22"/>
                <w:lang w:val="it-IT"/>
              </w:rPr>
            </w:pPr>
          </w:p>
        </w:tc>
        <w:tc>
          <w:tcPr>
            <w:tcW w:w="0" w:type="auto"/>
          </w:tcPr>
          <w:p w14:paraId="20868D34" w14:textId="77777777" w:rsidR="00FB0C40" w:rsidRPr="00DA5585" w:rsidRDefault="00FB0C40" w:rsidP="006C14F7">
            <w:pPr>
              <w:jc w:val="both"/>
              <w:rPr>
                <w:rFonts w:ascii="Trebuchet MS" w:hAnsi="Trebuchet MS"/>
                <w:sz w:val="22"/>
                <w:szCs w:val="22"/>
                <w:lang w:val="it-IT"/>
              </w:rPr>
            </w:pPr>
          </w:p>
        </w:tc>
        <w:tc>
          <w:tcPr>
            <w:tcW w:w="0" w:type="auto"/>
            <w:shd w:val="clear" w:color="auto" w:fill="auto"/>
          </w:tcPr>
          <w:p w14:paraId="64E3D26A" w14:textId="77777777" w:rsidR="00FB0C40" w:rsidRPr="00DA5585" w:rsidRDefault="00FB0C40" w:rsidP="006C14F7">
            <w:pPr>
              <w:jc w:val="both"/>
              <w:rPr>
                <w:rFonts w:ascii="Trebuchet MS" w:hAnsi="Trebuchet MS"/>
                <w:sz w:val="22"/>
                <w:szCs w:val="22"/>
                <w:lang w:val="it-IT"/>
              </w:rPr>
            </w:pPr>
          </w:p>
        </w:tc>
        <w:tc>
          <w:tcPr>
            <w:tcW w:w="0" w:type="auto"/>
          </w:tcPr>
          <w:p w14:paraId="130C1423" w14:textId="77777777" w:rsidR="00FB0C40" w:rsidRPr="00DA5585" w:rsidRDefault="00FB0C40" w:rsidP="006C14F7">
            <w:pPr>
              <w:jc w:val="both"/>
              <w:rPr>
                <w:rFonts w:ascii="Trebuchet MS" w:hAnsi="Trebuchet MS"/>
                <w:sz w:val="22"/>
                <w:szCs w:val="22"/>
                <w:lang w:val="it-IT"/>
              </w:rPr>
            </w:pPr>
          </w:p>
        </w:tc>
        <w:tc>
          <w:tcPr>
            <w:tcW w:w="0" w:type="auto"/>
          </w:tcPr>
          <w:p w14:paraId="516D3E35" w14:textId="77777777" w:rsidR="00FB0C40" w:rsidRPr="00DA5585" w:rsidRDefault="00FB0C40" w:rsidP="006C14F7">
            <w:pPr>
              <w:jc w:val="both"/>
              <w:rPr>
                <w:rFonts w:ascii="Trebuchet MS" w:hAnsi="Trebuchet MS"/>
                <w:sz w:val="22"/>
                <w:szCs w:val="22"/>
                <w:lang w:val="it-IT"/>
              </w:rPr>
            </w:pPr>
          </w:p>
        </w:tc>
        <w:tc>
          <w:tcPr>
            <w:tcW w:w="0" w:type="auto"/>
          </w:tcPr>
          <w:p w14:paraId="66F859A2" w14:textId="77777777" w:rsidR="00FB0C40" w:rsidRPr="00DA5585" w:rsidRDefault="00FB0C40" w:rsidP="006C14F7">
            <w:pPr>
              <w:jc w:val="both"/>
              <w:rPr>
                <w:rFonts w:ascii="Trebuchet MS" w:hAnsi="Trebuchet MS"/>
                <w:sz w:val="22"/>
                <w:szCs w:val="22"/>
                <w:lang w:val="it-IT"/>
              </w:rPr>
            </w:pPr>
          </w:p>
        </w:tc>
        <w:tc>
          <w:tcPr>
            <w:tcW w:w="0" w:type="auto"/>
            <w:shd w:val="clear" w:color="auto" w:fill="auto"/>
          </w:tcPr>
          <w:p w14:paraId="609388A5" w14:textId="77777777" w:rsidR="00FB0C40" w:rsidRPr="00DA5585" w:rsidRDefault="00FB0C40" w:rsidP="006C14F7">
            <w:pPr>
              <w:jc w:val="both"/>
              <w:rPr>
                <w:rFonts w:ascii="Trebuchet MS" w:hAnsi="Trebuchet MS"/>
                <w:sz w:val="22"/>
                <w:szCs w:val="22"/>
                <w:lang w:val="it-IT"/>
              </w:rPr>
            </w:pPr>
          </w:p>
        </w:tc>
        <w:tc>
          <w:tcPr>
            <w:tcW w:w="0" w:type="auto"/>
            <w:vMerge/>
          </w:tcPr>
          <w:p w14:paraId="16EE1842" w14:textId="77777777" w:rsidR="00FB0C40" w:rsidRPr="00DA5585" w:rsidRDefault="00FB0C40" w:rsidP="006C14F7">
            <w:pPr>
              <w:jc w:val="both"/>
              <w:rPr>
                <w:rFonts w:ascii="Trebuchet MS" w:hAnsi="Trebuchet MS"/>
                <w:sz w:val="22"/>
                <w:szCs w:val="22"/>
                <w:lang w:val="it-IT"/>
              </w:rPr>
            </w:pPr>
          </w:p>
        </w:tc>
        <w:tc>
          <w:tcPr>
            <w:tcW w:w="0" w:type="auto"/>
            <w:vMerge/>
          </w:tcPr>
          <w:p w14:paraId="4725482F" w14:textId="77777777" w:rsidR="00FB0C40" w:rsidRPr="00DA5585" w:rsidRDefault="00FB0C40" w:rsidP="006C14F7">
            <w:pPr>
              <w:jc w:val="both"/>
              <w:rPr>
                <w:rFonts w:ascii="Trebuchet MS" w:hAnsi="Trebuchet MS"/>
                <w:sz w:val="22"/>
                <w:szCs w:val="22"/>
                <w:lang w:val="it-IT"/>
              </w:rPr>
            </w:pPr>
          </w:p>
        </w:tc>
      </w:tr>
    </w:tbl>
    <w:p w14:paraId="00A67390" w14:textId="77777777" w:rsidR="00FB0C40" w:rsidRPr="00DA5585" w:rsidRDefault="00FB0C40" w:rsidP="006C14F7">
      <w:pPr>
        <w:pStyle w:val="HTMLPreformatted"/>
        <w:spacing w:after="240"/>
        <w:jc w:val="both"/>
        <w:rPr>
          <w:rFonts w:ascii="Trebuchet MS" w:hAnsi="Trebuchet MS"/>
          <w:sz w:val="22"/>
          <w:szCs w:val="22"/>
        </w:rPr>
      </w:pPr>
    </w:p>
    <w:p w14:paraId="0CAC0533" w14:textId="21447C0E" w:rsidR="00FB0C40" w:rsidRPr="00DA5585" w:rsidRDefault="00FB0C40" w:rsidP="0098372D">
      <w:pPr>
        <w:pStyle w:val="NormalWeb"/>
        <w:spacing w:before="0" w:beforeAutospacing="0" w:after="0" w:afterAutospacing="0"/>
        <w:ind w:firstLine="720"/>
        <w:jc w:val="both"/>
        <w:rPr>
          <w:rFonts w:ascii="Trebuchet MS" w:hAnsi="Trebuchet MS"/>
          <w:b/>
          <w:bCs/>
          <w:sz w:val="22"/>
          <w:szCs w:val="22"/>
          <w:lang w:val="it-IT"/>
        </w:rPr>
      </w:pPr>
      <w:r w:rsidRPr="00DA5585">
        <w:rPr>
          <w:rFonts w:ascii="Trebuchet MS" w:hAnsi="Trebuchet MS"/>
          <w:b/>
          <w:bCs/>
          <w:sz w:val="22"/>
          <w:szCs w:val="22"/>
          <w:lang w:val="it-IT"/>
        </w:rPr>
        <w:t>Anexa nr. 3 - Graficul cererilor de prefinanţare/plată/rambursare</w:t>
      </w:r>
    </w:p>
    <w:p w14:paraId="3E503D9C" w14:textId="7E7A1B68" w:rsidR="00FB0C40" w:rsidRPr="00DA5585" w:rsidRDefault="00FB0C40" w:rsidP="006C14F7">
      <w:pPr>
        <w:pStyle w:val="NormalWeb"/>
        <w:spacing w:before="0" w:beforeAutospacing="0" w:after="240" w:afterAutospacing="0"/>
        <w:jc w:val="both"/>
        <w:rPr>
          <w:rFonts w:ascii="Trebuchet MS" w:hAnsi="Trebuchet MS"/>
          <w:sz w:val="22"/>
          <w:szCs w:val="22"/>
          <w:lang w:val="it-IT"/>
        </w:rPr>
      </w:pPr>
      <w:r w:rsidRPr="00DA5585">
        <w:rPr>
          <w:rFonts w:ascii="Trebuchet MS" w:hAnsi="Trebuchet MS"/>
          <w:sz w:val="22"/>
          <w:szCs w:val="22"/>
          <w:lang w:val="it-IT"/>
        </w:rPr>
        <w:t>Se atașează Graficul cererilor de prefinanţare/plată/rambursare generat de sistemul informatic MySMIS 2021.</w:t>
      </w:r>
    </w:p>
    <w:p w14:paraId="275864F9" w14:textId="16F22C6A" w:rsidR="00FB0C40" w:rsidRPr="00DA5585" w:rsidRDefault="00FB0C40" w:rsidP="006C14F7">
      <w:pPr>
        <w:pStyle w:val="NormalWeb"/>
        <w:spacing w:before="0" w:beforeAutospacing="0" w:after="0" w:afterAutospacing="0"/>
        <w:jc w:val="both"/>
        <w:rPr>
          <w:rFonts w:ascii="Trebuchet MS" w:hAnsi="Trebuchet MS"/>
          <w:b/>
          <w:bCs/>
          <w:sz w:val="22"/>
          <w:szCs w:val="22"/>
          <w:lang w:val="it-IT"/>
        </w:rPr>
      </w:pPr>
      <w:r w:rsidRPr="00DA5585">
        <w:rPr>
          <w:rFonts w:ascii="Trebuchet MS" w:hAnsi="Trebuchet MS"/>
          <w:b/>
          <w:bCs/>
          <w:sz w:val="22"/>
          <w:szCs w:val="22"/>
          <w:lang w:val="it-IT"/>
        </w:rPr>
        <w:t>Anexa nr. 4 - Acordul de parteneriat</w:t>
      </w:r>
      <w:r w:rsidR="0098372D" w:rsidRPr="00DA5585">
        <w:rPr>
          <w:rFonts w:ascii="Trebuchet MS" w:hAnsi="Trebuchet MS"/>
          <w:b/>
          <w:bCs/>
          <w:sz w:val="22"/>
          <w:szCs w:val="22"/>
          <w:lang w:val="it-IT"/>
        </w:rPr>
        <w:t xml:space="preserve"> </w:t>
      </w:r>
    </w:p>
    <w:p w14:paraId="0911D610" w14:textId="6DC2F7F4" w:rsidR="00FB0C40" w:rsidRPr="00DA5585" w:rsidRDefault="00FB0C40" w:rsidP="0098372D">
      <w:pPr>
        <w:pStyle w:val="NormalWeb"/>
        <w:spacing w:before="0" w:beforeAutospacing="0" w:after="0" w:afterAutospacing="0"/>
        <w:jc w:val="both"/>
        <w:rPr>
          <w:rFonts w:ascii="Trebuchet MS" w:hAnsi="Trebuchet MS"/>
          <w:sz w:val="22"/>
          <w:szCs w:val="22"/>
          <w:lang w:val="it-IT"/>
        </w:rPr>
      </w:pPr>
      <w:r w:rsidRPr="00DA5585">
        <w:rPr>
          <w:rFonts w:ascii="Trebuchet MS" w:hAnsi="Trebuchet MS"/>
          <w:b/>
          <w:bCs/>
          <w:sz w:val="22"/>
          <w:szCs w:val="22"/>
          <w:lang w:val="it-IT"/>
        </w:rPr>
        <w:t xml:space="preserve">Anexa nr. 5 – Reguli aplicabile ajutorului de stat/de minimis </w:t>
      </w:r>
      <w:r w:rsidR="0098372D" w:rsidRPr="00DA5585">
        <w:rPr>
          <w:rFonts w:ascii="Trebuchet MS" w:hAnsi="Trebuchet MS"/>
          <w:sz w:val="22"/>
          <w:szCs w:val="22"/>
          <w:lang w:val="it-IT"/>
        </w:rPr>
        <w:t xml:space="preserve"> </w:t>
      </w:r>
      <w:r w:rsidR="002F5408" w:rsidRPr="00DA5585">
        <w:rPr>
          <w:rFonts w:ascii="Trebuchet MS" w:hAnsi="Trebuchet MS"/>
          <w:sz w:val="22"/>
          <w:szCs w:val="22"/>
          <w:lang w:val="it-IT"/>
        </w:rPr>
        <w:t>Nu este cazul.</w:t>
      </w:r>
    </w:p>
    <w:p w14:paraId="0C4DD173" w14:textId="599D7E62" w:rsidR="00FB0C40" w:rsidRPr="00DA5585" w:rsidRDefault="00FB0C40" w:rsidP="006C14F7">
      <w:pPr>
        <w:pStyle w:val="NormalWeb"/>
        <w:spacing w:before="0" w:beforeAutospacing="0" w:after="0" w:afterAutospacing="0"/>
        <w:jc w:val="both"/>
        <w:rPr>
          <w:rFonts w:ascii="Trebuchet MS" w:hAnsi="Trebuchet MS"/>
          <w:b/>
          <w:bCs/>
          <w:sz w:val="22"/>
          <w:szCs w:val="22"/>
          <w:lang w:val="it-IT"/>
        </w:rPr>
      </w:pPr>
      <w:r w:rsidRPr="00DA5585">
        <w:rPr>
          <w:rFonts w:ascii="Trebuchet MS" w:hAnsi="Trebuchet MS"/>
          <w:b/>
          <w:bCs/>
          <w:sz w:val="22"/>
          <w:szCs w:val="22"/>
          <w:lang w:val="it-IT"/>
        </w:rPr>
        <w:t>Anexa nr. 6 - Condiții specifice ale contractului de finanțare</w:t>
      </w:r>
    </w:p>
    <w:p w14:paraId="4FE1E3B6" w14:textId="77777777" w:rsidR="00D701D6" w:rsidRPr="00DA5585" w:rsidRDefault="00D701D6" w:rsidP="006C14F7">
      <w:pPr>
        <w:tabs>
          <w:tab w:val="left" w:pos="450"/>
        </w:tabs>
        <w:ind w:right="75"/>
        <w:jc w:val="both"/>
        <w:rPr>
          <w:rFonts w:ascii="Trebuchet MS" w:eastAsia="Arial" w:hAnsi="Trebuchet MS" w:cs="Calibri Light"/>
          <w:b/>
          <w:spacing w:val="1"/>
          <w:sz w:val="22"/>
          <w:szCs w:val="22"/>
          <w:lang w:val="ro-RO"/>
        </w:rPr>
      </w:pPr>
    </w:p>
    <w:p w14:paraId="27E98D4B" w14:textId="77777777" w:rsidR="00D701D6" w:rsidRPr="00DA5585" w:rsidRDefault="00D701D6" w:rsidP="006C14F7">
      <w:pPr>
        <w:tabs>
          <w:tab w:val="left" w:pos="450"/>
        </w:tabs>
        <w:ind w:right="75"/>
        <w:jc w:val="both"/>
        <w:rPr>
          <w:rFonts w:ascii="Trebuchet MS" w:eastAsia="Arial" w:hAnsi="Trebuchet MS" w:cs="Calibri Light"/>
          <w:spacing w:val="1"/>
          <w:sz w:val="22"/>
          <w:szCs w:val="22"/>
          <w:lang w:val="ro-RO"/>
        </w:rPr>
      </w:pPr>
    </w:p>
    <w:p w14:paraId="45DE375C" w14:textId="77777777" w:rsidR="00D701D6" w:rsidRPr="00DA5585" w:rsidRDefault="00D701D6" w:rsidP="006C14F7">
      <w:pPr>
        <w:tabs>
          <w:tab w:val="left" w:pos="450"/>
        </w:tabs>
        <w:ind w:right="75"/>
        <w:jc w:val="both"/>
        <w:rPr>
          <w:rFonts w:ascii="Trebuchet MS" w:eastAsia="Arial" w:hAnsi="Trebuchet MS" w:cs="Calibri Light"/>
          <w:b/>
          <w:spacing w:val="1"/>
          <w:sz w:val="22"/>
          <w:szCs w:val="22"/>
          <w:lang w:val="ro-RO"/>
        </w:rPr>
      </w:pPr>
    </w:p>
    <w:p w14:paraId="78FE9857" w14:textId="77777777" w:rsidR="00D701D6" w:rsidRPr="00DA5585" w:rsidRDefault="00D701D6" w:rsidP="006C14F7">
      <w:pPr>
        <w:tabs>
          <w:tab w:val="left" w:pos="450"/>
        </w:tabs>
        <w:ind w:right="75"/>
        <w:jc w:val="both"/>
        <w:rPr>
          <w:rFonts w:ascii="Trebuchet MS" w:eastAsia="Arial" w:hAnsi="Trebuchet MS" w:cs="Calibri Light"/>
          <w:b/>
          <w:spacing w:val="1"/>
          <w:sz w:val="22"/>
          <w:szCs w:val="22"/>
          <w:lang w:val="ro-RO"/>
        </w:rPr>
      </w:pPr>
    </w:p>
    <w:p w14:paraId="5A272C3A" w14:textId="77777777" w:rsidR="00D701D6" w:rsidRPr="00DA5585" w:rsidRDefault="00D701D6" w:rsidP="006C14F7">
      <w:pPr>
        <w:tabs>
          <w:tab w:val="left" w:pos="450"/>
        </w:tabs>
        <w:ind w:right="75"/>
        <w:jc w:val="both"/>
        <w:rPr>
          <w:rFonts w:ascii="Trebuchet MS" w:eastAsia="Arial" w:hAnsi="Trebuchet MS" w:cs="Calibri Light"/>
          <w:b/>
          <w:spacing w:val="1"/>
          <w:sz w:val="22"/>
          <w:szCs w:val="22"/>
          <w:lang w:val="ro-RO"/>
        </w:rPr>
      </w:pPr>
    </w:p>
    <w:p w14:paraId="2BD89932" w14:textId="77777777" w:rsidR="00D701D6" w:rsidRPr="00DA5585" w:rsidRDefault="00D701D6" w:rsidP="006C14F7">
      <w:pPr>
        <w:tabs>
          <w:tab w:val="left" w:pos="450"/>
        </w:tabs>
        <w:ind w:right="75"/>
        <w:jc w:val="both"/>
        <w:rPr>
          <w:rFonts w:ascii="Trebuchet MS" w:eastAsia="Arial" w:hAnsi="Trebuchet MS" w:cs="Calibri Light"/>
          <w:b/>
          <w:spacing w:val="1"/>
          <w:sz w:val="22"/>
          <w:szCs w:val="22"/>
          <w:lang w:val="ro-RO"/>
        </w:rPr>
      </w:pPr>
    </w:p>
    <w:p w14:paraId="2F79CAC3" w14:textId="77777777" w:rsidR="00D701D6" w:rsidRPr="00DA5585" w:rsidRDefault="00D701D6" w:rsidP="006C14F7">
      <w:pPr>
        <w:tabs>
          <w:tab w:val="left" w:pos="450"/>
        </w:tabs>
        <w:ind w:right="75"/>
        <w:jc w:val="both"/>
        <w:rPr>
          <w:rFonts w:ascii="Trebuchet MS" w:eastAsia="Arial" w:hAnsi="Trebuchet MS" w:cs="Calibri Light"/>
          <w:b/>
          <w:spacing w:val="1"/>
          <w:sz w:val="22"/>
          <w:szCs w:val="22"/>
          <w:lang w:val="ro-RO"/>
        </w:rPr>
      </w:pPr>
    </w:p>
    <w:p w14:paraId="6E646C22" w14:textId="77777777" w:rsidR="00D701D6" w:rsidRPr="00DA5585" w:rsidRDefault="00D701D6" w:rsidP="006C14F7">
      <w:pPr>
        <w:tabs>
          <w:tab w:val="left" w:pos="450"/>
        </w:tabs>
        <w:ind w:right="75"/>
        <w:jc w:val="both"/>
        <w:rPr>
          <w:rFonts w:ascii="Trebuchet MS" w:eastAsia="Arial" w:hAnsi="Trebuchet MS" w:cs="Calibri Light"/>
          <w:b/>
          <w:spacing w:val="1"/>
          <w:sz w:val="22"/>
          <w:szCs w:val="22"/>
          <w:lang w:val="ro-RO"/>
        </w:rPr>
      </w:pPr>
    </w:p>
    <w:p w14:paraId="1D9557A1" w14:textId="77777777" w:rsidR="00D701D6" w:rsidRPr="00DA5585" w:rsidRDefault="00D701D6" w:rsidP="006C14F7">
      <w:pPr>
        <w:tabs>
          <w:tab w:val="left" w:pos="450"/>
        </w:tabs>
        <w:ind w:right="75"/>
        <w:jc w:val="both"/>
        <w:rPr>
          <w:rFonts w:ascii="Trebuchet MS" w:eastAsia="Arial" w:hAnsi="Trebuchet MS" w:cs="Calibri Light"/>
          <w:b/>
          <w:spacing w:val="1"/>
          <w:sz w:val="22"/>
          <w:szCs w:val="22"/>
          <w:lang w:val="ro-RO"/>
        </w:rPr>
      </w:pPr>
    </w:p>
    <w:p w14:paraId="054F77F6" w14:textId="77777777" w:rsidR="00D701D6" w:rsidRPr="00DA5585" w:rsidRDefault="00D701D6" w:rsidP="006C14F7">
      <w:pPr>
        <w:tabs>
          <w:tab w:val="left" w:pos="450"/>
        </w:tabs>
        <w:ind w:right="75"/>
        <w:jc w:val="both"/>
        <w:rPr>
          <w:rFonts w:ascii="Trebuchet MS" w:eastAsia="Arial" w:hAnsi="Trebuchet MS" w:cs="Calibri Light"/>
          <w:b/>
          <w:spacing w:val="1"/>
          <w:sz w:val="22"/>
          <w:szCs w:val="22"/>
          <w:lang w:val="ro-RO"/>
        </w:rPr>
      </w:pPr>
    </w:p>
    <w:p w14:paraId="54B9BBE2" w14:textId="77777777" w:rsidR="00D701D6" w:rsidRPr="00DA5585" w:rsidRDefault="00D701D6" w:rsidP="006C14F7">
      <w:pPr>
        <w:tabs>
          <w:tab w:val="left" w:pos="450"/>
        </w:tabs>
        <w:ind w:right="75"/>
        <w:jc w:val="both"/>
        <w:rPr>
          <w:rFonts w:ascii="Trebuchet MS" w:eastAsia="Arial" w:hAnsi="Trebuchet MS" w:cs="Calibri Light"/>
          <w:b/>
          <w:spacing w:val="1"/>
          <w:sz w:val="22"/>
          <w:szCs w:val="22"/>
          <w:lang w:val="ro-RO"/>
        </w:rPr>
      </w:pPr>
    </w:p>
    <w:p w14:paraId="7469AAAF" w14:textId="77777777" w:rsidR="00D701D6" w:rsidRPr="00DA5585" w:rsidRDefault="00D701D6" w:rsidP="006C14F7">
      <w:pPr>
        <w:tabs>
          <w:tab w:val="left" w:pos="450"/>
        </w:tabs>
        <w:ind w:right="75"/>
        <w:jc w:val="both"/>
        <w:rPr>
          <w:rFonts w:ascii="Trebuchet MS" w:eastAsia="Arial" w:hAnsi="Trebuchet MS" w:cs="Calibri Light"/>
          <w:b/>
          <w:spacing w:val="1"/>
          <w:sz w:val="22"/>
          <w:szCs w:val="22"/>
          <w:lang w:val="ro-RO"/>
        </w:rPr>
      </w:pPr>
    </w:p>
    <w:p w14:paraId="14C5F6C2" w14:textId="77777777" w:rsidR="00D701D6" w:rsidRPr="00DA5585" w:rsidRDefault="00D701D6" w:rsidP="006C14F7">
      <w:pPr>
        <w:tabs>
          <w:tab w:val="left" w:pos="450"/>
        </w:tabs>
        <w:ind w:right="75"/>
        <w:jc w:val="both"/>
        <w:rPr>
          <w:rFonts w:ascii="Trebuchet MS" w:eastAsia="Arial" w:hAnsi="Trebuchet MS" w:cs="Calibri Light"/>
          <w:b/>
          <w:spacing w:val="1"/>
          <w:sz w:val="22"/>
          <w:szCs w:val="22"/>
          <w:lang w:val="ro-RO"/>
        </w:rPr>
      </w:pPr>
    </w:p>
    <w:p w14:paraId="09983BA2" w14:textId="77777777" w:rsidR="00D701D6" w:rsidRPr="00DA5585" w:rsidRDefault="00D701D6" w:rsidP="006C14F7">
      <w:pPr>
        <w:tabs>
          <w:tab w:val="left" w:pos="450"/>
        </w:tabs>
        <w:ind w:right="75"/>
        <w:jc w:val="both"/>
        <w:rPr>
          <w:rFonts w:ascii="Trebuchet MS" w:eastAsia="Arial" w:hAnsi="Trebuchet MS" w:cs="Calibri Light"/>
          <w:b/>
          <w:spacing w:val="1"/>
          <w:sz w:val="22"/>
          <w:szCs w:val="22"/>
          <w:lang w:val="ro-RO"/>
        </w:rPr>
      </w:pPr>
    </w:p>
    <w:p w14:paraId="30347072" w14:textId="77777777" w:rsidR="00D701D6" w:rsidRPr="00DA5585" w:rsidRDefault="00D701D6" w:rsidP="006C14F7">
      <w:pPr>
        <w:tabs>
          <w:tab w:val="left" w:pos="450"/>
        </w:tabs>
        <w:ind w:right="75"/>
        <w:jc w:val="both"/>
        <w:rPr>
          <w:rFonts w:ascii="Trebuchet MS" w:eastAsia="Arial" w:hAnsi="Trebuchet MS" w:cs="Calibri Light"/>
          <w:b/>
          <w:spacing w:val="1"/>
          <w:sz w:val="22"/>
          <w:szCs w:val="22"/>
          <w:lang w:val="ro-RO"/>
        </w:rPr>
      </w:pPr>
    </w:p>
    <w:p w14:paraId="66CAA0E6" w14:textId="77777777" w:rsidR="00D701D6" w:rsidRPr="00DA5585" w:rsidRDefault="00D701D6" w:rsidP="006C14F7">
      <w:pPr>
        <w:tabs>
          <w:tab w:val="left" w:pos="450"/>
        </w:tabs>
        <w:ind w:right="75"/>
        <w:jc w:val="both"/>
        <w:rPr>
          <w:rFonts w:ascii="Trebuchet MS" w:eastAsia="Arial" w:hAnsi="Trebuchet MS" w:cs="Calibri Light"/>
          <w:b/>
          <w:spacing w:val="1"/>
          <w:sz w:val="22"/>
          <w:szCs w:val="22"/>
          <w:lang w:val="ro-RO"/>
        </w:rPr>
      </w:pPr>
    </w:p>
    <w:p w14:paraId="068B8F72" w14:textId="77777777" w:rsidR="00D701D6" w:rsidRPr="00DA5585" w:rsidRDefault="00D701D6" w:rsidP="006C14F7">
      <w:pPr>
        <w:tabs>
          <w:tab w:val="left" w:pos="450"/>
        </w:tabs>
        <w:ind w:right="75"/>
        <w:jc w:val="both"/>
        <w:rPr>
          <w:rFonts w:ascii="Trebuchet MS" w:eastAsia="Arial" w:hAnsi="Trebuchet MS" w:cs="Calibri Light"/>
          <w:b/>
          <w:spacing w:val="1"/>
          <w:sz w:val="22"/>
          <w:szCs w:val="22"/>
          <w:lang w:val="ro-RO"/>
        </w:rPr>
      </w:pPr>
    </w:p>
    <w:p w14:paraId="330AAD81" w14:textId="77777777" w:rsidR="00D701D6" w:rsidRPr="00DA5585" w:rsidRDefault="00D701D6" w:rsidP="006C14F7">
      <w:pPr>
        <w:tabs>
          <w:tab w:val="left" w:pos="450"/>
        </w:tabs>
        <w:ind w:right="75"/>
        <w:jc w:val="both"/>
        <w:rPr>
          <w:rFonts w:ascii="Trebuchet MS" w:eastAsia="Arial" w:hAnsi="Trebuchet MS" w:cs="Calibri Light"/>
          <w:b/>
          <w:spacing w:val="1"/>
          <w:sz w:val="22"/>
          <w:szCs w:val="22"/>
          <w:lang w:val="ro-RO"/>
        </w:rPr>
      </w:pPr>
    </w:p>
    <w:p w14:paraId="3BAF0455" w14:textId="77777777" w:rsidR="00D701D6" w:rsidRPr="00DA5585" w:rsidRDefault="00D701D6" w:rsidP="006C14F7">
      <w:pPr>
        <w:tabs>
          <w:tab w:val="left" w:pos="450"/>
        </w:tabs>
        <w:ind w:right="75"/>
        <w:jc w:val="both"/>
        <w:rPr>
          <w:rFonts w:ascii="Trebuchet MS" w:eastAsia="Arial" w:hAnsi="Trebuchet MS" w:cs="Calibri Light"/>
          <w:b/>
          <w:spacing w:val="1"/>
          <w:sz w:val="22"/>
          <w:szCs w:val="22"/>
          <w:lang w:val="ro-RO"/>
        </w:rPr>
      </w:pPr>
    </w:p>
    <w:p w14:paraId="4445FBE2" w14:textId="77777777" w:rsidR="00D701D6" w:rsidRPr="00DA5585" w:rsidRDefault="00D701D6" w:rsidP="006C14F7">
      <w:pPr>
        <w:tabs>
          <w:tab w:val="left" w:pos="450"/>
        </w:tabs>
        <w:ind w:right="75"/>
        <w:jc w:val="both"/>
        <w:rPr>
          <w:rFonts w:ascii="Trebuchet MS" w:eastAsia="Arial" w:hAnsi="Trebuchet MS" w:cs="Calibri Light"/>
          <w:b/>
          <w:spacing w:val="1"/>
          <w:sz w:val="22"/>
          <w:szCs w:val="22"/>
          <w:lang w:val="ro-RO"/>
        </w:rPr>
      </w:pPr>
    </w:p>
    <w:p w14:paraId="4BDCE01F" w14:textId="77777777" w:rsidR="00D701D6" w:rsidRPr="00DA5585" w:rsidRDefault="00D701D6" w:rsidP="006C14F7">
      <w:pPr>
        <w:tabs>
          <w:tab w:val="left" w:pos="450"/>
        </w:tabs>
        <w:ind w:right="75"/>
        <w:jc w:val="both"/>
        <w:rPr>
          <w:rFonts w:ascii="Trebuchet MS" w:eastAsia="Arial" w:hAnsi="Trebuchet MS" w:cs="Calibri Light"/>
          <w:b/>
          <w:spacing w:val="1"/>
          <w:sz w:val="22"/>
          <w:szCs w:val="22"/>
          <w:lang w:val="ro-RO"/>
        </w:rPr>
      </w:pPr>
    </w:p>
    <w:p w14:paraId="738EE8FD" w14:textId="77777777" w:rsidR="00D701D6" w:rsidRPr="00DA5585" w:rsidRDefault="00D701D6" w:rsidP="006C14F7">
      <w:pPr>
        <w:tabs>
          <w:tab w:val="left" w:pos="450"/>
        </w:tabs>
        <w:ind w:right="75"/>
        <w:jc w:val="both"/>
        <w:rPr>
          <w:rFonts w:ascii="Trebuchet MS" w:eastAsia="Arial" w:hAnsi="Trebuchet MS" w:cs="Calibri Light"/>
          <w:b/>
          <w:spacing w:val="1"/>
          <w:sz w:val="22"/>
          <w:szCs w:val="22"/>
          <w:lang w:val="ro-RO"/>
        </w:rPr>
      </w:pPr>
    </w:p>
    <w:p w14:paraId="34D6C400" w14:textId="77777777" w:rsidR="0098372D" w:rsidRPr="00DA5585" w:rsidRDefault="0098372D" w:rsidP="006C14F7">
      <w:pPr>
        <w:tabs>
          <w:tab w:val="left" w:pos="450"/>
        </w:tabs>
        <w:ind w:right="75"/>
        <w:jc w:val="both"/>
        <w:rPr>
          <w:rFonts w:ascii="Trebuchet MS" w:eastAsia="Arial" w:hAnsi="Trebuchet MS" w:cs="Calibri Light"/>
          <w:b/>
          <w:spacing w:val="1"/>
          <w:sz w:val="22"/>
          <w:szCs w:val="22"/>
          <w:lang w:val="ro-RO"/>
        </w:rPr>
      </w:pPr>
    </w:p>
    <w:p w14:paraId="1A42D23E" w14:textId="77777777" w:rsidR="0098372D" w:rsidRPr="00DA5585" w:rsidRDefault="0098372D" w:rsidP="006C14F7">
      <w:pPr>
        <w:tabs>
          <w:tab w:val="left" w:pos="450"/>
        </w:tabs>
        <w:ind w:right="75"/>
        <w:jc w:val="both"/>
        <w:rPr>
          <w:rFonts w:ascii="Trebuchet MS" w:eastAsia="Arial" w:hAnsi="Trebuchet MS" w:cs="Calibri Light"/>
          <w:b/>
          <w:spacing w:val="1"/>
          <w:sz w:val="22"/>
          <w:szCs w:val="22"/>
          <w:lang w:val="ro-RO"/>
        </w:rPr>
      </w:pPr>
    </w:p>
    <w:p w14:paraId="4C8D290C" w14:textId="77777777" w:rsidR="00D701D6" w:rsidRPr="00DA5585" w:rsidRDefault="00D701D6" w:rsidP="006C14F7">
      <w:pPr>
        <w:tabs>
          <w:tab w:val="left" w:pos="450"/>
        </w:tabs>
        <w:ind w:right="75"/>
        <w:jc w:val="both"/>
        <w:rPr>
          <w:rFonts w:ascii="Trebuchet MS" w:eastAsia="Arial" w:hAnsi="Trebuchet MS" w:cs="Calibri Light"/>
          <w:b/>
          <w:spacing w:val="1"/>
          <w:sz w:val="22"/>
          <w:szCs w:val="22"/>
          <w:lang w:val="ro-RO"/>
        </w:rPr>
      </w:pPr>
    </w:p>
    <w:p w14:paraId="5E6C8401" w14:textId="77777777" w:rsidR="00D701D6" w:rsidRPr="00DA5585" w:rsidRDefault="00D701D6" w:rsidP="006C14F7">
      <w:pPr>
        <w:tabs>
          <w:tab w:val="left" w:pos="450"/>
        </w:tabs>
        <w:ind w:right="75"/>
        <w:jc w:val="both"/>
        <w:rPr>
          <w:rFonts w:ascii="Trebuchet MS" w:eastAsia="Arial" w:hAnsi="Trebuchet MS" w:cs="Calibri Light"/>
          <w:b/>
          <w:spacing w:val="1"/>
          <w:sz w:val="22"/>
          <w:szCs w:val="22"/>
          <w:lang w:val="ro-RO"/>
        </w:rPr>
      </w:pPr>
    </w:p>
    <w:p w14:paraId="55396362" w14:textId="77777777" w:rsidR="0098372D" w:rsidRPr="00DA5585" w:rsidRDefault="0098372D" w:rsidP="006C14F7">
      <w:pPr>
        <w:tabs>
          <w:tab w:val="left" w:pos="450"/>
        </w:tabs>
        <w:ind w:right="75"/>
        <w:jc w:val="both"/>
        <w:rPr>
          <w:rFonts w:ascii="Trebuchet MS" w:eastAsia="Arial" w:hAnsi="Trebuchet MS" w:cs="Calibri Light"/>
          <w:b/>
          <w:spacing w:val="1"/>
          <w:sz w:val="22"/>
          <w:szCs w:val="22"/>
          <w:lang w:val="ro-RO"/>
        </w:rPr>
      </w:pPr>
    </w:p>
    <w:p w14:paraId="2F5823B3" w14:textId="77777777" w:rsidR="0098372D" w:rsidRPr="00DA5585" w:rsidRDefault="0098372D" w:rsidP="006C14F7">
      <w:pPr>
        <w:tabs>
          <w:tab w:val="left" w:pos="450"/>
        </w:tabs>
        <w:ind w:right="75"/>
        <w:jc w:val="both"/>
        <w:rPr>
          <w:rFonts w:ascii="Trebuchet MS" w:eastAsia="Arial" w:hAnsi="Trebuchet MS" w:cs="Calibri Light"/>
          <w:b/>
          <w:spacing w:val="1"/>
          <w:sz w:val="22"/>
          <w:szCs w:val="22"/>
          <w:lang w:val="ro-RO"/>
        </w:rPr>
      </w:pPr>
    </w:p>
    <w:p w14:paraId="340DD125" w14:textId="77777777" w:rsidR="0098372D" w:rsidRPr="00DA5585" w:rsidRDefault="0098372D" w:rsidP="006C14F7">
      <w:pPr>
        <w:tabs>
          <w:tab w:val="left" w:pos="450"/>
        </w:tabs>
        <w:ind w:right="75"/>
        <w:jc w:val="both"/>
        <w:rPr>
          <w:rFonts w:ascii="Trebuchet MS" w:eastAsia="Arial" w:hAnsi="Trebuchet MS" w:cs="Calibri Light"/>
          <w:b/>
          <w:spacing w:val="1"/>
          <w:sz w:val="22"/>
          <w:szCs w:val="22"/>
          <w:lang w:val="ro-RO"/>
        </w:rPr>
      </w:pPr>
    </w:p>
    <w:p w14:paraId="2B71D6C5" w14:textId="77777777" w:rsidR="0098372D" w:rsidRPr="00DA5585" w:rsidRDefault="0098372D" w:rsidP="006C14F7">
      <w:pPr>
        <w:tabs>
          <w:tab w:val="left" w:pos="450"/>
        </w:tabs>
        <w:ind w:right="75"/>
        <w:jc w:val="both"/>
        <w:rPr>
          <w:rFonts w:ascii="Trebuchet MS" w:eastAsia="Arial" w:hAnsi="Trebuchet MS" w:cs="Calibri Light"/>
          <w:b/>
          <w:spacing w:val="1"/>
          <w:sz w:val="22"/>
          <w:szCs w:val="22"/>
          <w:lang w:val="ro-RO"/>
        </w:rPr>
      </w:pPr>
    </w:p>
    <w:p w14:paraId="15530C72" w14:textId="77777777" w:rsidR="0098372D" w:rsidRPr="00DA5585" w:rsidRDefault="0098372D" w:rsidP="006C14F7">
      <w:pPr>
        <w:tabs>
          <w:tab w:val="left" w:pos="450"/>
        </w:tabs>
        <w:ind w:right="75"/>
        <w:jc w:val="both"/>
        <w:rPr>
          <w:rFonts w:ascii="Trebuchet MS" w:eastAsia="Arial" w:hAnsi="Trebuchet MS" w:cs="Calibri Light"/>
          <w:b/>
          <w:spacing w:val="1"/>
          <w:sz w:val="22"/>
          <w:szCs w:val="22"/>
          <w:lang w:val="ro-RO"/>
        </w:rPr>
      </w:pPr>
    </w:p>
    <w:p w14:paraId="6689C4EA" w14:textId="77777777" w:rsidR="0098372D" w:rsidRPr="00DA5585" w:rsidRDefault="0098372D" w:rsidP="006C14F7">
      <w:pPr>
        <w:tabs>
          <w:tab w:val="left" w:pos="450"/>
        </w:tabs>
        <w:ind w:right="75"/>
        <w:jc w:val="both"/>
        <w:rPr>
          <w:rFonts w:ascii="Trebuchet MS" w:eastAsia="Arial" w:hAnsi="Trebuchet MS" w:cs="Calibri Light"/>
          <w:b/>
          <w:spacing w:val="1"/>
          <w:sz w:val="22"/>
          <w:szCs w:val="22"/>
          <w:lang w:val="ro-RO"/>
        </w:rPr>
      </w:pPr>
    </w:p>
    <w:p w14:paraId="3590B781" w14:textId="77777777" w:rsidR="00897D94" w:rsidRDefault="00897D94" w:rsidP="006C14F7">
      <w:pPr>
        <w:tabs>
          <w:tab w:val="left" w:pos="450"/>
        </w:tabs>
        <w:ind w:right="75"/>
        <w:jc w:val="both"/>
        <w:rPr>
          <w:rFonts w:ascii="Trebuchet MS" w:eastAsia="Arial" w:hAnsi="Trebuchet MS" w:cs="Calibri Light"/>
          <w:b/>
          <w:spacing w:val="1"/>
          <w:sz w:val="22"/>
          <w:szCs w:val="22"/>
          <w:lang w:val="ro-RO"/>
        </w:rPr>
      </w:pPr>
    </w:p>
    <w:p w14:paraId="79486869" w14:textId="77777777" w:rsidR="00DA5585" w:rsidRPr="00DA5585" w:rsidRDefault="00DA5585" w:rsidP="006C14F7">
      <w:pPr>
        <w:tabs>
          <w:tab w:val="left" w:pos="450"/>
        </w:tabs>
        <w:ind w:right="75"/>
        <w:jc w:val="both"/>
        <w:rPr>
          <w:rFonts w:ascii="Trebuchet MS" w:eastAsia="Arial" w:hAnsi="Trebuchet MS" w:cs="Calibri Light"/>
          <w:b/>
          <w:spacing w:val="1"/>
          <w:sz w:val="22"/>
          <w:szCs w:val="22"/>
          <w:lang w:val="ro-RO"/>
        </w:rPr>
      </w:pPr>
    </w:p>
    <w:p w14:paraId="07F1765D" w14:textId="77777777" w:rsidR="00D701D6" w:rsidRPr="00DA5585" w:rsidRDefault="00D701D6" w:rsidP="006C14F7">
      <w:pPr>
        <w:tabs>
          <w:tab w:val="left" w:pos="450"/>
        </w:tabs>
        <w:ind w:right="75"/>
        <w:jc w:val="both"/>
        <w:rPr>
          <w:rFonts w:ascii="Trebuchet MS" w:eastAsia="Arial" w:hAnsi="Trebuchet MS" w:cs="Calibri Light"/>
          <w:b/>
          <w:spacing w:val="1"/>
          <w:sz w:val="22"/>
          <w:szCs w:val="22"/>
          <w:lang w:val="ro-RO"/>
        </w:rPr>
      </w:pPr>
    </w:p>
    <w:p w14:paraId="555682FC" w14:textId="11950618" w:rsidR="00D701D6" w:rsidRPr="00DA5585" w:rsidRDefault="00D701D6" w:rsidP="006C14F7">
      <w:pPr>
        <w:pStyle w:val="NormalWeb"/>
        <w:spacing w:before="0" w:beforeAutospacing="0" w:after="0" w:afterAutospacing="0"/>
        <w:jc w:val="both"/>
        <w:rPr>
          <w:rFonts w:ascii="Trebuchet MS" w:hAnsi="Trebuchet MS"/>
          <w:b/>
          <w:bCs/>
          <w:sz w:val="22"/>
          <w:szCs w:val="22"/>
          <w:lang w:val="it-IT"/>
        </w:rPr>
      </w:pPr>
      <w:r w:rsidRPr="00DA5585">
        <w:rPr>
          <w:rFonts w:ascii="Trebuchet MS" w:hAnsi="Trebuchet MS"/>
          <w:b/>
          <w:bCs/>
          <w:sz w:val="22"/>
          <w:szCs w:val="22"/>
          <w:lang w:val="it-IT"/>
        </w:rPr>
        <w:lastRenderedPageBreak/>
        <w:t xml:space="preserve">Anexa </w:t>
      </w:r>
      <w:r w:rsidR="006C14F7" w:rsidRPr="00DA5585">
        <w:rPr>
          <w:rFonts w:ascii="Trebuchet MS" w:hAnsi="Trebuchet MS"/>
          <w:b/>
          <w:bCs/>
          <w:sz w:val="22"/>
          <w:szCs w:val="22"/>
          <w:lang w:val="it-IT"/>
        </w:rPr>
        <w:t>6</w:t>
      </w:r>
      <w:r w:rsidRPr="00DA5585">
        <w:rPr>
          <w:rFonts w:ascii="Trebuchet MS" w:hAnsi="Trebuchet MS"/>
          <w:b/>
          <w:bCs/>
          <w:sz w:val="22"/>
          <w:szCs w:val="22"/>
          <w:lang w:val="it-IT"/>
        </w:rPr>
        <w:t xml:space="preserve"> – Condiții specifice ale contractului de finanțare </w:t>
      </w:r>
    </w:p>
    <w:p w14:paraId="72EBD609" w14:textId="77777777" w:rsidR="00D701D6" w:rsidRPr="00DA5585" w:rsidRDefault="00D701D6" w:rsidP="006C14F7">
      <w:pPr>
        <w:tabs>
          <w:tab w:val="left" w:pos="450"/>
        </w:tabs>
        <w:ind w:right="75"/>
        <w:jc w:val="both"/>
        <w:rPr>
          <w:rFonts w:ascii="Trebuchet MS" w:hAnsi="Trebuchet MS"/>
          <w:b/>
          <w:bCs/>
          <w:sz w:val="22"/>
          <w:szCs w:val="22"/>
          <w:lang w:val="it-IT"/>
        </w:rPr>
      </w:pPr>
    </w:p>
    <w:p w14:paraId="5C7F04F7" w14:textId="1D5407F0" w:rsidR="00D701D6" w:rsidRPr="00DA5585" w:rsidRDefault="00D701D6" w:rsidP="006C14F7">
      <w:pPr>
        <w:tabs>
          <w:tab w:val="left" w:pos="450"/>
        </w:tabs>
        <w:ind w:right="75"/>
        <w:jc w:val="both"/>
        <w:rPr>
          <w:rFonts w:ascii="Trebuchet MS" w:hAnsi="Trebuchet MS"/>
          <w:b/>
          <w:bCs/>
          <w:sz w:val="22"/>
          <w:szCs w:val="22"/>
          <w:lang w:val="it-IT"/>
        </w:rPr>
      </w:pPr>
      <w:r w:rsidRPr="00DA5585">
        <w:rPr>
          <w:rFonts w:ascii="Trebuchet MS" w:hAnsi="Trebuchet MS"/>
          <w:b/>
          <w:bCs/>
          <w:sz w:val="22"/>
          <w:szCs w:val="22"/>
          <w:lang w:val="it-IT"/>
        </w:rPr>
        <w:t xml:space="preserve">Secțiunea I – Condiții specifice aplicabile Programului Tranziție Justă </w:t>
      </w:r>
      <w:r w:rsidR="00D06FFD" w:rsidRPr="00DA5585">
        <w:rPr>
          <w:rFonts w:ascii="Trebuchet MS" w:hAnsi="Trebuchet MS"/>
          <w:b/>
          <w:bCs/>
          <w:sz w:val="22"/>
          <w:szCs w:val="22"/>
          <w:lang w:val="it-IT"/>
        </w:rPr>
        <w:t>2021-2027</w:t>
      </w:r>
    </w:p>
    <w:p w14:paraId="0FEE4E93" w14:textId="77777777" w:rsidR="00D701D6" w:rsidRPr="00DA5585" w:rsidRDefault="00D701D6" w:rsidP="006C14F7">
      <w:pPr>
        <w:spacing w:before="120" w:after="40"/>
        <w:jc w:val="both"/>
        <w:rPr>
          <w:rFonts w:ascii="Trebuchet MS" w:hAnsi="Trebuchet MS"/>
          <w:b/>
          <w:bCs/>
          <w:sz w:val="22"/>
          <w:szCs w:val="22"/>
          <w:lang w:val="it-IT"/>
        </w:rPr>
      </w:pPr>
    </w:p>
    <w:p w14:paraId="1FAB0B16" w14:textId="214CA131" w:rsidR="00D701D6" w:rsidRPr="00DA5585" w:rsidRDefault="00D701D6" w:rsidP="006C14F7">
      <w:pPr>
        <w:numPr>
          <w:ilvl w:val="0"/>
          <w:numId w:val="45"/>
        </w:numPr>
        <w:spacing w:before="240" w:after="40"/>
        <w:jc w:val="both"/>
        <w:rPr>
          <w:rFonts w:ascii="Trebuchet MS" w:hAnsi="Trebuchet MS"/>
          <w:b/>
          <w:sz w:val="22"/>
          <w:szCs w:val="22"/>
          <w:lang w:val="ro-RO"/>
        </w:rPr>
      </w:pPr>
      <w:r w:rsidRPr="00DA5585">
        <w:rPr>
          <w:rFonts w:ascii="Trebuchet MS" w:hAnsi="Trebuchet MS"/>
          <w:b/>
          <w:sz w:val="22"/>
          <w:szCs w:val="22"/>
          <w:lang w:val="ro-RO"/>
        </w:rPr>
        <w:t xml:space="preserve">Completarea </w:t>
      </w:r>
      <w:r w:rsidR="0098372D" w:rsidRPr="00DA5585">
        <w:rPr>
          <w:rFonts w:ascii="Trebuchet MS" w:hAnsi="Trebuchet MS"/>
          <w:b/>
          <w:sz w:val="22"/>
          <w:szCs w:val="22"/>
          <w:lang w:val="ro-RO"/>
        </w:rPr>
        <w:t>art. 6 din</w:t>
      </w:r>
      <w:r w:rsidR="0098372D" w:rsidRPr="00DA5585">
        <w:rPr>
          <w:rFonts w:ascii="Trebuchet MS" w:hAnsi="Trebuchet MS"/>
          <w:b/>
          <w:bCs/>
          <w:sz w:val="22"/>
          <w:szCs w:val="22"/>
        </w:rPr>
        <w:t xml:space="preserve"> </w:t>
      </w:r>
      <w:r w:rsidRPr="00DA5585">
        <w:rPr>
          <w:rFonts w:ascii="Trebuchet MS" w:hAnsi="Trebuchet MS"/>
          <w:b/>
          <w:sz w:val="22"/>
          <w:szCs w:val="22"/>
          <w:lang w:val="ro-RO"/>
        </w:rPr>
        <w:t>Condițiilor generale privind rambursarea/plata cheltuielilor:</w:t>
      </w:r>
    </w:p>
    <w:p w14:paraId="7FD50283" w14:textId="77777777" w:rsidR="00D701D6" w:rsidRPr="00DA5585" w:rsidRDefault="00D701D6" w:rsidP="006C14F7">
      <w:pPr>
        <w:pStyle w:val="ListParagraph"/>
        <w:numPr>
          <w:ilvl w:val="0"/>
          <w:numId w:val="47"/>
        </w:numPr>
        <w:ind w:left="478"/>
        <w:jc w:val="both"/>
        <w:rPr>
          <w:rFonts w:ascii="Trebuchet MS" w:eastAsia="Arial" w:hAnsi="Trebuchet MS"/>
          <w:sz w:val="22"/>
          <w:szCs w:val="22"/>
          <w:lang w:val="ro-RO"/>
        </w:rPr>
      </w:pPr>
      <w:r w:rsidRPr="00DA5585">
        <w:rPr>
          <w:rFonts w:ascii="Trebuchet MS" w:eastAsia="Arial" w:hAnsi="Trebuchet MS"/>
          <w:sz w:val="22"/>
          <w:szCs w:val="22"/>
          <w:lang w:val="ro-RO"/>
        </w:rPr>
        <w:t>Dacă Beneficiarul nu transmite AM o cerere de rambursare finală în termen de maximum 60 (şaizeci) de zile calendaristice de la expirarea perioadei de implementare prevăzută la art. 2 alin. (2) din Condiții Generale, acesta este considerat decăzut din dreptul de a solicita această rambursare, de la data expirării termenului de 60 de zile, fără a fi necesară nicio notificare sau îndeplinirea oricăror altor formalităţi de către AM.</w:t>
      </w:r>
    </w:p>
    <w:p w14:paraId="6087C497" w14:textId="112E3E05" w:rsidR="00D701D6" w:rsidRPr="00DA5585" w:rsidRDefault="00D701D6" w:rsidP="006C14F7">
      <w:pPr>
        <w:pStyle w:val="ListParagraph"/>
        <w:numPr>
          <w:ilvl w:val="0"/>
          <w:numId w:val="47"/>
        </w:numPr>
        <w:ind w:left="478"/>
        <w:jc w:val="both"/>
        <w:rPr>
          <w:rFonts w:ascii="Trebuchet MS" w:eastAsia="Arial" w:hAnsi="Trebuchet MS"/>
          <w:sz w:val="22"/>
          <w:szCs w:val="22"/>
          <w:lang w:val="ro-RO"/>
        </w:rPr>
      </w:pPr>
      <w:r w:rsidRPr="00DA5585">
        <w:rPr>
          <w:rFonts w:ascii="Trebuchet MS" w:hAnsi="Trebuchet MS"/>
          <w:iCs/>
          <w:sz w:val="22"/>
          <w:szCs w:val="22"/>
          <w:lang w:val="ro-RO" w:eastAsia="sk-SK"/>
        </w:rPr>
        <w:t xml:space="preserve">În vederea rambursării/plăţii sumelor reprezentând TVA nerecuperabilă, potrivit legislaţiei în vigoare aferentă cheltuielilor eligibile, </w:t>
      </w:r>
      <w:r w:rsidR="00D04FA3" w:rsidRPr="00DA5585">
        <w:rPr>
          <w:rFonts w:ascii="Trebuchet MS" w:hAnsi="Trebuchet MS"/>
          <w:iCs/>
          <w:sz w:val="22"/>
          <w:szCs w:val="22"/>
          <w:lang w:val="ro-RO" w:eastAsia="sk-SK"/>
        </w:rPr>
        <w:t xml:space="preserve">Beneficiarii </w:t>
      </w:r>
      <w:proofErr w:type="spellStart"/>
      <w:r w:rsidRPr="00DA5585">
        <w:rPr>
          <w:rFonts w:ascii="Trebuchet MS" w:hAnsi="Trebuchet MS"/>
          <w:iCs/>
          <w:sz w:val="22"/>
          <w:szCs w:val="22"/>
          <w:lang w:val="ro-RO" w:eastAsia="sk-SK"/>
        </w:rPr>
        <w:t>înregistraţi</w:t>
      </w:r>
      <w:proofErr w:type="spellEnd"/>
      <w:r w:rsidRPr="00DA5585">
        <w:rPr>
          <w:rFonts w:ascii="Trebuchet MS" w:hAnsi="Trebuchet MS"/>
          <w:iCs/>
          <w:sz w:val="22"/>
          <w:szCs w:val="22"/>
          <w:lang w:val="ro-RO" w:eastAsia="sk-SK"/>
        </w:rPr>
        <w:t xml:space="preserve"> în scopuri de TVA au obligaţia depunerii, ca anexă a fiecărei cereri de rambursare/plată, a unei declaraţii pe propria răspundere privind nedeductibilitatea TVA aferentă cheltuielilor cuprinse în cererea de rambursare/plată, declarație certificată de organul fiscal competent din subordinea </w:t>
      </w:r>
      <w:proofErr w:type="spellStart"/>
      <w:r w:rsidRPr="00DA5585">
        <w:rPr>
          <w:rFonts w:ascii="Trebuchet MS" w:hAnsi="Trebuchet MS"/>
          <w:iCs/>
          <w:sz w:val="22"/>
          <w:szCs w:val="22"/>
          <w:lang w:val="ro-RO" w:eastAsia="sk-SK"/>
        </w:rPr>
        <w:t>Agenţiei</w:t>
      </w:r>
      <w:proofErr w:type="spellEnd"/>
      <w:r w:rsidRPr="00DA5585">
        <w:rPr>
          <w:rFonts w:ascii="Trebuchet MS" w:hAnsi="Trebuchet MS"/>
          <w:iCs/>
          <w:sz w:val="22"/>
          <w:szCs w:val="22"/>
          <w:lang w:val="ro-RO" w:eastAsia="sk-SK"/>
        </w:rPr>
        <w:t xml:space="preserve"> </w:t>
      </w:r>
      <w:proofErr w:type="spellStart"/>
      <w:r w:rsidRPr="00DA5585">
        <w:rPr>
          <w:rFonts w:ascii="Trebuchet MS" w:hAnsi="Trebuchet MS"/>
          <w:iCs/>
          <w:sz w:val="22"/>
          <w:szCs w:val="22"/>
          <w:lang w:val="ro-RO" w:eastAsia="sk-SK"/>
        </w:rPr>
        <w:t>Naţionale</w:t>
      </w:r>
      <w:proofErr w:type="spellEnd"/>
      <w:r w:rsidRPr="00DA5585">
        <w:rPr>
          <w:rFonts w:ascii="Trebuchet MS" w:hAnsi="Trebuchet MS"/>
          <w:iCs/>
          <w:sz w:val="22"/>
          <w:szCs w:val="22"/>
          <w:lang w:val="ro-RO" w:eastAsia="sk-SK"/>
        </w:rPr>
        <w:t xml:space="preserve"> de Administrare Fiscală.</w:t>
      </w:r>
    </w:p>
    <w:p w14:paraId="538DC70C" w14:textId="5F10CC83" w:rsidR="00D701D6" w:rsidRPr="00DA5585" w:rsidRDefault="00D701D6" w:rsidP="006C14F7">
      <w:pPr>
        <w:numPr>
          <w:ilvl w:val="0"/>
          <w:numId w:val="45"/>
        </w:numPr>
        <w:spacing w:before="240" w:after="40"/>
        <w:jc w:val="both"/>
        <w:rPr>
          <w:rFonts w:ascii="Trebuchet MS" w:hAnsi="Trebuchet MS"/>
          <w:b/>
          <w:sz w:val="22"/>
          <w:szCs w:val="22"/>
          <w:lang w:val="ro-RO"/>
        </w:rPr>
      </w:pPr>
      <w:r w:rsidRPr="00DA5585">
        <w:rPr>
          <w:rFonts w:ascii="Trebuchet MS" w:hAnsi="Trebuchet MS"/>
          <w:b/>
          <w:sz w:val="22"/>
          <w:szCs w:val="22"/>
          <w:lang w:val="ro-RO"/>
        </w:rPr>
        <w:t xml:space="preserve">Completarea </w:t>
      </w:r>
      <w:r w:rsidR="0098372D" w:rsidRPr="00DA5585">
        <w:rPr>
          <w:rFonts w:ascii="Trebuchet MS" w:hAnsi="Trebuchet MS"/>
          <w:b/>
          <w:sz w:val="22"/>
          <w:szCs w:val="22"/>
          <w:lang w:val="ro-RO"/>
        </w:rPr>
        <w:t xml:space="preserve">art. 7 din </w:t>
      </w:r>
      <w:r w:rsidRPr="00DA5585">
        <w:rPr>
          <w:rFonts w:ascii="Trebuchet MS" w:hAnsi="Trebuchet MS"/>
          <w:b/>
          <w:sz w:val="22"/>
          <w:szCs w:val="22"/>
          <w:lang w:val="ro-RO"/>
        </w:rPr>
        <w:t xml:space="preserve">Condițiilor generale cu alte drepturi și obligații ale Beneficiarului:  </w:t>
      </w:r>
    </w:p>
    <w:p w14:paraId="0119EA4F" w14:textId="77777777" w:rsidR="00D701D6" w:rsidRPr="00DA5585" w:rsidRDefault="00D701D6" w:rsidP="006C14F7">
      <w:pPr>
        <w:pStyle w:val="ListParagraph"/>
        <w:numPr>
          <w:ilvl w:val="0"/>
          <w:numId w:val="49"/>
        </w:numPr>
        <w:ind w:left="478"/>
        <w:jc w:val="both"/>
        <w:rPr>
          <w:rFonts w:ascii="Trebuchet MS" w:eastAsia="Arial" w:hAnsi="Trebuchet MS"/>
          <w:sz w:val="22"/>
          <w:szCs w:val="22"/>
          <w:lang w:val="ro-RO"/>
        </w:rPr>
      </w:pPr>
      <w:r w:rsidRPr="00DA5585">
        <w:rPr>
          <w:rFonts w:ascii="Trebuchet MS" w:eastAsia="Arial" w:hAnsi="Trebuchet MS"/>
          <w:sz w:val="22"/>
          <w:szCs w:val="22"/>
          <w:lang w:val="ro-RO"/>
        </w:rPr>
        <w:t>Beneficiarul se obligă să implementeze Proiectul pe propria răspundere, în conformitate cu prevederile prezentului Contract de finanțare (inclusiv anexele acestuia) şi ale legislaţiei europene şi naţionale în vigoare. Beneficiarul va fi singurul răspunzător în faţa AM pentru îndeplinirea obligaţiilor asumate prin Contractul de finanțare, pentru implementarea Proiectului şi pentru realizarea activităților, indicatorilor și obiectivelor acestuia, prevăzute în Anexa 1 (una) - Cererea de finanţare. În acest sens, Beneficiarul are obligaţia de a respecta calendarul activităţilor și achiziţiilor publice, prevăzute în cererea de finanţare, precum și de a asigura un management eficient al proiectului prin asigurarea resurselor umane şi materiale necesare implementării acestuia.</w:t>
      </w:r>
    </w:p>
    <w:p w14:paraId="5A3E8F19" w14:textId="77777777" w:rsidR="00D701D6" w:rsidRPr="00DA5585" w:rsidRDefault="00D701D6" w:rsidP="006C14F7">
      <w:pPr>
        <w:pStyle w:val="ListParagraph"/>
        <w:numPr>
          <w:ilvl w:val="0"/>
          <w:numId w:val="49"/>
        </w:numPr>
        <w:ind w:left="478"/>
        <w:jc w:val="both"/>
        <w:rPr>
          <w:rFonts w:ascii="Trebuchet MS" w:eastAsia="Arial" w:hAnsi="Trebuchet MS"/>
          <w:sz w:val="22"/>
          <w:szCs w:val="22"/>
          <w:lang w:val="ro-RO"/>
        </w:rPr>
      </w:pPr>
      <w:r w:rsidRPr="00DA5585">
        <w:rPr>
          <w:rFonts w:ascii="Trebuchet MS" w:eastAsia="Arial" w:hAnsi="Trebuchet MS"/>
          <w:sz w:val="22"/>
          <w:szCs w:val="22"/>
          <w:lang w:val="ro-RO"/>
        </w:rPr>
        <w:t>Beneficiarul declară și se angajează, irevocabil şi necondiţionat, să utilizeze finanţarea exclusiv cu respectarea termenilor şi conditiilor Contractului de finanţare.</w:t>
      </w:r>
    </w:p>
    <w:p w14:paraId="2D0486FA" w14:textId="77777777" w:rsidR="00D701D6" w:rsidRPr="00DA5585" w:rsidRDefault="00D701D6" w:rsidP="006C14F7">
      <w:pPr>
        <w:pStyle w:val="ListParagraph"/>
        <w:numPr>
          <w:ilvl w:val="0"/>
          <w:numId w:val="49"/>
        </w:numPr>
        <w:ind w:left="478"/>
        <w:jc w:val="both"/>
        <w:rPr>
          <w:rFonts w:ascii="Trebuchet MS" w:eastAsia="Arial" w:hAnsi="Trebuchet MS"/>
          <w:sz w:val="22"/>
          <w:szCs w:val="22"/>
          <w:lang w:val="ro-RO"/>
        </w:rPr>
      </w:pPr>
      <w:r w:rsidRPr="00DA5585">
        <w:rPr>
          <w:rFonts w:ascii="Trebuchet MS" w:eastAsia="Arial" w:hAnsi="Trebuchet MS"/>
          <w:sz w:val="22"/>
          <w:szCs w:val="22"/>
          <w:lang w:val="ro-RO"/>
        </w:rPr>
        <w:t>Beneficiarul are obligaţia de a respecta instrucțiunile emise de AM.</w:t>
      </w:r>
    </w:p>
    <w:p w14:paraId="21BB0268" w14:textId="77777777" w:rsidR="00D701D6" w:rsidRPr="00DA5585" w:rsidRDefault="00D701D6" w:rsidP="006C14F7">
      <w:pPr>
        <w:pStyle w:val="ListParagraph"/>
        <w:numPr>
          <w:ilvl w:val="0"/>
          <w:numId w:val="49"/>
        </w:numPr>
        <w:ind w:left="478"/>
        <w:jc w:val="both"/>
        <w:rPr>
          <w:rFonts w:ascii="Trebuchet MS" w:eastAsia="Arial" w:hAnsi="Trebuchet MS"/>
          <w:sz w:val="22"/>
          <w:szCs w:val="22"/>
          <w:lang w:val="ro-RO"/>
        </w:rPr>
      </w:pPr>
      <w:r w:rsidRPr="00DA5585">
        <w:rPr>
          <w:rFonts w:ascii="Trebuchet MS" w:eastAsia="Arial" w:hAnsi="Trebuchet MS"/>
          <w:sz w:val="22"/>
          <w:szCs w:val="22"/>
          <w:lang w:val="ro-RO"/>
        </w:rPr>
        <w:t>Beneficiarul se obligă să nu dezmembreze bunurile imobile fără acordul AM solicitat în scris şi cu respectarea prevederilor prezentului Contract de finanțare privind modificarea și completarea acestuia.</w:t>
      </w:r>
    </w:p>
    <w:p w14:paraId="1E58249A" w14:textId="77777777" w:rsidR="00D701D6" w:rsidRPr="00DA5585" w:rsidRDefault="00D701D6" w:rsidP="006C14F7">
      <w:pPr>
        <w:pStyle w:val="ListParagraph"/>
        <w:numPr>
          <w:ilvl w:val="0"/>
          <w:numId w:val="49"/>
        </w:numPr>
        <w:ind w:left="478"/>
        <w:jc w:val="both"/>
        <w:rPr>
          <w:rFonts w:ascii="Trebuchet MS" w:eastAsia="Arial" w:hAnsi="Trebuchet MS"/>
          <w:sz w:val="22"/>
          <w:szCs w:val="22"/>
          <w:lang w:val="ro-RO"/>
        </w:rPr>
      </w:pPr>
      <w:r w:rsidRPr="00DA5585">
        <w:rPr>
          <w:rFonts w:ascii="Trebuchet MS" w:eastAsia="Arial" w:hAnsi="Trebuchet MS"/>
          <w:sz w:val="22"/>
          <w:szCs w:val="22"/>
          <w:lang w:val="ro-RO"/>
        </w:rPr>
        <w:t>Beneficiarul se obligă să nu înstrăineze obiectele/bunurile, fie ele mobile sau imobile până la finalul perioadei de durabilitate prevăzută la art. 2, alin. (5) din Condiții generale, dar poate ipoteca obiectele/bunurile, fie ele mobile sau imobile finanţate prin prezentul Contract de finanțare, cel mult până la valoarea totală a proiectului, cu respectarea prevederilor legale în vigoare, astfel:</w:t>
      </w:r>
    </w:p>
    <w:p w14:paraId="3680F319" w14:textId="77777777" w:rsidR="00D701D6" w:rsidRPr="00DA5585" w:rsidRDefault="00D701D6" w:rsidP="006C14F7">
      <w:pPr>
        <w:numPr>
          <w:ilvl w:val="0"/>
          <w:numId w:val="50"/>
        </w:numPr>
        <w:spacing w:after="40"/>
        <w:jc w:val="both"/>
        <w:rPr>
          <w:rFonts w:ascii="Trebuchet MS" w:hAnsi="Trebuchet MS"/>
          <w:sz w:val="22"/>
          <w:szCs w:val="22"/>
          <w:lang w:val="ro-RO"/>
        </w:rPr>
      </w:pPr>
      <w:r w:rsidRPr="00DA5585">
        <w:rPr>
          <w:rFonts w:ascii="Trebuchet MS" w:hAnsi="Trebuchet MS"/>
          <w:sz w:val="22"/>
          <w:szCs w:val="22"/>
          <w:lang w:val="ro-RO"/>
        </w:rPr>
        <w:t>în perioada de implementare a activităților efectuate după semnarea Contractului de finanțare, exclusiv în scopul realizării proiectului,</w:t>
      </w:r>
    </w:p>
    <w:p w14:paraId="0BFAE70B" w14:textId="77777777" w:rsidR="00D701D6" w:rsidRPr="00DA5585" w:rsidRDefault="00D701D6" w:rsidP="006C14F7">
      <w:pPr>
        <w:numPr>
          <w:ilvl w:val="0"/>
          <w:numId w:val="50"/>
        </w:numPr>
        <w:spacing w:after="40"/>
        <w:ind w:left="714" w:hanging="357"/>
        <w:jc w:val="both"/>
        <w:rPr>
          <w:rFonts w:ascii="Trebuchet MS" w:hAnsi="Trebuchet MS"/>
          <w:sz w:val="22"/>
          <w:szCs w:val="22"/>
          <w:lang w:val="ro-RO"/>
        </w:rPr>
      </w:pPr>
      <w:r w:rsidRPr="00DA5585">
        <w:rPr>
          <w:rFonts w:ascii="Trebuchet MS" w:hAnsi="Trebuchet MS"/>
          <w:sz w:val="22"/>
          <w:szCs w:val="22"/>
          <w:lang w:val="ro-RO"/>
        </w:rPr>
        <w:t xml:space="preserve">în perioada de durabilitate a proiectului, aşa cum aceasta este prevăzută la articolul 2, alin. (5), din Condițiile generale, după caz, exclusiv pentru asigurarea </w:t>
      </w:r>
      <w:proofErr w:type="spellStart"/>
      <w:r w:rsidRPr="00DA5585">
        <w:rPr>
          <w:rFonts w:ascii="Trebuchet MS" w:hAnsi="Trebuchet MS"/>
          <w:sz w:val="22"/>
          <w:szCs w:val="22"/>
          <w:lang w:val="ro-RO"/>
        </w:rPr>
        <w:t>sustenabilităţii</w:t>
      </w:r>
      <w:proofErr w:type="spellEnd"/>
      <w:r w:rsidRPr="00DA5585">
        <w:rPr>
          <w:rFonts w:ascii="Trebuchet MS" w:hAnsi="Trebuchet MS"/>
          <w:sz w:val="22"/>
          <w:szCs w:val="22"/>
          <w:lang w:val="ro-RO"/>
        </w:rPr>
        <w:t xml:space="preserve"> </w:t>
      </w:r>
      <w:proofErr w:type="spellStart"/>
      <w:r w:rsidRPr="00DA5585">
        <w:rPr>
          <w:rFonts w:ascii="Trebuchet MS" w:hAnsi="Trebuchet MS"/>
          <w:sz w:val="22"/>
          <w:szCs w:val="22"/>
          <w:lang w:val="ro-RO"/>
        </w:rPr>
        <w:t>investiţiei</w:t>
      </w:r>
      <w:proofErr w:type="spellEnd"/>
      <w:r w:rsidRPr="00DA5585">
        <w:rPr>
          <w:rFonts w:ascii="Trebuchet MS" w:hAnsi="Trebuchet MS"/>
          <w:sz w:val="22"/>
          <w:szCs w:val="22"/>
          <w:lang w:val="ro-RO"/>
        </w:rPr>
        <w:t>.</w:t>
      </w:r>
    </w:p>
    <w:p w14:paraId="337E461F" w14:textId="77777777" w:rsidR="00D701D6" w:rsidRPr="00DA5585" w:rsidRDefault="00D701D6" w:rsidP="006C14F7">
      <w:pPr>
        <w:pStyle w:val="ListParagraph"/>
        <w:numPr>
          <w:ilvl w:val="0"/>
          <w:numId w:val="49"/>
        </w:numPr>
        <w:ind w:left="478"/>
        <w:jc w:val="both"/>
        <w:rPr>
          <w:rFonts w:ascii="Trebuchet MS" w:eastAsia="Arial" w:hAnsi="Trebuchet MS"/>
          <w:sz w:val="22"/>
          <w:szCs w:val="22"/>
          <w:lang w:val="ro-RO"/>
        </w:rPr>
      </w:pPr>
      <w:r w:rsidRPr="00DA5585">
        <w:rPr>
          <w:rFonts w:ascii="Trebuchet MS" w:eastAsia="Arial" w:hAnsi="Trebuchet MS"/>
          <w:sz w:val="22"/>
          <w:szCs w:val="22"/>
          <w:lang w:val="ro-RO"/>
        </w:rPr>
        <w:t xml:space="preserve">Beneficiarul are obligaţia de a respecta Anexa  3 - Graficul de prefinanțare/rambursare/ plată a cheltuielilor privind estimarea depunerii cererilor de rambursare/plată, precum și de actualizare a acestuia în funcție de sumele decontate. </w:t>
      </w:r>
    </w:p>
    <w:p w14:paraId="0E54E4C9" w14:textId="77777777" w:rsidR="00D701D6" w:rsidRPr="00DA5585" w:rsidRDefault="00D701D6" w:rsidP="006C14F7">
      <w:pPr>
        <w:pStyle w:val="ListParagraph"/>
        <w:numPr>
          <w:ilvl w:val="0"/>
          <w:numId w:val="49"/>
        </w:numPr>
        <w:ind w:left="478"/>
        <w:jc w:val="both"/>
        <w:rPr>
          <w:rFonts w:ascii="Trebuchet MS" w:eastAsia="Arial" w:hAnsi="Trebuchet MS"/>
          <w:sz w:val="22"/>
          <w:szCs w:val="22"/>
          <w:lang w:val="ro-RO"/>
        </w:rPr>
      </w:pPr>
      <w:r w:rsidRPr="00DA5585">
        <w:rPr>
          <w:rFonts w:ascii="Trebuchet MS" w:eastAsia="Arial" w:hAnsi="Trebuchet MS"/>
          <w:sz w:val="22"/>
          <w:szCs w:val="22"/>
          <w:lang w:val="ro-RO"/>
        </w:rPr>
        <w:t>Beneficiarul are obligaţia de a întocmi şi transmite către AM, conform graficului de prefinanțare/rambursare/plată, inclusiv a documentelor justificative aferente.</w:t>
      </w:r>
    </w:p>
    <w:p w14:paraId="69D9BE78" w14:textId="77777777" w:rsidR="00D701D6" w:rsidRPr="00DA5585" w:rsidRDefault="00D701D6" w:rsidP="006C14F7">
      <w:pPr>
        <w:pStyle w:val="ListParagraph"/>
        <w:numPr>
          <w:ilvl w:val="0"/>
          <w:numId w:val="49"/>
        </w:numPr>
        <w:ind w:left="478"/>
        <w:jc w:val="both"/>
        <w:rPr>
          <w:rFonts w:ascii="Trebuchet MS" w:eastAsia="Arial" w:hAnsi="Trebuchet MS"/>
          <w:sz w:val="22"/>
          <w:szCs w:val="22"/>
          <w:lang w:val="ro-RO"/>
        </w:rPr>
      </w:pPr>
      <w:r w:rsidRPr="00DA5585">
        <w:rPr>
          <w:rFonts w:ascii="Trebuchet MS" w:eastAsia="Arial" w:hAnsi="Trebuchet MS"/>
          <w:sz w:val="22"/>
          <w:szCs w:val="22"/>
          <w:lang w:val="ro-RO"/>
        </w:rPr>
        <w:t>Cererile de rambursare/ plată, rapoartele de progres, notificările, precum şi orice alt document oficial transmis AM pentru implementarea Proiectului vor fi semnate de către reprezentantul legal al Beneficiarului sau de către persoana împuternicită în acest sens, de către acesta, în conformitate cu prevederile legale în vigoare.</w:t>
      </w:r>
    </w:p>
    <w:p w14:paraId="616CFE6C" w14:textId="74F806EF" w:rsidR="00D701D6" w:rsidRPr="00DA5585" w:rsidRDefault="00D701D6" w:rsidP="006C14F7">
      <w:pPr>
        <w:pStyle w:val="ListParagraph"/>
        <w:numPr>
          <w:ilvl w:val="0"/>
          <w:numId w:val="49"/>
        </w:numPr>
        <w:ind w:left="478"/>
        <w:jc w:val="both"/>
        <w:rPr>
          <w:rFonts w:ascii="Trebuchet MS" w:eastAsia="Arial" w:hAnsi="Trebuchet MS"/>
          <w:sz w:val="22"/>
          <w:szCs w:val="22"/>
          <w:lang w:val="ro-RO"/>
        </w:rPr>
      </w:pPr>
      <w:r w:rsidRPr="00DA5585">
        <w:rPr>
          <w:rFonts w:ascii="Trebuchet MS" w:eastAsia="Arial" w:hAnsi="Trebuchet MS"/>
          <w:sz w:val="22"/>
          <w:szCs w:val="22"/>
          <w:lang w:val="ro-RO"/>
        </w:rPr>
        <w:t xml:space="preserve">Beneficiarul are obligaţia de a întocmi şi transmite către AM, rapoarte de progres, trimestrial şi/sau ori de câte ori AM solicită aceasta,  pe întreaga perioadă de </w:t>
      </w:r>
      <w:r w:rsidRPr="00DA5585">
        <w:rPr>
          <w:rFonts w:ascii="Trebuchet MS" w:eastAsia="Arial" w:hAnsi="Trebuchet MS"/>
          <w:sz w:val="22"/>
          <w:szCs w:val="22"/>
          <w:lang w:val="ro-RO"/>
        </w:rPr>
        <w:lastRenderedPageBreak/>
        <w:t xml:space="preserve">valabilitate a contractului de finanțare, definită la art 2 alin 4 din Condiții Generale. De asemenea, </w:t>
      </w:r>
      <w:r w:rsidR="00D04FA3" w:rsidRPr="00DA5585">
        <w:rPr>
          <w:rFonts w:ascii="Trebuchet MS" w:eastAsia="Arial" w:hAnsi="Trebuchet MS"/>
          <w:sz w:val="22"/>
          <w:szCs w:val="22"/>
          <w:lang w:val="ro-RO"/>
        </w:rPr>
        <w:t xml:space="preserve">Beneficiarul </w:t>
      </w:r>
      <w:r w:rsidRPr="00DA5585">
        <w:rPr>
          <w:rFonts w:ascii="Trebuchet MS" w:eastAsia="Arial" w:hAnsi="Trebuchet MS"/>
          <w:sz w:val="22"/>
          <w:szCs w:val="22"/>
          <w:lang w:val="ro-RO"/>
        </w:rPr>
        <w:t>va transmite la cererea AM orice alte raportări/documente/informații, în formatul solicitat, pe perioada anterior menționată.</w:t>
      </w:r>
    </w:p>
    <w:p w14:paraId="2D69669A" w14:textId="77777777" w:rsidR="00D701D6" w:rsidRPr="00DA5585" w:rsidRDefault="00D701D6" w:rsidP="006C14F7">
      <w:pPr>
        <w:pStyle w:val="ListParagraph"/>
        <w:numPr>
          <w:ilvl w:val="0"/>
          <w:numId w:val="49"/>
        </w:numPr>
        <w:ind w:left="478"/>
        <w:jc w:val="both"/>
        <w:rPr>
          <w:rFonts w:ascii="Trebuchet MS" w:eastAsia="Arial" w:hAnsi="Trebuchet MS"/>
          <w:sz w:val="22"/>
          <w:szCs w:val="22"/>
          <w:lang w:val="ro-RO"/>
        </w:rPr>
      </w:pPr>
      <w:r w:rsidRPr="00DA5585">
        <w:rPr>
          <w:rFonts w:ascii="Trebuchet MS" w:eastAsia="Arial" w:hAnsi="Trebuchet MS"/>
          <w:sz w:val="22"/>
          <w:szCs w:val="22"/>
          <w:lang w:val="ro-RO"/>
        </w:rPr>
        <w:t xml:space="preserve">Beneficiarul trebuie să ia măsuri pentru obţinerea tuturor avizelor/autorizaţiilor/ acreditărilor/ licenţelor/etc. necesare pentru realizarea activităţilor prevăzute în cadrul prezentului Contract de finanţare, precum şi pentru desfăşurarea în condiţii legale a activităţii sale. </w:t>
      </w:r>
    </w:p>
    <w:p w14:paraId="3F91F4F7" w14:textId="77777777" w:rsidR="00D701D6" w:rsidRPr="00DA5585" w:rsidRDefault="00D701D6" w:rsidP="006C14F7">
      <w:pPr>
        <w:pStyle w:val="ListParagraph"/>
        <w:numPr>
          <w:ilvl w:val="0"/>
          <w:numId w:val="49"/>
        </w:numPr>
        <w:ind w:left="478"/>
        <w:jc w:val="both"/>
        <w:rPr>
          <w:rFonts w:ascii="Trebuchet MS" w:eastAsia="Arial" w:hAnsi="Trebuchet MS"/>
          <w:sz w:val="22"/>
          <w:szCs w:val="22"/>
          <w:lang w:val="ro-RO"/>
        </w:rPr>
      </w:pPr>
      <w:r w:rsidRPr="00DA5585">
        <w:rPr>
          <w:rFonts w:ascii="Trebuchet MS" w:eastAsia="Arial" w:hAnsi="Trebuchet MS"/>
          <w:sz w:val="22"/>
          <w:szCs w:val="22"/>
          <w:lang w:val="ro-RO"/>
        </w:rPr>
        <w:t>Beneficiarul are obligația de a asigura arhivarea electronică a documentației aferente proiectului ce face obiectul prezentului Contract de finanțare și de a o transmite AM la solicitarea acestuia.</w:t>
      </w:r>
    </w:p>
    <w:p w14:paraId="5D6F8B75" w14:textId="77777777" w:rsidR="00D701D6" w:rsidRPr="00DA5585" w:rsidRDefault="00D701D6" w:rsidP="006C14F7">
      <w:pPr>
        <w:pStyle w:val="ListParagraph"/>
        <w:numPr>
          <w:ilvl w:val="0"/>
          <w:numId w:val="49"/>
        </w:numPr>
        <w:ind w:left="478"/>
        <w:jc w:val="both"/>
        <w:rPr>
          <w:rFonts w:ascii="Trebuchet MS" w:eastAsia="Arial" w:hAnsi="Trebuchet MS"/>
          <w:sz w:val="22"/>
          <w:szCs w:val="22"/>
          <w:lang w:val="ro-RO"/>
        </w:rPr>
      </w:pPr>
      <w:r w:rsidRPr="00DA5585">
        <w:rPr>
          <w:rFonts w:ascii="Trebuchet MS" w:eastAsia="Arial" w:hAnsi="Trebuchet MS"/>
          <w:sz w:val="22"/>
          <w:szCs w:val="22"/>
          <w:lang w:val="ro-RO"/>
        </w:rPr>
        <w:t xml:space="preserve">Beneficiarul are obligaţia de a asigura disponibilitatea şi prezenţa personalului implicat în implementarea Proiectului, precum şi a managerului Proiectului verificat sau auditat, pe întreaga durată a verificărilor. </w:t>
      </w:r>
    </w:p>
    <w:p w14:paraId="1B45FEA4" w14:textId="77777777" w:rsidR="00D701D6" w:rsidRPr="00DA5585" w:rsidRDefault="00D701D6" w:rsidP="006C14F7">
      <w:pPr>
        <w:pStyle w:val="ListParagraph"/>
        <w:numPr>
          <w:ilvl w:val="0"/>
          <w:numId w:val="49"/>
        </w:numPr>
        <w:ind w:left="478"/>
        <w:jc w:val="both"/>
        <w:rPr>
          <w:rFonts w:ascii="Trebuchet MS" w:eastAsia="Arial" w:hAnsi="Trebuchet MS"/>
          <w:sz w:val="22"/>
          <w:szCs w:val="22"/>
          <w:lang w:val="ro-RO"/>
        </w:rPr>
      </w:pPr>
      <w:r w:rsidRPr="00DA5585">
        <w:rPr>
          <w:rFonts w:ascii="Trebuchet MS" w:eastAsia="Arial" w:hAnsi="Trebuchet MS"/>
          <w:sz w:val="22"/>
          <w:szCs w:val="22"/>
          <w:lang w:val="ro-RO"/>
        </w:rPr>
        <w:t>Beneficiarul are obligaţia de a realiza, la termenele specificate, toate măsurile incluse în planurile de acţiune, pentru implementarea recomandărilor rezultate ca urmare a misiunilor de audit ale Comisiei Europene şi/sau ale Autorităţii de Audit de pe lângă Curtea de Conturi a României, astfel cum aceste planuri de acţiune sunt agreate cu AM.</w:t>
      </w:r>
    </w:p>
    <w:p w14:paraId="5D5F704D" w14:textId="57AE6E7B" w:rsidR="00800139" w:rsidRPr="00DA5585" w:rsidRDefault="00800139" w:rsidP="006C14F7">
      <w:pPr>
        <w:pStyle w:val="ListParagraph"/>
        <w:numPr>
          <w:ilvl w:val="0"/>
          <w:numId w:val="49"/>
        </w:numPr>
        <w:ind w:left="478"/>
        <w:jc w:val="both"/>
        <w:rPr>
          <w:rFonts w:ascii="Trebuchet MS" w:eastAsia="Arial" w:hAnsi="Trebuchet MS"/>
          <w:sz w:val="22"/>
          <w:szCs w:val="22"/>
          <w:lang w:val="ro-RO"/>
        </w:rPr>
      </w:pPr>
      <w:r w:rsidRPr="00DA5585">
        <w:rPr>
          <w:rFonts w:ascii="Trebuchet MS" w:eastAsia="Arial" w:hAnsi="Trebuchet MS"/>
          <w:sz w:val="22"/>
          <w:szCs w:val="22"/>
          <w:lang w:val="ro-RO"/>
        </w:rPr>
        <w:t xml:space="preserve">Beneficiarul trebuie să ia toate măsurile necesare pentru a evita dublarea la finanțate a categoriilor similare de cheltuieli (ex: cheltuieli cu echipa de management și cheltuieli cu servicii de management de proiect). Nerespectarea acestei clauze atrăgând </w:t>
      </w:r>
      <w:r w:rsidR="005A752D" w:rsidRPr="00DA5585">
        <w:rPr>
          <w:rFonts w:ascii="Trebuchet MS" w:eastAsia="Arial" w:hAnsi="Trebuchet MS"/>
          <w:sz w:val="22"/>
          <w:szCs w:val="22"/>
          <w:lang w:val="ro-RO"/>
        </w:rPr>
        <w:t xml:space="preserve">o </w:t>
      </w:r>
      <w:r w:rsidR="008E3A57" w:rsidRPr="00DA5585">
        <w:rPr>
          <w:rFonts w:ascii="Trebuchet MS" w:hAnsi="Trebuchet MS"/>
          <w:sz w:val="22"/>
          <w:szCs w:val="22"/>
          <w:lang w:val="ro-RO"/>
        </w:rPr>
        <w:t>corecție financiară</w:t>
      </w:r>
      <w:r w:rsidR="008E3A57" w:rsidRPr="00DA5585">
        <w:rPr>
          <w:rFonts w:ascii="Trebuchet MS" w:eastAsia="Arial" w:hAnsi="Trebuchet MS"/>
          <w:sz w:val="22"/>
          <w:szCs w:val="22"/>
          <w:lang w:val="ro-RO"/>
        </w:rPr>
        <w:t>/</w:t>
      </w:r>
      <w:r w:rsidR="005A752D" w:rsidRPr="00DA5585">
        <w:rPr>
          <w:rFonts w:ascii="Trebuchet MS" w:hAnsi="Trebuchet MS"/>
          <w:sz w:val="22"/>
          <w:szCs w:val="22"/>
          <w:lang w:val="ro-RO"/>
        </w:rPr>
        <w:t>reducere procentuală</w:t>
      </w:r>
      <w:r w:rsidRPr="00DA5585">
        <w:rPr>
          <w:rFonts w:ascii="Trebuchet MS" w:eastAsia="Arial" w:hAnsi="Trebuchet MS"/>
          <w:sz w:val="22"/>
          <w:szCs w:val="22"/>
          <w:lang w:val="ro-RO"/>
        </w:rPr>
        <w:t xml:space="preserve"> </w:t>
      </w:r>
      <w:r w:rsidR="008E3A57" w:rsidRPr="00DA5585">
        <w:rPr>
          <w:rFonts w:ascii="Trebuchet MS" w:hAnsi="Trebuchet MS"/>
          <w:sz w:val="22"/>
          <w:szCs w:val="22"/>
          <w:lang w:val="ro-RO"/>
        </w:rPr>
        <w:t>din finanțarea nerambursabilă, cu respectarea principiului proporționalității.</w:t>
      </w:r>
    </w:p>
    <w:p w14:paraId="29C8B34E" w14:textId="190B0CCD" w:rsidR="005D5DC6" w:rsidRPr="00DA5585" w:rsidRDefault="00722DF1" w:rsidP="00F679C5">
      <w:pPr>
        <w:pStyle w:val="ListParagraph"/>
        <w:numPr>
          <w:ilvl w:val="0"/>
          <w:numId w:val="49"/>
        </w:numPr>
        <w:ind w:left="478"/>
        <w:jc w:val="both"/>
        <w:rPr>
          <w:rFonts w:ascii="Trebuchet MS" w:eastAsia="Arial" w:hAnsi="Trebuchet MS"/>
          <w:sz w:val="22"/>
          <w:szCs w:val="22"/>
          <w:lang w:val="ro-RO"/>
        </w:rPr>
      </w:pPr>
      <w:r w:rsidRPr="00DA5585">
        <w:rPr>
          <w:rFonts w:ascii="Trebuchet MS" w:hAnsi="Trebuchet MS"/>
          <w:iCs/>
          <w:sz w:val="22"/>
          <w:szCs w:val="22"/>
          <w:lang w:val="ro-RO" w:eastAsia="sk-SK"/>
        </w:rPr>
        <w:t xml:space="preserve">Beneficiarul se obligă să implementeze proiectul pentru acțiuni </w:t>
      </w:r>
      <w:r w:rsidR="005D5DC6" w:rsidRPr="00DA5585">
        <w:rPr>
          <w:rFonts w:ascii="Trebuchet MS" w:hAnsi="Trebuchet MS"/>
          <w:iCs/>
          <w:sz w:val="22"/>
          <w:szCs w:val="22"/>
          <w:lang w:val="ro-RO" w:eastAsia="sk-SK"/>
        </w:rPr>
        <w:t xml:space="preserve">destinate </w:t>
      </w:r>
      <w:proofErr w:type="spellStart"/>
      <w:r w:rsidR="005D5DC6" w:rsidRPr="00DA5585">
        <w:rPr>
          <w:rFonts w:ascii="Trebuchet MS" w:hAnsi="Trebuchet MS"/>
          <w:iCs/>
          <w:sz w:val="22"/>
          <w:szCs w:val="22"/>
          <w:lang w:val="ro-RO" w:eastAsia="sk-SK"/>
        </w:rPr>
        <w:t>cresterii</w:t>
      </w:r>
      <w:proofErr w:type="spellEnd"/>
      <w:r w:rsidR="005D5DC6" w:rsidRPr="00DA5585">
        <w:rPr>
          <w:rFonts w:ascii="Trebuchet MS" w:hAnsi="Trebuchet MS"/>
          <w:iCs/>
          <w:sz w:val="22"/>
          <w:szCs w:val="22"/>
          <w:lang w:val="ro-RO" w:eastAsia="sk-SK"/>
        </w:rPr>
        <w:t xml:space="preserve"> capacității operaționale a AJOFM, </w:t>
      </w:r>
      <w:proofErr w:type="spellStart"/>
      <w:r w:rsidR="005D5DC6" w:rsidRPr="00DA5585">
        <w:rPr>
          <w:rFonts w:ascii="Trebuchet MS" w:hAnsi="Trebuchet MS"/>
          <w:iCs/>
          <w:sz w:val="22"/>
          <w:szCs w:val="22"/>
          <w:lang w:val="ro-RO" w:eastAsia="sk-SK"/>
        </w:rPr>
        <w:t>precumși</w:t>
      </w:r>
      <w:proofErr w:type="spellEnd"/>
      <w:r w:rsidR="005D5DC6" w:rsidRPr="00DA5585">
        <w:rPr>
          <w:rFonts w:ascii="Trebuchet MS" w:hAnsi="Trebuchet MS"/>
          <w:iCs/>
          <w:sz w:val="22"/>
          <w:szCs w:val="22"/>
          <w:lang w:val="ro-RO" w:eastAsia="sk-SK"/>
        </w:rPr>
        <w:t xml:space="preserve"> </w:t>
      </w:r>
      <w:r w:rsidRPr="00DA5585">
        <w:rPr>
          <w:rFonts w:ascii="Trebuchet MS" w:hAnsi="Trebuchet MS"/>
          <w:iCs/>
          <w:sz w:val="22"/>
          <w:szCs w:val="22"/>
          <w:lang w:val="ro-RO" w:eastAsia="sk-SK"/>
        </w:rPr>
        <w:t xml:space="preserve">privind reconversia profesională a lucrătorilor, sprijinirea persoanelor aflate în căutarea unui loc de muncă, stimularea angajatorilor, de servicii de acompaniere socio-profesională și de ocupare, de definire și actualizare permanentă a nevoilor de competențe în județele </w:t>
      </w:r>
      <w:r w:rsidR="005D5DC6" w:rsidRPr="00DA5585">
        <w:rPr>
          <w:rFonts w:ascii="Trebuchet MS" w:hAnsi="Trebuchet MS"/>
          <w:iCs/>
          <w:sz w:val="22"/>
          <w:szCs w:val="22"/>
          <w:lang w:val="ro-RO" w:eastAsia="sk-SK"/>
        </w:rPr>
        <w:t xml:space="preserve">Dolj, Galați, </w:t>
      </w:r>
      <w:r w:rsidRPr="00DA5585">
        <w:rPr>
          <w:rFonts w:ascii="Trebuchet MS" w:hAnsi="Trebuchet MS"/>
          <w:iCs/>
          <w:sz w:val="22"/>
          <w:szCs w:val="22"/>
          <w:lang w:val="ro-RO" w:eastAsia="sk-SK"/>
        </w:rPr>
        <w:t>Gorj, Hunedoara,</w:t>
      </w:r>
      <w:r w:rsidR="005D5DC6" w:rsidRPr="00DA5585">
        <w:rPr>
          <w:rFonts w:ascii="Trebuchet MS" w:hAnsi="Trebuchet MS"/>
          <w:iCs/>
          <w:sz w:val="22"/>
          <w:szCs w:val="22"/>
          <w:lang w:val="ro-RO" w:eastAsia="sk-SK"/>
        </w:rPr>
        <w:t xml:space="preserve"> Mureș, </w:t>
      </w:r>
      <w:r w:rsidRPr="00DA5585">
        <w:rPr>
          <w:rFonts w:ascii="Trebuchet MS" w:hAnsi="Trebuchet MS"/>
          <w:iCs/>
          <w:sz w:val="22"/>
          <w:szCs w:val="22"/>
          <w:lang w:val="ro-RO" w:eastAsia="sk-SK"/>
        </w:rPr>
        <w:t>Prahova</w:t>
      </w:r>
      <w:r w:rsidR="005D5DC6" w:rsidRPr="00DA5585">
        <w:rPr>
          <w:rFonts w:ascii="Trebuchet MS" w:hAnsi="Trebuchet MS"/>
          <w:iCs/>
          <w:sz w:val="22"/>
          <w:szCs w:val="22"/>
          <w:lang w:val="ro-RO" w:eastAsia="sk-SK"/>
        </w:rPr>
        <w:t xml:space="preserve"> </w:t>
      </w:r>
      <w:r w:rsidRPr="00DA5585">
        <w:rPr>
          <w:rFonts w:ascii="Trebuchet MS" w:hAnsi="Trebuchet MS"/>
          <w:iCs/>
          <w:sz w:val="22"/>
          <w:szCs w:val="22"/>
          <w:lang w:val="ro-RO" w:eastAsia="sk-SK"/>
        </w:rPr>
        <w:t>conform prevederilor Ghidului Solicitantului.</w:t>
      </w:r>
    </w:p>
    <w:p w14:paraId="7285A5FA" w14:textId="6663560C" w:rsidR="00722DF1" w:rsidRPr="00DA5585" w:rsidRDefault="00722DF1" w:rsidP="006C14F7">
      <w:pPr>
        <w:pStyle w:val="ListParagraph"/>
        <w:numPr>
          <w:ilvl w:val="0"/>
          <w:numId w:val="49"/>
        </w:numPr>
        <w:ind w:left="478"/>
        <w:jc w:val="both"/>
        <w:rPr>
          <w:rFonts w:ascii="Trebuchet MS" w:eastAsia="Arial" w:hAnsi="Trebuchet MS"/>
          <w:sz w:val="22"/>
          <w:szCs w:val="22"/>
          <w:lang w:val="ro-RO"/>
        </w:rPr>
      </w:pPr>
      <w:r w:rsidRPr="00DA5585">
        <w:rPr>
          <w:rFonts w:ascii="Trebuchet MS" w:hAnsi="Trebuchet MS"/>
          <w:sz w:val="22"/>
          <w:szCs w:val="22"/>
          <w:lang w:val="ro-RO"/>
        </w:rPr>
        <w:t xml:space="preserve">Beneficiarul se obligă să asigure </w:t>
      </w:r>
      <w:r w:rsidR="001205D7" w:rsidRPr="00DA5585">
        <w:rPr>
          <w:rFonts w:ascii="Trebuchet MS" w:hAnsi="Trebuchet MS"/>
          <w:sz w:val="22"/>
          <w:szCs w:val="22"/>
          <w:lang w:val="ro-RO"/>
        </w:rPr>
        <w:t>un procent minim de 2</w:t>
      </w:r>
      <w:r w:rsidR="001205D7" w:rsidRPr="00DA5585">
        <w:rPr>
          <w:rFonts w:ascii="Trebuchet MS" w:eastAsia="Arial" w:hAnsi="Trebuchet MS"/>
          <w:sz w:val="22"/>
          <w:szCs w:val="22"/>
          <w:lang w:val="ro-RO"/>
        </w:rPr>
        <w:t>% de cofinanțare proprie din totalul cheltuielilor eligibile.</w:t>
      </w:r>
    </w:p>
    <w:p w14:paraId="5365A9A9" w14:textId="77777777" w:rsidR="00D4790B" w:rsidRPr="00DA5585" w:rsidRDefault="000C22F1" w:rsidP="00D4790B">
      <w:pPr>
        <w:pStyle w:val="ListParagraph"/>
        <w:numPr>
          <w:ilvl w:val="0"/>
          <w:numId w:val="49"/>
        </w:numPr>
        <w:ind w:left="478"/>
        <w:jc w:val="both"/>
        <w:rPr>
          <w:rFonts w:ascii="Trebuchet MS" w:eastAsia="Arial" w:hAnsi="Trebuchet MS"/>
          <w:sz w:val="22"/>
          <w:szCs w:val="22"/>
          <w:lang w:val="ro-RO"/>
        </w:rPr>
      </w:pPr>
      <w:r w:rsidRPr="00DA5585">
        <w:rPr>
          <w:rFonts w:ascii="Trebuchet MS" w:eastAsia="Arial" w:hAnsi="Trebuchet MS"/>
          <w:sz w:val="22"/>
          <w:szCs w:val="22"/>
          <w:lang w:val="ro-RO"/>
        </w:rPr>
        <w:t xml:space="preserve">Beneficiarul își asumă obligația ca costurile eligibile indirecte să reprezinte 7% </w:t>
      </w:r>
      <w:bookmarkStart w:id="4" w:name="_Hlk149000486"/>
      <w:r w:rsidRPr="00DA5585">
        <w:rPr>
          <w:rFonts w:ascii="Trebuchet MS" w:eastAsia="Arial" w:hAnsi="Trebuchet MS"/>
          <w:sz w:val="22"/>
          <w:szCs w:val="22"/>
          <w:lang w:val="ro-RO"/>
        </w:rPr>
        <w:t>din costurile directe eligibile</w:t>
      </w:r>
      <w:bookmarkEnd w:id="4"/>
      <w:r w:rsidRPr="00DA5585">
        <w:rPr>
          <w:rFonts w:ascii="Trebuchet MS" w:eastAsia="Arial" w:hAnsi="Trebuchet MS"/>
          <w:sz w:val="22"/>
          <w:szCs w:val="22"/>
          <w:lang w:val="ro-RO"/>
        </w:rPr>
        <w:t xml:space="preserve"> și să aibă în vedere să fie toate acele cheltuieli care nu se încadrează în categoria cheltuielilor directe și care sprijină transversal implementarea proiectului.</w:t>
      </w:r>
    </w:p>
    <w:p w14:paraId="25A246A5" w14:textId="1401EB54" w:rsidR="00877825" w:rsidRPr="00DA5585" w:rsidRDefault="00877825" w:rsidP="00D4790B">
      <w:pPr>
        <w:pStyle w:val="ListParagraph"/>
        <w:numPr>
          <w:ilvl w:val="0"/>
          <w:numId w:val="49"/>
        </w:numPr>
        <w:ind w:left="478"/>
        <w:jc w:val="both"/>
        <w:rPr>
          <w:rFonts w:ascii="Trebuchet MS" w:eastAsia="Arial" w:hAnsi="Trebuchet MS"/>
          <w:sz w:val="22"/>
          <w:szCs w:val="22"/>
          <w:lang w:val="ro-RO"/>
        </w:rPr>
      </w:pPr>
      <w:r w:rsidRPr="00DA5585">
        <w:rPr>
          <w:rFonts w:ascii="Trebuchet MS" w:eastAsia="Arial" w:hAnsi="Trebuchet MS"/>
          <w:sz w:val="22"/>
          <w:szCs w:val="22"/>
          <w:lang w:val="ro-RO"/>
        </w:rPr>
        <w:t>Beneficiarul își asumă obligația ca</w:t>
      </w:r>
      <w:r w:rsidRPr="00DA5585">
        <w:rPr>
          <w:rFonts w:ascii="Trebuchet MS" w:hAnsi="Trebuchet MS"/>
          <w:sz w:val="22"/>
          <w:szCs w:val="22"/>
          <w:lang w:val="ro-RO"/>
        </w:rPr>
        <w:t xml:space="preserve"> </w:t>
      </w:r>
      <w:r w:rsidRPr="00DA5585">
        <w:rPr>
          <w:rFonts w:ascii="Trebuchet MS" w:eastAsia="Arial" w:hAnsi="Trebuchet MS"/>
          <w:sz w:val="22"/>
          <w:szCs w:val="22"/>
          <w:lang w:val="ro-RO"/>
        </w:rPr>
        <w:t xml:space="preserve">activitatea de bază, așa cum este aceasta definită în Ghidul solicitantului, să reprezinte minimum </w:t>
      </w:r>
      <w:r w:rsidR="005D5DC6" w:rsidRPr="00DA5585">
        <w:rPr>
          <w:rFonts w:ascii="Trebuchet MS" w:eastAsia="Arial" w:hAnsi="Trebuchet MS"/>
          <w:sz w:val="22"/>
          <w:szCs w:val="22"/>
          <w:lang w:val="ro-RO"/>
        </w:rPr>
        <w:t>85</w:t>
      </w:r>
      <w:r w:rsidRPr="00DA5585">
        <w:rPr>
          <w:rFonts w:ascii="Trebuchet MS" w:eastAsia="Arial" w:hAnsi="Trebuchet MS"/>
          <w:sz w:val="22"/>
          <w:szCs w:val="22"/>
          <w:lang w:val="ro-RO"/>
        </w:rPr>
        <w:t>% din bugetul eligibil al proiectului .</w:t>
      </w:r>
    </w:p>
    <w:p w14:paraId="47AE0B05" w14:textId="28C53FCC" w:rsidR="00BD561E" w:rsidRPr="00DA5585" w:rsidRDefault="00BD561E" w:rsidP="006C14F7">
      <w:pPr>
        <w:pStyle w:val="ListParagraph"/>
        <w:numPr>
          <w:ilvl w:val="0"/>
          <w:numId w:val="49"/>
        </w:numPr>
        <w:ind w:left="478"/>
        <w:jc w:val="both"/>
        <w:rPr>
          <w:rFonts w:ascii="Trebuchet MS" w:eastAsia="Arial" w:hAnsi="Trebuchet MS"/>
          <w:sz w:val="22"/>
          <w:szCs w:val="22"/>
          <w:lang w:val="ro-RO"/>
        </w:rPr>
      </w:pPr>
      <w:r w:rsidRPr="00DA5585">
        <w:rPr>
          <w:rFonts w:ascii="Trebuchet MS" w:eastAsia="Arial" w:hAnsi="Trebuchet MS"/>
          <w:sz w:val="22"/>
          <w:szCs w:val="22"/>
          <w:lang w:val="ro-RO"/>
        </w:rPr>
        <w:t>Beneficiarul are dreptul să includă și să resolicite a plată sumele respinse ca urmare a neîndeplinirii indicatorilor de etapă la termenele stabilite, în condițiile îndeplinirii indicatorului de etapă, în prima cerere de rambursare depusă după îndeplinirea respectivului indicator de etapă.</w:t>
      </w:r>
    </w:p>
    <w:p w14:paraId="29C9B0AF" w14:textId="6A2F0146" w:rsidR="009E059E" w:rsidRPr="00DA5585" w:rsidRDefault="009E059E" w:rsidP="006C14F7">
      <w:pPr>
        <w:pStyle w:val="ListParagraph"/>
        <w:numPr>
          <w:ilvl w:val="0"/>
          <w:numId w:val="49"/>
        </w:numPr>
        <w:ind w:left="478"/>
        <w:jc w:val="both"/>
        <w:rPr>
          <w:rFonts w:ascii="Trebuchet MS" w:hAnsi="Trebuchet MS"/>
          <w:sz w:val="22"/>
          <w:szCs w:val="22"/>
          <w:lang w:val="ro-RO"/>
        </w:rPr>
      </w:pPr>
      <w:r w:rsidRPr="00DA5585">
        <w:rPr>
          <w:rFonts w:ascii="Trebuchet MS" w:hAnsi="Trebuchet MS"/>
          <w:sz w:val="22"/>
          <w:szCs w:val="22"/>
          <w:lang w:val="ro-RO"/>
        </w:rPr>
        <w:t xml:space="preserve">În situația îndeplinirii cu întârziere a unui indicator de etapă, </w:t>
      </w:r>
      <w:r w:rsidR="00D04FA3" w:rsidRPr="00DA5585">
        <w:rPr>
          <w:rFonts w:ascii="Trebuchet MS" w:hAnsi="Trebuchet MS"/>
          <w:sz w:val="22"/>
          <w:szCs w:val="22"/>
          <w:lang w:val="ro-RO"/>
        </w:rPr>
        <w:t xml:space="preserve">Beneficiarul </w:t>
      </w:r>
      <w:r w:rsidRPr="00DA5585">
        <w:rPr>
          <w:rFonts w:ascii="Trebuchet MS" w:hAnsi="Trebuchet MS"/>
          <w:sz w:val="22"/>
          <w:szCs w:val="22"/>
          <w:lang w:val="ro-RO"/>
        </w:rPr>
        <w:t>poate face dovada îndeplinirii acestuia, ulterior, și prin rapoartele de progres sau cu ocazia vizitelor de monitorizare, iar autoritatea de management înregistrează în sistemul informatic MySMIS2021/SMIS2021+ îndeplinirea cu întârziere a unui indicator de etapă.</w:t>
      </w:r>
    </w:p>
    <w:p w14:paraId="16CBF6D9" w14:textId="70F49460" w:rsidR="009E059E" w:rsidRPr="00DA5585" w:rsidRDefault="009E059E" w:rsidP="006C14F7">
      <w:pPr>
        <w:pStyle w:val="ListParagraph"/>
        <w:numPr>
          <w:ilvl w:val="0"/>
          <w:numId w:val="49"/>
        </w:numPr>
        <w:ind w:left="478"/>
        <w:jc w:val="both"/>
        <w:rPr>
          <w:rFonts w:ascii="Trebuchet MS" w:hAnsi="Trebuchet MS"/>
          <w:sz w:val="22"/>
          <w:szCs w:val="22"/>
          <w:lang w:val="ro-RO"/>
        </w:rPr>
      </w:pPr>
      <w:r w:rsidRPr="00DA5585">
        <w:rPr>
          <w:rFonts w:ascii="Trebuchet MS" w:hAnsi="Trebuchet MS"/>
          <w:sz w:val="22"/>
          <w:szCs w:val="22"/>
          <w:lang w:val="ro-RO"/>
        </w:rPr>
        <w:t>Neîndeplinirea unui indicator de etapă și măsurile pe care le poate aplica autoritatea de management nu au natura și implicațiile unei nereguli sau unei fraude, așa cum sunt acestea definite la art. 2 alin. (1) lit. a) și b) din OUG nr. 66/2011, aprobată cu modificări și completări prin Legea nr. 142/2012, cu modificările și completările ulterioare.</w:t>
      </w:r>
    </w:p>
    <w:p w14:paraId="1EC3C53C" w14:textId="4E4FB174" w:rsidR="002544EE" w:rsidRPr="00DA5585" w:rsidRDefault="002544EE" w:rsidP="006C14F7">
      <w:pPr>
        <w:pStyle w:val="ListParagraph"/>
        <w:numPr>
          <w:ilvl w:val="0"/>
          <w:numId w:val="49"/>
        </w:numPr>
        <w:ind w:left="478"/>
        <w:jc w:val="both"/>
        <w:rPr>
          <w:rFonts w:ascii="Trebuchet MS" w:hAnsi="Trebuchet MS"/>
          <w:sz w:val="22"/>
          <w:szCs w:val="22"/>
          <w:lang w:val="ro-RO"/>
        </w:rPr>
      </w:pPr>
      <w:r w:rsidRPr="00DA5585">
        <w:rPr>
          <w:rFonts w:ascii="Trebuchet MS" w:hAnsi="Trebuchet MS"/>
          <w:sz w:val="22"/>
          <w:szCs w:val="22"/>
          <w:lang w:val="ro-RO"/>
        </w:rPr>
        <w:t>Beneficiarul are obligația de a pune toate documentele la dispoziția AM PTJ, Autorității de Certificare şi Plată, Autorității de Audit, Comisiei Europene, Oficiului European de Luptă Antifraudă, Curții Europene de Conturi, precum și oricărui organism abilitat să efectueze verificări asupra modului de utilizare a finanțării nerambursabile și în perioada de sustenabilitate și durabilitate a proiectului după ce se finalizează perioada de implementare a proiectului.</w:t>
      </w:r>
    </w:p>
    <w:p w14:paraId="6746AC12" w14:textId="77777777" w:rsidR="00D701D6" w:rsidRPr="00DA5585" w:rsidRDefault="00D701D6" w:rsidP="006C14F7">
      <w:pPr>
        <w:pStyle w:val="ListParagraph"/>
        <w:numPr>
          <w:ilvl w:val="0"/>
          <w:numId w:val="49"/>
        </w:numPr>
        <w:ind w:left="478"/>
        <w:jc w:val="both"/>
        <w:rPr>
          <w:rFonts w:ascii="Trebuchet MS" w:eastAsia="Arial" w:hAnsi="Trebuchet MS"/>
          <w:sz w:val="22"/>
          <w:szCs w:val="22"/>
          <w:lang w:val="ro-RO"/>
        </w:rPr>
      </w:pPr>
      <w:r w:rsidRPr="00DA5585">
        <w:rPr>
          <w:rFonts w:ascii="Trebuchet MS" w:eastAsia="Arial" w:hAnsi="Trebuchet MS"/>
          <w:sz w:val="22"/>
          <w:szCs w:val="22"/>
          <w:lang w:val="ro-RO"/>
        </w:rPr>
        <w:lastRenderedPageBreak/>
        <w:t>Nerespectarea de către Beneficiar a prevederilor legislaţiei naţionale/europene aplicabile în domeniul achiziţiilor conduce la neeligibilitatea cheltuielilor astfel efectuate sau la aplicarea de corecţii financiare/reduceri procentuale conform legislaţiei în vigoare.</w:t>
      </w:r>
    </w:p>
    <w:p w14:paraId="1D442E38" w14:textId="77777777" w:rsidR="00D701D6" w:rsidRPr="00DA5585" w:rsidRDefault="00D701D6" w:rsidP="006C14F7">
      <w:pPr>
        <w:pStyle w:val="ListParagraph"/>
        <w:numPr>
          <w:ilvl w:val="0"/>
          <w:numId w:val="49"/>
        </w:numPr>
        <w:ind w:left="478"/>
        <w:jc w:val="both"/>
        <w:rPr>
          <w:rFonts w:ascii="Trebuchet MS" w:eastAsia="Arial" w:hAnsi="Trebuchet MS"/>
          <w:sz w:val="22"/>
          <w:szCs w:val="22"/>
          <w:lang w:val="ro-RO"/>
        </w:rPr>
      </w:pPr>
      <w:r w:rsidRPr="00DA5585">
        <w:rPr>
          <w:rFonts w:ascii="Trebuchet MS" w:eastAsia="Arial" w:hAnsi="Trebuchet MS"/>
          <w:sz w:val="22"/>
          <w:szCs w:val="22"/>
          <w:lang w:val="ro-RO"/>
        </w:rPr>
        <w:t xml:space="preserve">Beneficiarul îşi asumă obligaţia de a furniza AM orice document sau informaţie, în termenul solicitat, în vederea realizării evaluării Programului Tranziție Justă şi/sau a Proiectului implementat. Cu acordul AM, rezultatul evaluării poate fi pus la dispoziţia Beneficiarului. </w:t>
      </w:r>
    </w:p>
    <w:p w14:paraId="5BADE199" w14:textId="3C53066E" w:rsidR="00D701D6" w:rsidRPr="00DA5585" w:rsidRDefault="00D701D6" w:rsidP="006C14F7">
      <w:pPr>
        <w:pStyle w:val="ListParagraph"/>
        <w:numPr>
          <w:ilvl w:val="0"/>
          <w:numId w:val="49"/>
        </w:numPr>
        <w:ind w:left="478"/>
        <w:jc w:val="both"/>
        <w:rPr>
          <w:rFonts w:ascii="Trebuchet MS" w:eastAsia="Arial" w:hAnsi="Trebuchet MS"/>
          <w:sz w:val="22"/>
          <w:szCs w:val="22"/>
          <w:lang w:val="ro-RO"/>
        </w:rPr>
      </w:pPr>
      <w:r w:rsidRPr="00DA5585">
        <w:rPr>
          <w:rFonts w:ascii="Trebuchet MS" w:eastAsia="Arial" w:hAnsi="Trebuchet MS"/>
          <w:sz w:val="22"/>
          <w:szCs w:val="22"/>
          <w:lang w:val="ro-RO"/>
        </w:rPr>
        <w:t>Beneficiarul are obligația de a notifica AM, în termen de maxim</w:t>
      </w:r>
      <w:r w:rsidR="007B6A4F" w:rsidRPr="00DA5585">
        <w:rPr>
          <w:rFonts w:ascii="Trebuchet MS" w:eastAsia="Arial" w:hAnsi="Trebuchet MS"/>
          <w:sz w:val="22"/>
          <w:szCs w:val="22"/>
          <w:lang w:val="ro-RO"/>
        </w:rPr>
        <w:t>um</w:t>
      </w:r>
      <w:r w:rsidRPr="00DA5585">
        <w:rPr>
          <w:rFonts w:ascii="Trebuchet MS" w:eastAsia="Arial" w:hAnsi="Trebuchet MS"/>
          <w:sz w:val="22"/>
          <w:szCs w:val="22"/>
          <w:lang w:val="ro-RO"/>
        </w:rPr>
        <w:t xml:space="preserve"> 10 zile lucrătoare de la finalizarea contractului/contractelor de achiziție, cu privire la suma cu care s-a finalizat implementarea respectivului contract/ respectivelor contracte în vederea dezangajării fondurilor în conformitate cu prevederile prezentului Contract de finanțare.</w:t>
      </w:r>
    </w:p>
    <w:p w14:paraId="38B4A0D2" w14:textId="77777777" w:rsidR="00D701D6" w:rsidRPr="00DA5585" w:rsidRDefault="00D701D6" w:rsidP="006C14F7">
      <w:pPr>
        <w:pStyle w:val="ListParagraph"/>
        <w:numPr>
          <w:ilvl w:val="0"/>
          <w:numId w:val="49"/>
        </w:numPr>
        <w:ind w:left="478"/>
        <w:jc w:val="both"/>
        <w:rPr>
          <w:rFonts w:ascii="Trebuchet MS" w:eastAsia="Arial" w:hAnsi="Trebuchet MS"/>
          <w:sz w:val="22"/>
          <w:szCs w:val="22"/>
          <w:lang w:val="ro-RO"/>
        </w:rPr>
      </w:pPr>
      <w:r w:rsidRPr="00DA5585">
        <w:rPr>
          <w:rFonts w:ascii="Trebuchet MS" w:eastAsia="Arial" w:hAnsi="Trebuchet MS"/>
          <w:sz w:val="22"/>
          <w:szCs w:val="22"/>
          <w:lang w:val="ro-RO"/>
        </w:rPr>
        <w:t>In completarea prevederilor art. 7  din Contractul de finanțare – Condiţii Generale, vor fi luate în considerare următoarele prevederi:</w:t>
      </w:r>
    </w:p>
    <w:p w14:paraId="048A63E5" w14:textId="77777777" w:rsidR="00D701D6" w:rsidRPr="00DA5585" w:rsidRDefault="00D701D6" w:rsidP="006C14F7">
      <w:pPr>
        <w:pStyle w:val="ListParagraph"/>
        <w:spacing w:before="60"/>
        <w:ind w:left="1287" w:right="105"/>
        <w:jc w:val="both"/>
        <w:rPr>
          <w:rFonts w:ascii="Trebuchet MS" w:eastAsia="Arial" w:hAnsi="Trebuchet MS"/>
          <w:sz w:val="22"/>
          <w:szCs w:val="22"/>
          <w:lang w:val="ro-RO"/>
        </w:rPr>
      </w:pPr>
      <w:r w:rsidRPr="00DA5585">
        <w:rPr>
          <w:rFonts w:ascii="Trebuchet MS" w:eastAsia="Arial" w:hAnsi="Trebuchet MS"/>
          <w:sz w:val="22"/>
          <w:szCs w:val="22"/>
          <w:lang w:val="ro-RO"/>
        </w:rPr>
        <w:t>(a) Beneficiarul are obligaţia de a transmite, la termenele specificate, orice document solicitat, în vederea implementării de către AM responsabil a măsurilor incluse în planurile de acţiune pentru implementarea  recomandărilor  rezultate  ca  urmare  a  misiunilor  de  audit  ale  Comisiei Europene şi/sau ale Autorităţii de Audit de pe lângă Curtea de Conturi a României</w:t>
      </w:r>
    </w:p>
    <w:p w14:paraId="4C27063B" w14:textId="77777777" w:rsidR="00D701D6" w:rsidRPr="00DA5585" w:rsidRDefault="00D701D6" w:rsidP="006C14F7">
      <w:pPr>
        <w:pStyle w:val="ListParagraph"/>
        <w:spacing w:before="60"/>
        <w:ind w:left="1287" w:right="105"/>
        <w:jc w:val="both"/>
        <w:rPr>
          <w:rFonts w:ascii="Trebuchet MS" w:eastAsia="Arial" w:hAnsi="Trebuchet MS"/>
          <w:sz w:val="22"/>
          <w:szCs w:val="22"/>
          <w:lang w:val="ro-RO"/>
        </w:rPr>
      </w:pPr>
      <w:r w:rsidRPr="00DA5585">
        <w:rPr>
          <w:rFonts w:ascii="Trebuchet MS" w:eastAsia="Arial" w:hAnsi="Trebuchet MS"/>
          <w:sz w:val="22"/>
          <w:szCs w:val="22"/>
          <w:lang w:val="ro-RO"/>
        </w:rPr>
        <w:t>(b)  Beneficiarul îşi asumă obligaţia de a furniza AM  responsabil orice document sau informaţie,  în termenul solicitat, în vederea realizării evaluării Programului Tranziție Justă şi/sau a Proiectului implementat. Cu acordul AM, rezultatul evaluării poate fi pus la dispoziţia Beneficiarului.</w:t>
      </w:r>
    </w:p>
    <w:p w14:paraId="1026EE90" w14:textId="77777777" w:rsidR="00D701D6" w:rsidRPr="00DA5585" w:rsidRDefault="00D701D6" w:rsidP="006C14F7">
      <w:pPr>
        <w:pStyle w:val="Default"/>
        <w:spacing w:before="60"/>
        <w:ind w:left="1287"/>
        <w:jc w:val="both"/>
        <w:rPr>
          <w:rFonts w:ascii="Trebuchet MS" w:eastAsia="Arial" w:hAnsi="Trebuchet MS" w:cs="Times New Roman"/>
          <w:color w:val="auto"/>
          <w:sz w:val="22"/>
          <w:szCs w:val="22"/>
        </w:rPr>
      </w:pPr>
      <w:r w:rsidRPr="00DA5585">
        <w:rPr>
          <w:rFonts w:ascii="Trebuchet MS" w:eastAsia="Arial" w:hAnsi="Trebuchet MS" w:cs="Times New Roman"/>
          <w:color w:val="auto"/>
          <w:sz w:val="22"/>
          <w:szCs w:val="22"/>
        </w:rPr>
        <w:t xml:space="preserve">(c) Beneficiarul este obligat să notifice AM în scris şi în termen de 5 zile lucrătoare, despre orice modificare apărută în legătură cu datele sale de identificare sau ale reprezentanţilor săi, precum şi orice informaţie ce poate fi relevantă în relaţia sa cu AM, orice astfel de modificare/informaţie fiind opozabilă AM doar de la data primirii notificării de către AM. Aceste informaţii se pot referi, dar fără a se limita la: orice împrejurare de natură economică sau juridică, act sau fapt care ar modifica starea de drept sau de fapt existentă la momentul încheierii Contractului de finanţare, (după caz) </w:t>
      </w:r>
    </w:p>
    <w:p w14:paraId="409AB7B8" w14:textId="77777777" w:rsidR="00D701D6" w:rsidRPr="00DA5585" w:rsidRDefault="00D701D6" w:rsidP="006C14F7">
      <w:pPr>
        <w:pStyle w:val="Default"/>
        <w:spacing w:before="60"/>
        <w:ind w:left="1287"/>
        <w:jc w:val="both"/>
        <w:rPr>
          <w:rFonts w:ascii="Trebuchet MS" w:eastAsia="Arial" w:hAnsi="Trebuchet MS" w:cs="Times New Roman"/>
          <w:color w:val="auto"/>
          <w:sz w:val="22"/>
          <w:szCs w:val="22"/>
        </w:rPr>
      </w:pPr>
      <w:r w:rsidRPr="00DA5585">
        <w:rPr>
          <w:rFonts w:ascii="Trebuchet MS" w:eastAsia="Arial" w:hAnsi="Trebuchet MS" w:cs="Times New Roman"/>
          <w:color w:val="auto"/>
          <w:sz w:val="22"/>
          <w:szCs w:val="22"/>
        </w:rPr>
        <w:t>(d) Beneficiarul are obligaţia de a informa AM în termen de 15 (cincisprezece) zile calendaristice de la data apariţiei oricărei situaţii care determină sau poate determina neeligibilitatea proiectului, AM putând să decidă asupra suspendării sau rezilierii Contractului de finanţare.</w:t>
      </w:r>
    </w:p>
    <w:p w14:paraId="0A86EA89" w14:textId="4D363E21" w:rsidR="00D701D6" w:rsidRPr="00DA5585" w:rsidRDefault="00D701D6" w:rsidP="006C14F7">
      <w:pPr>
        <w:numPr>
          <w:ilvl w:val="0"/>
          <w:numId w:val="45"/>
        </w:numPr>
        <w:spacing w:before="240" w:after="40"/>
        <w:jc w:val="both"/>
        <w:rPr>
          <w:rFonts w:ascii="Trebuchet MS" w:hAnsi="Trebuchet MS"/>
          <w:b/>
          <w:sz w:val="22"/>
          <w:szCs w:val="22"/>
          <w:lang w:val="ro-RO"/>
        </w:rPr>
      </w:pPr>
      <w:r w:rsidRPr="00DA5585">
        <w:rPr>
          <w:rFonts w:ascii="Trebuchet MS" w:hAnsi="Trebuchet MS"/>
          <w:b/>
          <w:sz w:val="22"/>
          <w:szCs w:val="22"/>
          <w:lang w:val="ro-RO"/>
        </w:rPr>
        <w:t>Completarea</w:t>
      </w:r>
      <w:r w:rsidR="00F679C5" w:rsidRPr="00DA5585">
        <w:rPr>
          <w:rFonts w:ascii="Trebuchet MS" w:hAnsi="Trebuchet MS"/>
          <w:b/>
          <w:sz w:val="22"/>
          <w:szCs w:val="22"/>
          <w:lang w:val="ro-RO"/>
        </w:rPr>
        <w:t xml:space="preserve"> art. 8 </w:t>
      </w:r>
      <w:r w:rsidRPr="00DA5585">
        <w:rPr>
          <w:rFonts w:ascii="Trebuchet MS" w:hAnsi="Trebuchet MS"/>
          <w:b/>
          <w:sz w:val="22"/>
          <w:szCs w:val="22"/>
          <w:lang w:val="ro-RO"/>
        </w:rPr>
        <w:t xml:space="preserve"> Condițiilor generale cu privire la drepturile și obligațiile AM:</w:t>
      </w:r>
    </w:p>
    <w:p w14:paraId="74E03154" w14:textId="77777777" w:rsidR="00D701D6" w:rsidRPr="00DA5585" w:rsidRDefault="00D701D6" w:rsidP="006C14F7">
      <w:pPr>
        <w:numPr>
          <w:ilvl w:val="1"/>
          <w:numId w:val="48"/>
        </w:numPr>
        <w:spacing w:before="120" w:after="40"/>
        <w:ind w:left="681" w:hanging="397"/>
        <w:jc w:val="both"/>
        <w:rPr>
          <w:rFonts w:ascii="Trebuchet MS" w:hAnsi="Trebuchet MS"/>
          <w:b/>
          <w:sz w:val="22"/>
          <w:szCs w:val="22"/>
          <w:lang w:val="ro-RO"/>
        </w:rPr>
      </w:pPr>
      <w:r w:rsidRPr="00DA5585">
        <w:rPr>
          <w:rFonts w:ascii="Trebuchet MS" w:hAnsi="Trebuchet MS"/>
          <w:b/>
          <w:sz w:val="22"/>
          <w:szCs w:val="22"/>
          <w:lang w:val="ro-RO"/>
        </w:rPr>
        <w:t xml:space="preserve">Drepturile și obligațiile AM </w:t>
      </w:r>
    </w:p>
    <w:p w14:paraId="57D1601F" w14:textId="77777777" w:rsidR="00D701D6" w:rsidRPr="00DA5585" w:rsidRDefault="00D701D6" w:rsidP="006C14F7">
      <w:pPr>
        <w:pStyle w:val="ListParagraph"/>
        <w:numPr>
          <w:ilvl w:val="0"/>
          <w:numId w:val="51"/>
        </w:numPr>
        <w:ind w:left="478"/>
        <w:jc w:val="both"/>
        <w:rPr>
          <w:rFonts w:ascii="Trebuchet MS" w:eastAsia="Arial" w:hAnsi="Trebuchet MS"/>
          <w:sz w:val="22"/>
          <w:szCs w:val="22"/>
          <w:lang w:val="ro-RO"/>
        </w:rPr>
      </w:pPr>
      <w:r w:rsidRPr="00DA5585">
        <w:rPr>
          <w:rFonts w:ascii="Trebuchet MS" w:eastAsia="Arial" w:hAnsi="Trebuchet MS"/>
          <w:sz w:val="22"/>
          <w:szCs w:val="22"/>
          <w:lang w:val="ro-RO"/>
        </w:rPr>
        <w:t>AM are următoarele drepturi și obligații în implementarea prezentului Contract de finanțare:</w:t>
      </w:r>
    </w:p>
    <w:p w14:paraId="166161CD" w14:textId="77777777" w:rsidR="00D701D6" w:rsidRPr="00DA5585" w:rsidRDefault="00D701D6" w:rsidP="006C14F7">
      <w:pPr>
        <w:numPr>
          <w:ilvl w:val="0"/>
          <w:numId w:val="52"/>
        </w:numPr>
        <w:spacing w:after="40"/>
        <w:jc w:val="both"/>
        <w:rPr>
          <w:rFonts w:ascii="Trebuchet MS" w:hAnsi="Trebuchet MS"/>
          <w:sz w:val="22"/>
          <w:szCs w:val="22"/>
          <w:lang w:val="ro-RO"/>
        </w:rPr>
      </w:pPr>
      <w:r w:rsidRPr="00DA5585">
        <w:rPr>
          <w:rFonts w:ascii="Trebuchet MS" w:hAnsi="Trebuchet MS"/>
          <w:sz w:val="22"/>
          <w:szCs w:val="22"/>
          <w:lang w:val="ro-RO"/>
        </w:rPr>
        <w:t xml:space="preserve">AM are obligaţia de a verifica şi aviza toate materialele de informare şi publicitate transmise spre avizare de către Beneficiar în vederea implementării măsurilor de informare şi publicitate asumate de Beneficiar prin Contractul de finanțare, în termen de maximum 10 (zece) zile lucrătoare de la primirea acestora. </w:t>
      </w:r>
    </w:p>
    <w:p w14:paraId="30F1B576" w14:textId="77777777" w:rsidR="00D701D6" w:rsidRPr="00DA5585" w:rsidRDefault="00D701D6" w:rsidP="006C14F7">
      <w:pPr>
        <w:numPr>
          <w:ilvl w:val="0"/>
          <w:numId w:val="52"/>
        </w:numPr>
        <w:spacing w:after="40"/>
        <w:jc w:val="both"/>
        <w:rPr>
          <w:rFonts w:ascii="Trebuchet MS" w:hAnsi="Trebuchet MS"/>
          <w:sz w:val="22"/>
          <w:szCs w:val="22"/>
          <w:lang w:val="ro-RO"/>
        </w:rPr>
      </w:pPr>
      <w:r w:rsidRPr="00DA5585">
        <w:rPr>
          <w:rFonts w:ascii="Trebuchet MS" w:hAnsi="Trebuchet MS"/>
          <w:sz w:val="22"/>
          <w:szCs w:val="22"/>
          <w:lang w:val="ro-RO"/>
        </w:rPr>
        <w:t>AM are obligaţia de a verifica realitatea, legalitatea şi conformitatea tuturor documentelor ce însoţesc cererea de rambursare/plată, în vederea soluţionării acesteia, precum şi raportul de progres, transmise de către Beneficiar.</w:t>
      </w:r>
    </w:p>
    <w:p w14:paraId="43CB4E5A" w14:textId="77777777" w:rsidR="00D701D6" w:rsidRPr="00DA5585" w:rsidRDefault="00D701D6" w:rsidP="006C14F7">
      <w:pPr>
        <w:numPr>
          <w:ilvl w:val="0"/>
          <w:numId w:val="52"/>
        </w:numPr>
        <w:spacing w:after="40"/>
        <w:jc w:val="both"/>
        <w:rPr>
          <w:rFonts w:ascii="Trebuchet MS" w:hAnsi="Trebuchet MS"/>
          <w:sz w:val="22"/>
          <w:szCs w:val="22"/>
          <w:lang w:val="ro-RO"/>
        </w:rPr>
      </w:pPr>
      <w:r w:rsidRPr="00DA5585">
        <w:rPr>
          <w:rFonts w:ascii="Trebuchet MS" w:hAnsi="Trebuchet MS"/>
          <w:sz w:val="22"/>
          <w:szCs w:val="22"/>
          <w:lang w:val="ro-RO"/>
        </w:rPr>
        <w:t xml:space="preserve">AM are obligaţia de a respecta termenele de verificare şi transmitere a propunerilor de acte adiționale în conformitate cu prevederile prezentului Contract de finanțare. </w:t>
      </w:r>
    </w:p>
    <w:p w14:paraId="6989AE68" w14:textId="77777777" w:rsidR="00D701D6" w:rsidRPr="00DA5585" w:rsidRDefault="00D701D6" w:rsidP="006C14F7">
      <w:pPr>
        <w:numPr>
          <w:ilvl w:val="0"/>
          <w:numId w:val="52"/>
        </w:numPr>
        <w:spacing w:after="40"/>
        <w:jc w:val="both"/>
        <w:rPr>
          <w:rFonts w:ascii="Trebuchet MS" w:hAnsi="Trebuchet MS"/>
          <w:sz w:val="22"/>
          <w:szCs w:val="22"/>
          <w:lang w:val="ro-RO"/>
        </w:rPr>
      </w:pPr>
      <w:r w:rsidRPr="00DA5585">
        <w:rPr>
          <w:rFonts w:ascii="Trebuchet MS" w:hAnsi="Trebuchet MS"/>
          <w:sz w:val="22"/>
          <w:szCs w:val="22"/>
          <w:lang w:val="ro-RO"/>
        </w:rPr>
        <w:t>AM are obligaţia de a actualiza permanent în SMIS modificările intervenite asupra Contractului de finanţare, inclusiv modificările acestuia intervenite prin notificare.</w:t>
      </w:r>
    </w:p>
    <w:p w14:paraId="61F4B235" w14:textId="77777777" w:rsidR="00D701D6" w:rsidRPr="00DA5585" w:rsidRDefault="00D701D6" w:rsidP="006C14F7">
      <w:pPr>
        <w:numPr>
          <w:ilvl w:val="0"/>
          <w:numId w:val="52"/>
        </w:numPr>
        <w:spacing w:after="40"/>
        <w:jc w:val="both"/>
        <w:rPr>
          <w:rFonts w:ascii="Trebuchet MS" w:hAnsi="Trebuchet MS"/>
          <w:sz w:val="22"/>
          <w:szCs w:val="22"/>
          <w:lang w:val="ro-RO"/>
        </w:rPr>
      </w:pPr>
      <w:r w:rsidRPr="00DA5585">
        <w:rPr>
          <w:rFonts w:ascii="Trebuchet MS" w:hAnsi="Trebuchet MS"/>
          <w:sz w:val="22"/>
          <w:szCs w:val="22"/>
          <w:lang w:val="ro-RO"/>
        </w:rPr>
        <w:t xml:space="preserve">AM are obligaţia de a sprijini Beneficiarul, prin furnizarea informaţiilor sau clarificărilor pe care acesta le consideră necesare pentru implementarea Proiectului. </w:t>
      </w:r>
    </w:p>
    <w:p w14:paraId="036580B6" w14:textId="77777777" w:rsidR="00D701D6" w:rsidRPr="00DA5585" w:rsidRDefault="00D701D6" w:rsidP="006C14F7">
      <w:pPr>
        <w:numPr>
          <w:ilvl w:val="0"/>
          <w:numId w:val="52"/>
        </w:numPr>
        <w:spacing w:after="40"/>
        <w:jc w:val="both"/>
        <w:rPr>
          <w:rFonts w:ascii="Trebuchet MS" w:hAnsi="Trebuchet MS"/>
          <w:sz w:val="22"/>
          <w:szCs w:val="22"/>
          <w:lang w:val="ro-RO"/>
        </w:rPr>
      </w:pPr>
      <w:r w:rsidRPr="00DA5585">
        <w:rPr>
          <w:rFonts w:ascii="Trebuchet MS" w:hAnsi="Trebuchet MS"/>
          <w:sz w:val="22"/>
          <w:szCs w:val="22"/>
          <w:lang w:val="ro-RO"/>
        </w:rPr>
        <w:lastRenderedPageBreak/>
        <w:t>AM are dreptul de a decide rezilierea prezentului contract, fără îndeplinirea altor formalități, în cazul neîndeplinirii de către Beneficiar a obligațiilor prezentului contract.</w:t>
      </w:r>
    </w:p>
    <w:p w14:paraId="68077758" w14:textId="77777777" w:rsidR="00D701D6" w:rsidRPr="00DA5585" w:rsidRDefault="00D701D6" w:rsidP="006C14F7">
      <w:pPr>
        <w:numPr>
          <w:ilvl w:val="0"/>
          <w:numId w:val="52"/>
        </w:numPr>
        <w:spacing w:after="40"/>
        <w:jc w:val="both"/>
        <w:rPr>
          <w:rFonts w:ascii="Trebuchet MS" w:hAnsi="Trebuchet MS"/>
          <w:sz w:val="22"/>
          <w:szCs w:val="22"/>
          <w:lang w:val="ro-RO"/>
        </w:rPr>
      </w:pPr>
      <w:r w:rsidRPr="00DA5585">
        <w:rPr>
          <w:rFonts w:ascii="Trebuchet MS" w:hAnsi="Trebuchet MS"/>
          <w:sz w:val="22"/>
          <w:szCs w:val="22"/>
          <w:lang w:val="ro-RO"/>
        </w:rPr>
        <w:t>În completarea condiíilor generale, AM poate decide rezilierea/suspendarea contractului.</w:t>
      </w:r>
    </w:p>
    <w:p w14:paraId="017A51C6" w14:textId="77777777" w:rsidR="00D701D6" w:rsidRPr="00DA5585" w:rsidRDefault="00D701D6" w:rsidP="006C14F7">
      <w:pPr>
        <w:numPr>
          <w:ilvl w:val="0"/>
          <w:numId w:val="52"/>
        </w:numPr>
        <w:spacing w:after="40"/>
        <w:jc w:val="both"/>
        <w:rPr>
          <w:rFonts w:ascii="Trebuchet MS" w:hAnsi="Trebuchet MS"/>
          <w:sz w:val="22"/>
          <w:szCs w:val="22"/>
          <w:lang w:val="ro-RO"/>
        </w:rPr>
      </w:pPr>
      <w:r w:rsidRPr="00DA5585">
        <w:rPr>
          <w:rFonts w:ascii="Trebuchet MS" w:hAnsi="Trebuchet MS"/>
          <w:sz w:val="22"/>
          <w:szCs w:val="22"/>
          <w:lang w:val="ro-RO"/>
        </w:rPr>
        <w:t>În termen de maximum 10 zile lucrătoare de la primirea notificării de la Beneficiar, AM poate dezangaja, prin notificare unilaterală, fondurile rămase neutilizate ca urmarea a finalizării implementării contractului/ contractelor de achiziție din cadrul prezentului Proiect.</w:t>
      </w:r>
    </w:p>
    <w:p w14:paraId="4C9FD47F" w14:textId="77777777" w:rsidR="00D701D6" w:rsidRPr="00DA5585" w:rsidRDefault="00D701D6" w:rsidP="006C14F7">
      <w:pPr>
        <w:numPr>
          <w:ilvl w:val="0"/>
          <w:numId w:val="52"/>
        </w:numPr>
        <w:spacing w:after="40"/>
        <w:jc w:val="both"/>
        <w:rPr>
          <w:rFonts w:ascii="Trebuchet MS" w:hAnsi="Trebuchet MS"/>
          <w:sz w:val="22"/>
          <w:szCs w:val="22"/>
          <w:lang w:val="ro-RO"/>
        </w:rPr>
      </w:pPr>
      <w:r w:rsidRPr="00DA5585">
        <w:rPr>
          <w:rFonts w:ascii="Trebuchet MS" w:hAnsi="Trebuchet MS"/>
          <w:sz w:val="22"/>
          <w:szCs w:val="22"/>
          <w:lang w:val="ro-RO"/>
        </w:rPr>
        <w:t xml:space="preserve">AM are dreptul de a face reduceri din finanțarea nerambursabilă în situaţia în care constată neîndeplinirea/îndeplinirea parţială a obiectivelor, susținute prin atingerea indicatorilor asociati proiectului, cu respectarea principiului proporționalității. </w:t>
      </w:r>
    </w:p>
    <w:p w14:paraId="08818A30" w14:textId="77777777" w:rsidR="00D701D6" w:rsidRPr="00DA5585" w:rsidRDefault="00D701D6" w:rsidP="006C14F7">
      <w:pPr>
        <w:numPr>
          <w:ilvl w:val="0"/>
          <w:numId w:val="45"/>
        </w:numPr>
        <w:spacing w:before="240" w:after="40"/>
        <w:jc w:val="both"/>
        <w:rPr>
          <w:rFonts w:ascii="Trebuchet MS" w:hAnsi="Trebuchet MS"/>
          <w:b/>
          <w:sz w:val="22"/>
          <w:szCs w:val="22"/>
          <w:lang w:val="ro-RO"/>
        </w:rPr>
      </w:pPr>
      <w:r w:rsidRPr="00DA5585">
        <w:rPr>
          <w:rFonts w:ascii="Trebuchet MS" w:hAnsi="Trebuchet MS"/>
          <w:b/>
          <w:sz w:val="22"/>
          <w:szCs w:val="22"/>
          <w:lang w:val="ro-RO"/>
        </w:rPr>
        <w:t xml:space="preserve">Completarea Condițiilor generale cu implementarea în proiectelor </w:t>
      </w:r>
    </w:p>
    <w:p w14:paraId="6C9F1BBE" w14:textId="77777777" w:rsidR="00D701D6" w:rsidRPr="00DA5585" w:rsidRDefault="00D701D6" w:rsidP="006C14F7">
      <w:pPr>
        <w:pStyle w:val="ListParagraph"/>
        <w:numPr>
          <w:ilvl w:val="0"/>
          <w:numId w:val="53"/>
        </w:numPr>
        <w:ind w:left="478"/>
        <w:jc w:val="both"/>
        <w:rPr>
          <w:rFonts w:ascii="Trebuchet MS" w:eastAsia="Arial" w:hAnsi="Trebuchet MS"/>
          <w:sz w:val="22"/>
          <w:szCs w:val="22"/>
          <w:lang w:val="ro-RO"/>
        </w:rPr>
      </w:pPr>
      <w:r w:rsidRPr="00DA5585">
        <w:rPr>
          <w:rFonts w:ascii="Trebuchet MS" w:eastAsia="Arial" w:hAnsi="Trebuchet MS"/>
          <w:sz w:val="22"/>
          <w:szCs w:val="22"/>
          <w:lang w:val="ro-RO"/>
        </w:rPr>
        <w:t xml:space="preserve">Beneficiarul trebuie să respecte întocmai şi în integralitate prevederile prezentului Contract de finanțare. </w:t>
      </w:r>
    </w:p>
    <w:p w14:paraId="2EF82CBA" w14:textId="77777777" w:rsidR="00D701D6" w:rsidRPr="00DA5585" w:rsidRDefault="00D701D6" w:rsidP="006C14F7">
      <w:pPr>
        <w:pStyle w:val="ListParagraph"/>
        <w:numPr>
          <w:ilvl w:val="0"/>
          <w:numId w:val="53"/>
        </w:numPr>
        <w:ind w:left="478"/>
        <w:jc w:val="both"/>
        <w:rPr>
          <w:rFonts w:ascii="Trebuchet MS" w:eastAsia="Arial" w:hAnsi="Trebuchet MS"/>
          <w:sz w:val="22"/>
          <w:szCs w:val="22"/>
          <w:lang w:val="ro-RO"/>
        </w:rPr>
      </w:pPr>
      <w:r w:rsidRPr="00DA5585">
        <w:rPr>
          <w:rFonts w:ascii="Trebuchet MS" w:eastAsia="Arial" w:hAnsi="Trebuchet MS"/>
          <w:sz w:val="22"/>
          <w:szCs w:val="22"/>
          <w:lang w:val="ro-RO"/>
        </w:rPr>
        <w:t>Cheltuielile sunt considerate eligibile dacă sunt efectuate de către Beneficiar.</w:t>
      </w:r>
    </w:p>
    <w:p w14:paraId="01D8BA35" w14:textId="1B44D50E" w:rsidR="00D701D6" w:rsidRPr="00DA5585" w:rsidRDefault="00D701D6" w:rsidP="006C14F7">
      <w:pPr>
        <w:numPr>
          <w:ilvl w:val="0"/>
          <w:numId w:val="45"/>
        </w:numPr>
        <w:spacing w:before="240" w:after="40"/>
        <w:jc w:val="both"/>
        <w:rPr>
          <w:rFonts w:ascii="Trebuchet MS" w:hAnsi="Trebuchet MS"/>
          <w:b/>
          <w:sz w:val="22"/>
          <w:szCs w:val="22"/>
          <w:lang w:val="ro-RO"/>
        </w:rPr>
      </w:pPr>
      <w:r w:rsidRPr="00DA5585">
        <w:rPr>
          <w:rFonts w:ascii="Trebuchet MS" w:hAnsi="Trebuchet MS"/>
          <w:b/>
          <w:sz w:val="22"/>
          <w:szCs w:val="22"/>
          <w:lang w:val="ro-RO"/>
        </w:rPr>
        <w:t xml:space="preserve">Completarea </w:t>
      </w:r>
      <w:r w:rsidR="00F679C5" w:rsidRPr="00DA5585">
        <w:rPr>
          <w:rFonts w:ascii="Trebuchet MS" w:hAnsi="Trebuchet MS"/>
          <w:b/>
          <w:sz w:val="22"/>
          <w:szCs w:val="22"/>
          <w:lang w:val="ro-RO"/>
        </w:rPr>
        <w:t xml:space="preserve">art. 9 din </w:t>
      </w:r>
      <w:r w:rsidRPr="00DA5585">
        <w:rPr>
          <w:rFonts w:ascii="Trebuchet MS" w:hAnsi="Trebuchet MS"/>
          <w:b/>
          <w:sz w:val="22"/>
          <w:szCs w:val="22"/>
          <w:lang w:val="ro-RO"/>
        </w:rPr>
        <w:t>Condițiilor generale cu dreptul de proprietate/utilizare a rezultatelor și echipamentelor</w:t>
      </w:r>
    </w:p>
    <w:p w14:paraId="726C4689" w14:textId="77777777" w:rsidR="00D701D6" w:rsidRPr="00DA5585" w:rsidRDefault="00D701D6" w:rsidP="006C14F7">
      <w:pPr>
        <w:pStyle w:val="ListParagraph"/>
        <w:numPr>
          <w:ilvl w:val="0"/>
          <w:numId w:val="54"/>
        </w:numPr>
        <w:ind w:left="478"/>
        <w:jc w:val="both"/>
        <w:rPr>
          <w:rFonts w:ascii="Trebuchet MS" w:eastAsia="Arial" w:hAnsi="Trebuchet MS"/>
          <w:sz w:val="22"/>
          <w:szCs w:val="22"/>
          <w:lang w:val="ro-RO"/>
        </w:rPr>
      </w:pPr>
      <w:r w:rsidRPr="00DA5585">
        <w:rPr>
          <w:rFonts w:ascii="Trebuchet MS" w:eastAsia="Arial" w:hAnsi="Trebuchet MS"/>
          <w:sz w:val="22"/>
          <w:szCs w:val="22"/>
          <w:lang w:val="ro-RO"/>
        </w:rPr>
        <w:t>Orice rezultate sau drepturi legate de acestea, inclusiv drepturi de autor şi/sau orice alte drepturi de proprietate intelectuală şi/sau industrială, obţinute în executarea sau ca urmare a executării acestui Contract de finanțare, cu excepţia cazurilor în care astfel de drepturi sunt preexistente acestuia, vor fi proprietatea Beneficiarului.</w:t>
      </w:r>
    </w:p>
    <w:p w14:paraId="3EDAFA52" w14:textId="77777777" w:rsidR="00D701D6" w:rsidRPr="00DA5585" w:rsidRDefault="00D701D6" w:rsidP="006C14F7">
      <w:pPr>
        <w:pStyle w:val="ListParagraph"/>
        <w:numPr>
          <w:ilvl w:val="0"/>
          <w:numId w:val="54"/>
        </w:numPr>
        <w:ind w:left="478"/>
        <w:jc w:val="both"/>
        <w:rPr>
          <w:rFonts w:ascii="Trebuchet MS" w:eastAsia="Arial" w:hAnsi="Trebuchet MS"/>
          <w:sz w:val="22"/>
          <w:szCs w:val="22"/>
          <w:lang w:val="ro-RO"/>
        </w:rPr>
      </w:pPr>
      <w:r w:rsidRPr="00DA5585">
        <w:rPr>
          <w:rFonts w:ascii="Trebuchet MS" w:eastAsia="Arial" w:hAnsi="Trebuchet MS"/>
          <w:sz w:val="22"/>
          <w:szCs w:val="22"/>
          <w:lang w:val="ro-RO"/>
        </w:rPr>
        <w:t>Beneficiarul este de acord ca AM să folosească gratuit și după cum consideră necesar și, în special, să stocheze, să modifice, să traducă, să afișeze, să reproducă prin orice procedură tehnică, să publice sau să comunice pe orice suport toate documentele care derivă din proiect indiferent de forma lor, fără ca prin aceasta să încalce drepturile de proprietate industrială și intelectuală existente.</w:t>
      </w:r>
    </w:p>
    <w:p w14:paraId="71C1F2A1" w14:textId="22DC20CE" w:rsidR="00D701D6" w:rsidRPr="00DA5585" w:rsidRDefault="00D701D6" w:rsidP="006C14F7">
      <w:pPr>
        <w:numPr>
          <w:ilvl w:val="0"/>
          <w:numId w:val="45"/>
        </w:numPr>
        <w:spacing w:before="240" w:after="40"/>
        <w:jc w:val="both"/>
        <w:rPr>
          <w:rFonts w:ascii="Trebuchet MS" w:hAnsi="Trebuchet MS"/>
          <w:b/>
          <w:sz w:val="22"/>
          <w:szCs w:val="22"/>
          <w:lang w:val="ro-RO"/>
        </w:rPr>
      </w:pPr>
      <w:r w:rsidRPr="00DA5585">
        <w:rPr>
          <w:rFonts w:ascii="Trebuchet MS" w:hAnsi="Trebuchet MS"/>
          <w:b/>
          <w:sz w:val="22"/>
          <w:szCs w:val="22"/>
          <w:lang w:val="ro-RO"/>
        </w:rPr>
        <w:t xml:space="preserve">Completarea </w:t>
      </w:r>
      <w:r w:rsidR="00F679C5" w:rsidRPr="00DA5585">
        <w:rPr>
          <w:rFonts w:ascii="Trebuchet MS" w:hAnsi="Trebuchet MS"/>
          <w:b/>
          <w:sz w:val="22"/>
          <w:szCs w:val="22"/>
          <w:lang w:val="ro-RO"/>
        </w:rPr>
        <w:t xml:space="preserve">art. 10 din </w:t>
      </w:r>
      <w:r w:rsidRPr="00DA5585">
        <w:rPr>
          <w:rFonts w:ascii="Trebuchet MS" w:hAnsi="Trebuchet MS"/>
          <w:b/>
          <w:sz w:val="22"/>
          <w:szCs w:val="22"/>
          <w:lang w:val="ro-RO"/>
        </w:rPr>
        <w:t>Condițiilor generale cu privire la modificarea contractului de finanțare</w:t>
      </w:r>
    </w:p>
    <w:p w14:paraId="3885F855" w14:textId="77777777" w:rsidR="00D701D6" w:rsidRPr="00DA5585" w:rsidRDefault="00D701D6" w:rsidP="006C14F7">
      <w:pPr>
        <w:pStyle w:val="ListParagraph"/>
        <w:numPr>
          <w:ilvl w:val="0"/>
          <w:numId w:val="55"/>
        </w:numPr>
        <w:ind w:left="478"/>
        <w:jc w:val="both"/>
        <w:rPr>
          <w:rFonts w:ascii="Trebuchet MS" w:eastAsia="Arial" w:hAnsi="Trebuchet MS"/>
          <w:sz w:val="22"/>
          <w:szCs w:val="22"/>
          <w:lang w:val="ro-RO"/>
        </w:rPr>
      </w:pPr>
      <w:r w:rsidRPr="00DA5585">
        <w:rPr>
          <w:rFonts w:ascii="Trebuchet MS" w:eastAsia="Arial" w:hAnsi="Trebuchet MS"/>
          <w:sz w:val="22"/>
          <w:szCs w:val="22"/>
          <w:lang w:val="ro-RO"/>
        </w:rPr>
        <w:t>În cazuri temeinic justificate, determinate în principal de modificarea cadrului normativ aplicabil contractelor de finanțare sau pentru punerea în aplicare a prevederilor relevante în implementarea proiectelor/pe perioada de valabilitate a contractelor,  AM poate modifica unilateral prin notificare contractul de finanțare,  cu respectarea principiilor și regulilor Programului.</w:t>
      </w:r>
    </w:p>
    <w:p w14:paraId="0694B9D0" w14:textId="77777777" w:rsidR="00D701D6" w:rsidRPr="00DA5585" w:rsidRDefault="00D701D6" w:rsidP="006C14F7">
      <w:pPr>
        <w:pStyle w:val="ListParagraph"/>
        <w:numPr>
          <w:ilvl w:val="0"/>
          <w:numId w:val="55"/>
        </w:numPr>
        <w:ind w:left="478"/>
        <w:jc w:val="both"/>
        <w:rPr>
          <w:rFonts w:ascii="Trebuchet MS" w:eastAsia="Arial" w:hAnsi="Trebuchet MS"/>
          <w:sz w:val="22"/>
          <w:szCs w:val="22"/>
          <w:lang w:val="ro-RO"/>
        </w:rPr>
      </w:pPr>
      <w:r w:rsidRPr="00DA5585">
        <w:rPr>
          <w:rFonts w:ascii="Trebuchet MS" w:eastAsia="Arial" w:hAnsi="Trebuchet MS"/>
          <w:sz w:val="22"/>
          <w:szCs w:val="22"/>
          <w:lang w:val="ro-RO"/>
        </w:rPr>
        <w:t xml:space="preserve">Prelungirea perioadei de implementare a proiectului nu se poate realiza în nici un caz după expirarea acesteia. </w:t>
      </w:r>
    </w:p>
    <w:p w14:paraId="12A90761" w14:textId="77777777" w:rsidR="00D701D6" w:rsidRPr="00DA5585" w:rsidRDefault="00D701D6" w:rsidP="006C14F7">
      <w:pPr>
        <w:pStyle w:val="ListParagraph"/>
        <w:numPr>
          <w:ilvl w:val="0"/>
          <w:numId w:val="55"/>
        </w:numPr>
        <w:ind w:left="478"/>
        <w:jc w:val="both"/>
        <w:rPr>
          <w:rFonts w:ascii="Trebuchet MS" w:eastAsia="Arial" w:hAnsi="Trebuchet MS"/>
          <w:sz w:val="22"/>
          <w:szCs w:val="22"/>
          <w:lang w:val="ro-RO"/>
        </w:rPr>
      </w:pPr>
      <w:r w:rsidRPr="00DA5585">
        <w:rPr>
          <w:rFonts w:ascii="Trebuchet MS" w:eastAsia="Arial" w:hAnsi="Trebuchet MS"/>
          <w:sz w:val="22"/>
          <w:szCs w:val="22"/>
          <w:lang w:val="ro-RO"/>
        </w:rPr>
        <w:t>În cazul în care, pe perioada de implementare a Proiectului, se înregistrează economii constând în diferențe între valoarea estimată a procedurilor de achiziție și valoarea atribuită, acestea se pot utiliza în scopul implementării Proiectului, cu acordul prealabil al AM, și fără a afecta obiectivul Proiectului, cu respectarea Condițiilor generale și specifice.</w:t>
      </w:r>
    </w:p>
    <w:p w14:paraId="295AC334" w14:textId="77777777" w:rsidR="00D701D6" w:rsidRPr="00DA5585" w:rsidRDefault="00D701D6" w:rsidP="006C14F7">
      <w:pPr>
        <w:pStyle w:val="ListParagraph"/>
        <w:numPr>
          <w:ilvl w:val="0"/>
          <w:numId w:val="55"/>
        </w:numPr>
        <w:ind w:left="478"/>
        <w:jc w:val="both"/>
        <w:rPr>
          <w:rFonts w:ascii="Trebuchet MS" w:eastAsia="Arial" w:hAnsi="Trebuchet MS"/>
          <w:sz w:val="22"/>
          <w:szCs w:val="22"/>
          <w:lang w:val="ro-RO"/>
        </w:rPr>
      </w:pPr>
      <w:r w:rsidRPr="00DA5585">
        <w:rPr>
          <w:rFonts w:ascii="Trebuchet MS" w:eastAsia="Arial" w:hAnsi="Trebuchet MS"/>
          <w:sz w:val="22"/>
          <w:szCs w:val="22"/>
          <w:lang w:val="ro-RO"/>
        </w:rPr>
        <w:t xml:space="preserve">Prin </w:t>
      </w:r>
      <w:proofErr w:type="spellStart"/>
      <w:r w:rsidRPr="00DA5585">
        <w:rPr>
          <w:rFonts w:ascii="Trebuchet MS" w:eastAsia="Arial" w:hAnsi="Trebuchet MS"/>
          <w:sz w:val="22"/>
          <w:szCs w:val="22"/>
          <w:lang w:val="ro-RO"/>
        </w:rPr>
        <w:t>excepţie</w:t>
      </w:r>
      <w:proofErr w:type="spellEnd"/>
      <w:r w:rsidRPr="00DA5585">
        <w:rPr>
          <w:rFonts w:ascii="Trebuchet MS" w:eastAsia="Arial" w:hAnsi="Trebuchet MS"/>
          <w:sz w:val="22"/>
          <w:szCs w:val="22"/>
          <w:lang w:val="ro-RO"/>
        </w:rPr>
        <w:t xml:space="preserve"> de la prevederile articolului art. 10, alin. (1), din Condițiile generale, Beneficiarul poate efectua, prin notificare, inclusiv modificări asupra liniilor bugetare (subcategoriilor bugetare) care au limite maxime impuse de prevederile regulamentelor comunitare sau naţionale sau de regulile de eligibilitate stabilite de AM, cu condiţia de a nu depăşi aceste limite maxime impuse și în condițiile prevăzute de prezentul Contract. </w:t>
      </w:r>
    </w:p>
    <w:p w14:paraId="19FF7D88" w14:textId="77777777" w:rsidR="00D701D6" w:rsidRPr="00DA5585" w:rsidRDefault="00D701D6" w:rsidP="006C14F7">
      <w:pPr>
        <w:pStyle w:val="ListParagraph"/>
        <w:numPr>
          <w:ilvl w:val="0"/>
          <w:numId w:val="55"/>
        </w:numPr>
        <w:ind w:left="478"/>
        <w:jc w:val="both"/>
        <w:rPr>
          <w:rFonts w:ascii="Trebuchet MS" w:eastAsia="Arial" w:hAnsi="Trebuchet MS"/>
          <w:sz w:val="22"/>
          <w:szCs w:val="22"/>
          <w:lang w:val="ro-RO"/>
        </w:rPr>
      </w:pPr>
      <w:r w:rsidRPr="00DA5585">
        <w:rPr>
          <w:rFonts w:ascii="Trebuchet MS" w:eastAsia="Arial" w:hAnsi="Trebuchet MS"/>
          <w:sz w:val="22"/>
          <w:szCs w:val="22"/>
          <w:lang w:val="ro-RO"/>
        </w:rPr>
        <w:t>Prin excepţie de la prevederile articolului art. 10, alin. (1), din Condițiile generale, Beneficiarul poate efectua modificări prin notificare asupra Proiectului, cu condiția să nu afecteze scopul principal al acestuia, doar în condițiile prevăzute de prezentul Contract.</w:t>
      </w:r>
    </w:p>
    <w:p w14:paraId="797F8380" w14:textId="77777777" w:rsidR="00D701D6" w:rsidRPr="00DA5585" w:rsidRDefault="00D701D6" w:rsidP="006C14F7">
      <w:pPr>
        <w:pStyle w:val="ListParagraph"/>
        <w:numPr>
          <w:ilvl w:val="0"/>
          <w:numId w:val="55"/>
        </w:numPr>
        <w:ind w:left="478"/>
        <w:jc w:val="both"/>
        <w:rPr>
          <w:rFonts w:ascii="Trebuchet MS" w:eastAsia="Arial" w:hAnsi="Trebuchet MS"/>
          <w:sz w:val="22"/>
          <w:szCs w:val="22"/>
          <w:lang w:val="ro-RO"/>
        </w:rPr>
      </w:pPr>
      <w:r w:rsidRPr="00DA5585">
        <w:rPr>
          <w:rFonts w:ascii="Trebuchet MS" w:eastAsia="Arial" w:hAnsi="Trebuchet MS"/>
          <w:sz w:val="22"/>
          <w:szCs w:val="22"/>
          <w:lang w:val="ro-RO"/>
        </w:rPr>
        <w:t xml:space="preserve">În cazul în care Beneficiarul realizează modificări asupra bugetului Proiectului prin notificare, prin aplicarea prevederilor art 10 alin. (11) din Condițiile generale, acesta este obligat să transmită la AM, spre avizare, bugetul astfel modificat, cu cel puţin 10 </w:t>
      </w:r>
      <w:r w:rsidRPr="00DA5585">
        <w:rPr>
          <w:rFonts w:ascii="Trebuchet MS" w:eastAsia="Arial" w:hAnsi="Trebuchet MS"/>
          <w:sz w:val="22"/>
          <w:szCs w:val="22"/>
          <w:lang w:val="ro-RO"/>
        </w:rPr>
        <w:lastRenderedPageBreak/>
        <w:t xml:space="preserve">(zece) zile lucrătoare înainte de data la care modificarea respectivă este intenţionată a intra în vigoare. Modificările de buget devin aplicabile numai după avizarea acestora de către AM. </w:t>
      </w:r>
    </w:p>
    <w:p w14:paraId="2BE4AF13" w14:textId="4D8ADFFB" w:rsidR="00D701D6" w:rsidRPr="00DA5585" w:rsidRDefault="00D701D6" w:rsidP="006C14F7">
      <w:pPr>
        <w:pStyle w:val="ListParagraph"/>
        <w:numPr>
          <w:ilvl w:val="0"/>
          <w:numId w:val="55"/>
        </w:numPr>
        <w:ind w:left="478"/>
        <w:jc w:val="both"/>
        <w:rPr>
          <w:rFonts w:ascii="Trebuchet MS" w:eastAsia="Arial" w:hAnsi="Trebuchet MS"/>
          <w:sz w:val="22"/>
          <w:szCs w:val="22"/>
          <w:lang w:val="ro-RO"/>
        </w:rPr>
      </w:pPr>
      <w:r w:rsidRPr="00DA5585">
        <w:rPr>
          <w:rFonts w:ascii="Trebuchet MS" w:eastAsia="Arial" w:hAnsi="Trebuchet MS"/>
          <w:sz w:val="22"/>
          <w:szCs w:val="22"/>
          <w:lang w:val="ro-RO"/>
        </w:rPr>
        <w:t xml:space="preserve">Prin excepţie de la prevederile art 10 alin. (1) </w:t>
      </w:r>
      <w:bookmarkStart w:id="5" w:name="_Hlk141443651"/>
      <w:r w:rsidRPr="00DA5585">
        <w:rPr>
          <w:rFonts w:ascii="Trebuchet MS" w:eastAsia="Arial" w:hAnsi="Trebuchet MS"/>
          <w:sz w:val="22"/>
          <w:szCs w:val="22"/>
          <w:lang w:val="ro-RO"/>
        </w:rPr>
        <w:t>din Condițiile generale din Contractul de finanţare</w:t>
      </w:r>
      <w:bookmarkEnd w:id="5"/>
      <w:r w:rsidRPr="00DA5585">
        <w:rPr>
          <w:rFonts w:ascii="Trebuchet MS" w:eastAsia="Arial" w:hAnsi="Trebuchet MS"/>
          <w:sz w:val="22"/>
          <w:szCs w:val="22"/>
          <w:lang w:val="ro-RO"/>
        </w:rPr>
        <w:t>, Beneficiarul poate actualiza, prin notificare, anexa</w:t>
      </w:r>
      <w:r w:rsidR="00F679C5" w:rsidRPr="00DA5585">
        <w:rPr>
          <w:rFonts w:ascii="Trebuchet MS" w:eastAsia="Arial" w:hAnsi="Trebuchet MS"/>
          <w:sz w:val="22"/>
          <w:szCs w:val="22"/>
          <w:lang w:val="ro-RO"/>
        </w:rPr>
        <w:t xml:space="preserve"> 3 </w:t>
      </w:r>
      <w:r w:rsidRPr="00DA5585">
        <w:rPr>
          <w:rFonts w:ascii="Trebuchet MS" w:eastAsia="Arial" w:hAnsi="Trebuchet MS"/>
          <w:sz w:val="22"/>
          <w:szCs w:val="22"/>
          <w:lang w:val="ro-RO"/>
        </w:rPr>
        <w:t xml:space="preserve">Graficul de </w:t>
      </w:r>
      <w:proofErr w:type="spellStart"/>
      <w:r w:rsidRPr="00DA5585">
        <w:rPr>
          <w:rFonts w:ascii="Trebuchet MS" w:eastAsia="Arial" w:hAnsi="Trebuchet MS"/>
          <w:sz w:val="22"/>
          <w:szCs w:val="22"/>
          <w:lang w:val="ro-RO"/>
        </w:rPr>
        <w:t>prefinanțare</w:t>
      </w:r>
      <w:proofErr w:type="spellEnd"/>
      <w:r w:rsidRPr="00DA5585">
        <w:rPr>
          <w:rFonts w:ascii="Trebuchet MS" w:eastAsia="Arial" w:hAnsi="Trebuchet MS"/>
          <w:sz w:val="22"/>
          <w:szCs w:val="22"/>
          <w:lang w:val="ro-RO"/>
        </w:rPr>
        <w:t>/rambursare/plată a cheltuielilor în funcție de cererile de plată/rambursare decontate de AM în termen de maxim de 10 (zece) zile lucrătoare de la efectuarea plății de AM.</w:t>
      </w:r>
    </w:p>
    <w:p w14:paraId="7F1D4331" w14:textId="27B8593F" w:rsidR="00D701D6" w:rsidRPr="00DA5585" w:rsidRDefault="00D701D6" w:rsidP="006C14F7">
      <w:pPr>
        <w:pStyle w:val="ListParagraph"/>
        <w:numPr>
          <w:ilvl w:val="0"/>
          <w:numId w:val="55"/>
        </w:numPr>
        <w:ind w:left="478"/>
        <w:jc w:val="both"/>
        <w:rPr>
          <w:rFonts w:ascii="Trebuchet MS" w:eastAsia="Arial" w:hAnsi="Trebuchet MS"/>
          <w:sz w:val="22"/>
          <w:szCs w:val="22"/>
          <w:lang w:val="ro-RO"/>
        </w:rPr>
      </w:pPr>
      <w:r w:rsidRPr="00DA5585">
        <w:rPr>
          <w:rFonts w:ascii="Trebuchet MS" w:eastAsia="Arial" w:hAnsi="Trebuchet MS"/>
          <w:sz w:val="22"/>
          <w:szCs w:val="22"/>
          <w:lang w:val="ro-RO"/>
        </w:rPr>
        <w:t xml:space="preserve">Prin excepţie de la prevederile art. 10 alin. (1) din Condițiile generale, Beneficiarul poate efectua, prin notificare, modificări asupra Anexei 1 (unu) – Cererea de finanţare, punctele referitoare la Activităţile proiectului şi Calendarul activităţilor, atunci când aceste modificări vizează exclusiv planificarea în timp a acestora precum şi punctul referitor la Achiziţiile derulate în cadrul Proiectului, atunci când vizează exclusiv planificarea în timp a achiziţiilor, schimbarea tipului de procedură, cumularea mai multor achiziţii într-o singură procedură, separarea unei achiziţii în mai multe proceduri (cu respectarea prevederilor legislației în vigoare),  cu condiţia ca aceste modificări să nu afecteze bugetul proiectului, perioada de implementare şi să respecte prevederile contractuale legale în vigoare. </w:t>
      </w:r>
      <w:r w:rsidR="00F679C5" w:rsidRPr="00DA5585">
        <w:rPr>
          <w:rFonts w:ascii="Trebuchet MS" w:eastAsia="Arial" w:hAnsi="Trebuchet MS"/>
          <w:sz w:val="22"/>
          <w:szCs w:val="22"/>
          <w:lang w:val="ro-RO"/>
        </w:rPr>
        <w:t xml:space="preserve">Modificările vor fi aduse la </w:t>
      </w:r>
      <w:proofErr w:type="spellStart"/>
      <w:r w:rsidR="00F679C5" w:rsidRPr="00DA5585">
        <w:rPr>
          <w:rFonts w:ascii="Trebuchet MS" w:eastAsia="Arial" w:hAnsi="Trebuchet MS"/>
          <w:sz w:val="22"/>
          <w:szCs w:val="22"/>
          <w:lang w:val="ro-RO"/>
        </w:rPr>
        <w:t>cunoştinţa</w:t>
      </w:r>
      <w:proofErr w:type="spellEnd"/>
      <w:r w:rsidR="00F679C5" w:rsidRPr="00DA5585">
        <w:rPr>
          <w:rFonts w:ascii="Trebuchet MS" w:eastAsia="Arial" w:hAnsi="Trebuchet MS"/>
          <w:sz w:val="22"/>
          <w:szCs w:val="22"/>
          <w:lang w:val="ro-RO"/>
        </w:rPr>
        <w:t xml:space="preserve"> AM, în termen de maximum 5 (cinci) zile lucrătoare de la intrarea în vigoarea a modificărilor, sub </w:t>
      </w:r>
      <w:proofErr w:type="spellStart"/>
      <w:r w:rsidR="00F679C5" w:rsidRPr="00DA5585">
        <w:rPr>
          <w:rFonts w:ascii="Trebuchet MS" w:eastAsia="Arial" w:hAnsi="Trebuchet MS"/>
          <w:sz w:val="22"/>
          <w:szCs w:val="22"/>
          <w:lang w:val="ro-RO"/>
        </w:rPr>
        <w:t>sancţiunea</w:t>
      </w:r>
      <w:proofErr w:type="spellEnd"/>
      <w:r w:rsidR="00F679C5" w:rsidRPr="00DA5585">
        <w:rPr>
          <w:rFonts w:ascii="Trebuchet MS" w:eastAsia="Arial" w:hAnsi="Trebuchet MS"/>
          <w:sz w:val="22"/>
          <w:szCs w:val="22"/>
          <w:lang w:val="ro-RO"/>
        </w:rPr>
        <w:t xml:space="preserve"> </w:t>
      </w:r>
      <w:proofErr w:type="spellStart"/>
      <w:r w:rsidR="00F679C5" w:rsidRPr="00DA5585">
        <w:rPr>
          <w:rFonts w:ascii="Trebuchet MS" w:eastAsia="Arial" w:hAnsi="Trebuchet MS"/>
          <w:sz w:val="22"/>
          <w:szCs w:val="22"/>
          <w:lang w:val="ro-RO"/>
        </w:rPr>
        <w:t>inopozabilităţii</w:t>
      </w:r>
      <w:proofErr w:type="spellEnd"/>
      <w:r w:rsidR="00F679C5" w:rsidRPr="00DA5585">
        <w:rPr>
          <w:rFonts w:ascii="Trebuchet MS" w:eastAsia="Arial" w:hAnsi="Trebuchet MS"/>
          <w:sz w:val="22"/>
          <w:szCs w:val="22"/>
          <w:lang w:val="ro-RO"/>
        </w:rPr>
        <w:t xml:space="preserve"> acestora </w:t>
      </w:r>
      <w:proofErr w:type="spellStart"/>
      <w:r w:rsidR="00F679C5" w:rsidRPr="00DA5585">
        <w:rPr>
          <w:rFonts w:ascii="Trebuchet MS" w:eastAsia="Arial" w:hAnsi="Trebuchet MS"/>
          <w:sz w:val="22"/>
          <w:szCs w:val="22"/>
          <w:lang w:val="ro-RO"/>
        </w:rPr>
        <w:t>faţă</w:t>
      </w:r>
      <w:proofErr w:type="spellEnd"/>
      <w:r w:rsidR="00F679C5" w:rsidRPr="00DA5585">
        <w:rPr>
          <w:rFonts w:ascii="Trebuchet MS" w:eastAsia="Arial" w:hAnsi="Trebuchet MS"/>
          <w:sz w:val="22"/>
          <w:szCs w:val="22"/>
          <w:lang w:val="ro-RO"/>
        </w:rPr>
        <w:t xml:space="preserve"> de AM.</w:t>
      </w:r>
    </w:p>
    <w:p w14:paraId="20A7A018" w14:textId="77777777" w:rsidR="00D701D6" w:rsidRPr="00DA5585" w:rsidRDefault="00D701D6" w:rsidP="006C14F7">
      <w:pPr>
        <w:pStyle w:val="ListParagraph"/>
        <w:numPr>
          <w:ilvl w:val="0"/>
          <w:numId w:val="55"/>
        </w:numPr>
        <w:ind w:left="478"/>
        <w:jc w:val="both"/>
        <w:rPr>
          <w:rFonts w:ascii="Trebuchet MS" w:eastAsia="Arial" w:hAnsi="Trebuchet MS"/>
          <w:sz w:val="22"/>
          <w:szCs w:val="22"/>
          <w:lang w:val="ro-RO"/>
        </w:rPr>
      </w:pPr>
      <w:r w:rsidRPr="00DA5585">
        <w:rPr>
          <w:rFonts w:ascii="Trebuchet MS" w:eastAsia="Arial" w:hAnsi="Trebuchet MS"/>
          <w:sz w:val="22"/>
          <w:szCs w:val="22"/>
          <w:lang w:val="ro-RO"/>
        </w:rPr>
        <w:t>Prin excepţie de la prevederile art 10 alin. (1) din Condițiile generale, Beneficiarul este obligat să notifice AM în scris şi fără întârziere, orice modificare apărută în legătură cu datele sale de identificare sau ale reprezentanţilor săi, precum şi orice informaţie ce poate fi relevantă în relaţia sa cu AM, orice astfel de modificare/informaţie fiind opozabilă AM doar de la data primirii notificării de către AM. Aceste informaţii se pot referi, dar fără a se limita la, orice imprejurare de natură economică sau juridică, act sau fapt care ar modifica starea de drept sau de fapt existentă la momentul încheierii Contractului de finanţare, (după caz) orice propunere de modificare a Actului Constitutiv sau de divizare, fuziune sau altă procedură de restructurare organizatorică, iniţierea unei proceduri de reorganizare, de dizolvare sau lichidare, sau participarea la capitalul social al altor societăţi comerciale; orice modificare a obiectului sau naturii activităţilor comerciale desfăşurate; orice proceduri administrative, judiciare sau arbitrale iniţiate împotriva sa, sau iminente; iminenţa oricărui caz de neîndeplinire sau culpă, etc.</w:t>
      </w:r>
    </w:p>
    <w:p w14:paraId="59B584C5" w14:textId="77777777" w:rsidR="00D701D6" w:rsidRPr="00DA5585" w:rsidRDefault="00D701D6" w:rsidP="006C14F7">
      <w:pPr>
        <w:pStyle w:val="ListParagraph"/>
        <w:numPr>
          <w:ilvl w:val="0"/>
          <w:numId w:val="55"/>
        </w:numPr>
        <w:ind w:left="478"/>
        <w:jc w:val="both"/>
        <w:rPr>
          <w:rFonts w:ascii="Trebuchet MS" w:eastAsia="Arial" w:hAnsi="Trebuchet MS"/>
          <w:sz w:val="22"/>
          <w:szCs w:val="22"/>
          <w:lang w:val="ro-RO"/>
        </w:rPr>
      </w:pPr>
      <w:r w:rsidRPr="00DA5585">
        <w:rPr>
          <w:rFonts w:ascii="Trebuchet MS" w:eastAsia="Arial" w:hAnsi="Trebuchet MS"/>
          <w:sz w:val="22"/>
          <w:szCs w:val="22"/>
          <w:lang w:val="ro-RO"/>
        </w:rPr>
        <w:t>Nedetectarea de către AM a erorilor privind procesul de atribuire a contractelor de achiziţii necesare pentru implementarea Proiectului, cu ocazia primirii notificărilor prevăzute la art. 10, alin. (13) din Condițiile generale din Contractul de finanţare, nu afectează dreptul AM de a declara neeligibile cheltuielile efectuate cu nerespectarea legislaţiei în vigoare, sau de a aplica corecţii financiare ca urmare a verificării cererilor de rambursare/plată.</w:t>
      </w:r>
    </w:p>
    <w:p w14:paraId="23B3616B" w14:textId="3294AB32" w:rsidR="00D701D6" w:rsidRPr="00DA5585" w:rsidRDefault="00D701D6" w:rsidP="006C14F7">
      <w:pPr>
        <w:numPr>
          <w:ilvl w:val="0"/>
          <w:numId w:val="45"/>
        </w:numPr>
        <w:spacing w:before="240" w:after="40"/>
        <w:jc w:val="both"/>
        <w:rPr>
          <w:rFonts w:ascii="Trebuchet MS" w:hAnsi="Trebuchet MS"/>
          <w:b/>
          <w:sz w:val="22"/>
          <w:szCs w:val="22"/>
          <w:lang w:val="ro-RO"/>
        </w:rPr>
      </w:pPr>
      <w:r w:rsidRPr="00DA5585">
        <w:rPr>
          <w:rFonts w:ascii="Trebuchet MS" w:hAnsi="Trebuchet MS"/>
          <w:b/>
          <w:sz w:val="22"/>
          <w:szCs w:val="22"/>
          <w:lang w:val="ro-RO"/>
        </w:rPr>
        <w:t xml:space="preserve">Completarea </w:t>
      </w:r>
      <w:r w:rsidR="00F679C5" w:rsidRPr="00DA5585">
        <w:rPr>
          <w:rFonts w:ascii="Trebuchet MS" w:hAnsi="Trebuchet MS"/>
          <w:b/>
          <w:sz w:val="22"/>
          <w:szCs w:val="22"/>
          <w:lang w:val="ro-RO"/>
        </w:rPr>
        <w:t xml:space="preserve">art. 11 din </w:t>
      </w:r>
      <w:r w:rsidRPr="00DA5585">
        <w:rPr>
          <w:rFonts w:ascii="Trebuchet MS" w:hAnsi="Trebuchet MS"/>
          <w:b/>
          <w:sz w:val="22"/>
          <w:szCs w:val="22"/>
          <w:lang w:val="ro-RO"/>
        </w:rPr>
        <w:t>Condițiilor generale privind conflictul de interese</w:t>
      </w:r>
    </w:p>
    <w:p w14:paraId="33AD1645" w14:textId="77777777" w:rsidR="00D701D6" w:rsidRPr="00DA5585" w:rsidRDefault="00D701D6" w:rsidP="006C14F7">
      <w:pPr>
        <w:pStyle w:val="ListParagraph"/>
        <w:numPr>
          <w:ilvl w:val="0"/>
          <w:numId w:val="56"/>
        </w:numPr>
        <w:ind w:left="478"/>
        <w:jc w:val="both"/>
        <w:rPr>
          <w:rFonts w:ascii="Trebuchet MS" w:eastAsia="Arial" w:hAnsi="Trebuchet MS"/>
          <w:sz w:val="22"/>
          <w:szCs w:val="22"/>
          <w:lang w:val="ro-RO"/>
        </w:rPr>
      </w:pPr>
      <w:r w:rsidRPr="00DA5585">
        <w:rPr>
          <w:rFonts w:ascii="Trebuchet MS" w:eastAsia="Arial" w:hAnsi="Trebuchet MS"/>
          <w:sz w:val="22"/>
          <w:szCs w:val="22"/>
          <w:lang w:val="ro-RO"/>
        </w:rPr>
        <w:t>Părţile se obligă să întreprindă toate diligenţele necesare pentru a evita orice conflict de interese şi să se informeze reciproc, în termen de maximum 5 (cinci) zile calendaristice de la luarea la cunoştinţă, în legătură cu orice situaţie care dă naştere sau este posibil să dea naştere unui astfel de conflict. Orice conflict de interese care apare în decursul executării Contractului trebuie notificat fără întârziere către AM. AM îşi rezervă dreptul de a verifica aceste situaţii şi de a lua măsurile necesare, dacă este cazul.</w:t>
      </w:r>
    </w:p>
    <w:p w14:paraId="123C2B16" w14:textId="77777777" w:rsidR="00D701D6" w:rsidRPr="00DA5585" w:rsidRDefault="00D701D6" w:rsidP="006C14F7">
      <w:pPr>
        <w:pStyle w:val="ListParagraph"/>
        <w:numPr>
          <w:ilvl w:val="0"/>
          <w:numId w:val="56"/>
        </w:numPr>
        <w:ind w:left="478"/>
        <w:jc w:val="both"/>
        <w:rPr>
          <w:rFonts w:ascii="Trebuchet MS" w:eastAsia="Arial" w:hAnsi="Trebuchet MS"/>
          <w:sz w:val="22"/>
          <w:szCs w:val="22"/>
          <w:lang w:val="ro-RO"/>
        </w:rPr>
      </w:pPr>
      <w:r w:rsidRPr="00DA5585">
        <w:rPr>
          <w:rFonts w:ascii="Trebuchet MS" w:eastAsia="Arial" w:hAnsi="Trebuchet MS"/>
          <w:sz w:val="22"/>
          <w:szCs w:val="22"/>
          <w:lang w:val="ro-RO"/>
        </w:rPr>
        <w:t>La solicitarea, pentru prima dată, într-o cerere de rambursare/plată, a cheltuielilor  aferente unui contract de achiziţie, Beneficiarul va depune o declaraţie pe proprie răspundere a reprezentantului legal al Beneficiarului din care să rezulte că nu se află într-o situaţie de conflict de interese.</w:t>
      </w:r>
    </w:p>
    <w:p w14:paraId="294DB28D" w14:textId="7E1F769A" w:rsidR="00D701D6" w:rsidRPr="00DA5585" w:rsidRDefault="00D701D6" w:rsidP="006C14F7">
      <w:pPr>
        <w:numPr>
          <w:ilvl w:val="0"/>
          <w:numId w:val="45"/>
        </w:numPr>
        <w:spacing w:before="240" w:after="40"/>
        <w:jc w:val="both"/>
        <w:rPr>
          <w:rFonts w:ascii="Trebuchet MS" w:hAnsi="Trebuchet MS"/>
          <w:b/>
          <w:sz w:val="22"/>
          <w:szCs w:val="22"/>
          <w:lang w:val="ro-RO"/>
        </w:rPr>
      </w:pPr>
      <w:r w:rsidRPr="00DA5585">
        <w:rPr>
          <w:rFonts w:ascii="Trebuchet MS" w:hAnsi="Trebuchet MS"/>
          <w:b/>
          <w:sz w:val="22"/>
          <w:szCs w:val="22"/>
          <w:lang w:val="ro-RO"/>
        </w:rPr>
        <w:t xml:space="preserve">Completarea </w:t>
      </w:r>
      <w:r w:rsidR="00F679C5" w:rsidRPr="00DA5585">
        <w:rPr>
          <w:rFonts w:ascii="Trebuchet MS" w:hAnsi="Trebuchet MS"/>
          <w:b/>
          <w:sz w:val="22"/>
          <w:szCs w:val="22"/>
          <w:lang w:val="ro-RO"/>
        </w:rPr>
        <w:t xml:space="preserve">art. 15 din </w:t>
      </w:r>
      <w:r w:rsidRPr="00DA5585">
        <w:rPr>
          <w:rFonts w:ascii="Trebuchet MS" w:hAnsi="Trebuchet MS"/>
          <w:b/>
          <w:sz w:val="22"/>
          <w:szCs w:val="22"/>
          <w:lang w:val="ro-RO"/>
        </w:rPr>
        <w:t>Condițiilor generale privind neregulile și recuperarea finanțării:</w:t>
      </w:r>
    </w:p>
    <w:p w14:paraId="24C7909C" w14:textId="77777777" w:rsidR="00D701D6" w:rsidRPr="00DA5585" w:rsidRDefault="00D701D6" w:rsidP="006C14F7">
      <w:pPr>
        <w:pStyle w:val="ListParagraph"/>
        <w:numPr>
          <w:ilvl w:val="0"/>
          <w:numId w:val="57"/>
        </w:numPr>
        <w:ind w:left="478"/>
        <w:jc w:val="both"/>
        <w:rPr>
          <w:rFonts w:ascii="Trebuchet MS" w:eastAsia="Arial" w:hAnsi="Trebuchet MS"/>
          <w:sz w:val="22"/>
          <w:szCs w:val="22"/>
          <w:lang w:val="ro-RO"/>
        </w:rPr>
      </w:pPr>
      <w:r w:rsidRPr="00DA5585">
        <w:rPr>
          <w:rFonts w:ascii="Trebuchet MS" w:eastAsia="Arial" w:hAnsi="Trebuchet MS"/>
          <w:sz w:val="22"/>
          <w:szCs w:val="22"/>
          <w:lang w:val="ro-RO"/>
        </w:rPr>
        <w:t>În cazul sesizării unei suspiciuni de neregulă/fraudă  în perioada de valabilitate a contractului AM va emite, în scris, formularul de alertă de nereguli/fraudă.</w:t>
      </w:r>
    </w:p>
    <w:p w14:paraId="17036BCB" w14:textId="77777777" w:rsidR="00D701D6" w:rsidRPr="00DA5585" w:rsidRDefault="00D701D6" w:rsidP="006C14F7">
      <w:pPr>
        <w:pStyle w:val="ListParagraph"/>
        <w:numPr>
          <w:ilvl w:val="0"/>
          <w:numId w:val="57"/>
        </w:numPr>
        <w:ind w:left="478"/>
        <w:jc w:val="both"/>
        <w:rPr>
          <w:rFonts w:ascii="Trebuchet MS" w:eastAsia="Arial" w:hAnsi="Trebuchet MS"/>
          <w:sz w:val="22"/>
          <w:szCs w:val="22"/>
          <w:lang w:val="ro-RO"/>
        </w:rPr>
      </w:pPr>
      <w:r w:rsidRPr="00DA5585">
        <w:rPr>
          <w:rFonts w:ascii="Trebuchet MS" w:eastAsia="Arial" w:hAnsi="Trebuchet MS"/>
          <w:sz w:val="22"/>
          <w:szCs w:val="22"/>
          <w:lang w:val="ro-RO"/>
        </w:rPr>
        <w:lastRenderedPageBreak/>
        <w:t>Pe perioada efectuării verificărilor de către structura de control din cadrul AM, în cazul în care nu pot fi aplicate măsuri tranzitorii în conformitate cu prevederile legale în vigoare, AM suspendă procesarea cererilor de rambursare și returnează cererile de plată până la finalizarea verificărilor în cauză.</w:t>
      </w:r>
    </w:p>
    <w:p w14:paraId="794B0A48" w14:textId="77777777" w:rsidR="00D701D6" w:rsidRPr="00DA5585" w:rsidRDefault="00D701D6" w:rsidP="006C14F7">
      <w:pPr>
        <w:pStyle w:val="ListParagraph"/>
        <w:numPr>
          <w:ilvl w:val="0"/>
          <w:numId w:val="57"/>
        </w:numPr>
        <w:ind w:left="478"/>
        <w:jc w:val="both"/>
        <w:rPr>
          <w:rFonts w:ascii="Trebuchet MS" w:eastAsia="Arial" w:hAnsi="Trebuchet MS"/>
          <w:sz w:val="22"/>
          <w:szCs w:val="22"/>
          <w:lang w:val="ro-RO"/>
        </w:rPr>
      </w:pPr>
      <w:r w:rsidRPr="00DA5585">
        <w:rPr>
          <w:rFonts w:ascii="Trebuchet MS" w:eastAsia="Arial" w:hAnsi="Trebuchet MS"/>
          <w:sz w:val="22"/>
          <w:szCs w:val="22"/>
          <w:lang w:val="ro-RO"/>
        </w:rPr>
        <w:t xml:space="preserve">AM va procesa cererile de rambursare/plată cu respectarea prevederilor legale în vigoare sau a oricăror acte normative de modificare, completare sau înlocuire a acestora. </w:t>
      </w:r>
    </w:p>
    <w:p w14:paraId="4ED66D8F" w14:textId="77777777" w:rsidR="00D701D6" w:rsidRPr="00DA5585" w:rsidRDefault="00D701D6" w:rsidP="006C14F7">
      <w:pPr>
        <w:pStyle w:val="ListParagraph"/>
        <w:numPr>
          <w:ilvl w:val="0"/>
          <w:numId w:val="57"/>
        </w:numPr>
        <w:ind w:left="478"/>
        <w:jc w:val="both"/>
        <w:rPr>
          <w:rFonts w:ascii="Trebuchet MS" w:eastAsia="Arial" w:hAnsi="Trebuchet MS"/>
          <w:sz w:val="22"/>
          <w:szCs w:val="22"/>
          <w:lang w:val="ro-RO"/>
        </w:rPr>
      </w:pPr>
      <w:r w:rsidRPr="00DA5585">
        <w:rPr>
          <w:rFonts w:ascii="Trebuchet MS" w:eastAsia="Arial" w:hAnsi="Trebuchet MS"/>
          <w:sz w:val="22"/>
          <w:szCs w:val="22"/>
          <w:lang w:val="ro-RO"/>
        </w:rPr>
        <w:t xml:space="preserve">În cazul suspendării, AM notifică Beneficiarul cu privire la decizia luată, la perioada şi motivele suspendării. </w:t>
      </w:r>
    </w:p>
    <w:p w14:paraId="1335D51A" w14:textId="77777777" w:rsidR="00D701D6" w:rsidRPr="00DA5585" w:rsidRDefault="00D701D6" w:rsidP="006C14F7">
      <w:pPr>
        <w:pStyle w:val="ListParagraph"/>
        <w:numPr>
          <w:ilvl w:val="0"/>
          <w:numId w:val="57"/>
        </w:numPr>
        <w:ind w:left="478"/>
        <w:jc w:val="both"/>
        <w:rPr>
          <w:rFonts w:ascii="Trebuchet MS" w:eastAsia="Arial" w:hAnsi="Trebuchet MS"/>
          <w:sz w:val="22"/>
          <w:szCs w:val="22"/>
          <w:lang w:val="ro-RO"/>
        </w:rPr>
      </w:pPr>
      <w:r w:rsidRPr="00DA5585">
        <w:rPr>
          <w:rFonts w:ascii="Trebuchet MS" w:eastAsia="Arial" w:hAnsi="Trebuchet MS"/>
          <w:sz w:val="22"/>
          <w:szCs w:val="22"/>
          <w:lang w:val="ro-RO"/>
        </w:rPr>
        <w:t xml:space="preserve">AM are dreptul de a exclude de la rambursare/plată orice cheltuială neeligibilă. </w:t>
      </w:r>
    </w:p>
    <w:p w14:paraId="133D0B3C" w14:textId="77777777" w:rsidR="00D701D6" w:rsidRPr="00DA5585" w:rsidRDefault="00D701D6" w:rsidP="006C14F7">
      <w:pPr>
        <w:pStyle w:val="ListParagraph"/>
        <w:numPr>
          <w:ilvl w:val="0"/>
          <w:numId w:val="57"/>
        </w:numPr>
        <w:ind w:left="478"/>
        <w:jc w:val="both"/>
        <w:rPr>
          <w:rFonts w:ascii="Trebuchet MS" w:eastAsia="Arial" w:hAnsi="Trebuchet MS"/>
          <w:sz w:val="22"/>
          <w:szCs w:val="22"/>
          <w:lang w:val="ro-RO"/>
        </w:rPr>
      </w:pPr>
      <w:r w:rsidRPr="00DA5585">
        <w:rPr>
          <w:rFonts w:ascii="Trebuchet MS" w:eastAsia="Arial" w:hAnsi="Trebuchet MS"/>
          <w:sz w:val="22"/>
          <w:szCs w:val="22"/>
          <w:lang w:val="ro-RO"/>
        </w:rPr>
        <w:t>În situaţia în care, la plata cererii finale de rambursare, prefinanţarea nu a fost recuperată, AM va notifica Beneficiarul cu privire la suma datorată rămasă de restituit de către acesta.</w:t>
      </w:r>
    </w:p>
    <w:p w14:paraId="27E4A689" w14:textId="77777777" w:rsidR="00D701D6" w:rsidRPr="00DA5585" w:rsidRDefault="00D701D6" w:rsidP="006C14F7">
      <w:pPr>
        <w:pStyle w:val="ListParagraph"/>
        <w:numPr>
          <w:ilvl w:val="0"/>
          <w:numId w:val="57"/>
        </w:numPr>
        <w:ind w:left="478"/>
        <w:jc w:val="both"/>
        <w:rPr>
          <w:rFonts w:ascii="Trebuchet MS" w:eastAsia="Arial" w:hAnsi="Trebuchet MS"/>
          <w:sz w:val="22"/>
          <w:szCs w:val="22"/>
          <w:lang w:val="ro-RO"/>
        </w:rPr>
      </w:pPr>
      <w:r w:rsidRPr="00DA5585">
        <w:rPr>
          <w:rFonts w:ascii="Trebuchet MS" w:eastAsia="Arial" w:hAnsi="Trebuchet MS"/>
          <w:sz w:val="22"/>
          <w:szCs w:val="22"/>
          <w:lang w:val="ro-RO"/>
        </w:rPr>
        <w:t>În termen de 5 (cinci) zile de la data primirii de către Beneficiar, a notificării menţionate alin. (6) al prezentului art., acesta este obligat să restituie suma datorată, precum şi, dacă este cazul, comisioanele de transfer bancar, plătite de AM, aferente sumelor respective, în contul indicat în notificare.</w:t>
      </w:r>
    </w:p>
    <w:p w14:paraId="09D58FEB" w14:textId="77777777" w:rsidR="00D701D6" w:rsidRPr="00DA5585" w:rsidRDefault="00D701D6" w:rsidP="006C14F7">
      <w:pPr>
        <w:pStyle w:val="ListParagraph"/>
        <w:numPr>
          <w:ilvl w:val="0"/>
          <w:numId w:val="57"/>
        </w:numPr>
        <w:ind w:left="478"/>
        <w:jc w:val="both"/>
        <w:rPr>
          <w:rFonts w:ascii="Trebuchet MS" w:eastAsia="Arial" w:hAnsi="Trebuchet MS"/>
          <w:sz w:val="22"/>
          <w:szCs w:val="22"/>
          <w:lang w:val="ro-RO"/>
        </w:rPr>
      </w:pPr>
      <w:r w:rsidRPr="00DA5585">
        <w:rPr>
          <w:rFonts w:ascii="Trebuchet MS" w:eastAsia="Arial" w:hAnsi="Trebuchet MS"/>
          <w:sz w:val="22"/>
          <w:szCs w:val="22"/>
          <w:lang w:val="ro-RO"/>
        </w:rPr>
        <w:t xml:space="preserve">Comisioanele bancare ocazionate de rambursarea sumelor datorate AM cad în sarcina exclusivă a Beneficiarului. </w:t>
      </w:r>
    </w:p>
    <w:p w14:paraId="60FEDC0C" w14:textId="77777777" w:rsidR="00D701D6" w:rsidRPr="00DA5585" w:rsidRDefault="00D701D6" w:rsidP="006C14F7">
      <w:pPr>
        <w:numPr>
          <w:ilvl w:val="0"/>
          <w:numId w:val="45"/>
        </w:numPr>
        <w:spacing w:before="240" w:after="40"/>
        <w:jc w:val="both"/>
        <w:rPr>
          <w:rFonts w:ascii="Trebuchet MS" w:hAnsi="Trebuchet MS"/>
          <w:b/>
          <w:sz w:val="22"/>
          <w:szCs w:val="22"/>
          <w:lang w:val="ro-RO"/>
        </w:rPr>
      </w:pPr>
      <w:r w:rsidRPr="00DA5585">
        <w:rPr>
          <w:rFonts w:ascii="Trebuchet MS" w:hAnsi="Trebuchet MS"/>
          <w:b/>
          <w:sz w:val="22"/>
          <w:szCs w:val="22"/>
          <w:lang w:val="ro-RO"/>
        </w:rPr>
        <w:t>Completarea și modificarea Conditiilor generale cu privire la încetarea contractului:</w:t>
      </w:r>
    </w:p>
    <w:p w14:paraId="2C4CA29C" w14:textId="77777777" w:rsidR="00D701D6" w:rsidRPr="00DA5585" w:rsidRDefault="00D701D6" w:rsidP="006C14F7">
      <w:pPr>
        <w:pStyle w:val="ListParagraph"/>
        <w:numPr>
          <w:ilvl w:val="0"/>
          <w:numId w:val="58"/>
        </w:numPr>
        <w:ind w:left="478"/>
        <w:jc w:val="both"/>
        <w:rPr>
          <w:rFonts w:ascii="Trebuchet MS" w:eastAsia="Arial" w:hAnsi="Trebuchet MS"/>
          <w:sz w:val="22"/>
          <w:szCs w:val="22"/>
          <w:lang w:val="ro-RO"/>
        </w:rPr>
      </w:pPr>
      <w:r w:rsidRPr="00DA5585">
        <w:rPr>
          <w:rFonts w:ascii="Trebuchet MS" w:eastAsia="Arial" w:hAnsi="Trebuchet MS"/>
          <w:sz w:val="22"/>
          <w:szCs w:val="22"/>
          <w:lang w:val="ro-RO"/>
        </w:rPr>
        <w:t>În cazul nerespectării de către Beneficiar a prevederilor prezentului Contract de finanțare, AM poate decide rezilierea unilaterală a Contractului de finanţare, decizia AM comunicându-se Beneficiarului printr-o notificare scrisă. În această situaţie, Beneficiarul are obligaţia restituirii în întregime a sumelor deja primite în cadrul Proiectului, în condiţiile prevăzute prin prezentul Contract de finanţare.</w:t>
      </w:r>
    </w:p>
    <w:p w14:paraId="130703E1" w14:textId="77777777" w:rsidR="00D701D6" w:rsidRPr="00DA5585" w:rsidRDefault="00D701D6" w:rsidP="006C14F7">
      <w:pPr>
        <w:pStyle w:val="ListParagraph"/>
        <w:numPr>
          <w:ilvl w:val="0"/>
          <w:numId w:val="58"/>
        </w:numPr>
        <w:ind w:left="478"/>
        <w:jc w:val="both"/>
        <w:rPr>
          <w:rFonts w:ascii="Trebuchet MS" w:eastAsia="Arial" w:hAnsi="Trebuchet MS"/>
          <w:sz w:val="22"/>
          <w:szCs w:val="22"/>
          <w:lang w:val="ro-RO"/>
        </w:rPr>
      </w:pPr>
      <w:r w:rsidRPr="00DA5585">
        <w:rPr>
          <w:rFonts w:ascii="Trebuchet MS" w:eastAsia="Arial" w:hAnsi="Trebuchet MS"/>
          <w:sz w:val="22"/>
          <w:szCs w:val="22"/>
          <w:lang w:val="ro-RO"/>
        </w:rPr>
        <w:t xml:space="preserve">În situaţia în care Beneficiarul nu transmite la AM nicio cerere de rambursare în termen de maximum 12 luni de la data intrării în vigoare prezentului Contract de finanțare, AM are dreptul să rezilieze contractul. Rezilierea se poate realiza și în cazul nedepunerii, conform graficului de depunere a cererilor de prefinanțare/rambursare/plată, a doua cereri consecutive, fără a se depune în acest timp vreo notificare de revizuire a graficului.  </w:t>
      </w:r>
    </w:p>
    <w:p w14:paraId="0F2C93FA" w14:textId="77777777" w:rsidR="00D701D6" w:rsidRPr="00DA5585" w:rsidRDefault="00D701D6" w:rsidP="006C14F7">
      <w:pPr>
        <w:pStyle w:val="ListParagraph"/>
        <w:numPr>
          <w:ilvl w:val="0"/>
          <w:numId w:val="58"/>
        </w:numPr>
        <w:ind w:left="478"/>
        <w:jc w:val="both"/>
        <w:rPr>
          <w:rFonts w:ascii="Trebuchet MS" w:eastAsia="Arial" w:hAnsi="Trebuchet MS"/>
          <w:sz w:val="22"/>
          <w:szCs w:val="22"/>
          <w:lang w:val="ro-RO"/>
        </w:rPr>
      </w:pPr>
      <w:r w:rsidRPr="00DA5585">
        <w:rPr>
          <w:rFonts w:ascii="Trebuchet MS" w:eastAsia="Arial" w:hAnsi="Trebuchet MS"/>
          <w:sz w:val="22"/>
          <w:szCs w:val="22"/>
          <w:lang w:val="ro-RO"/>
        </w:rPr>
        <w:t>Anterior rezilierii Contractului de finanțare, AM poate suspenda plăţile ca o măsură de precauţie, după notificarea prealabilă a Beneficiarului cu privire la neîndeplinirea obligaţiilor sale contractuale. În această situaţie, Beneficiarului i se vor percepe majorări/penalităţi de întârziere în valoare de 0,01%, după caz, pe zi de întârziere din suma la care este îndreptăţit, până la data îndeplinirii efective a obligaţiei.</w:t>
      </w:r>
    </w:p>
    <w:p w14:paraId="3C358B01" w14:textId="77777777" w:rsidR="00D701D6" w:rsidRPr="00DA5585" w:rsidRDefault="00D701D6" w:rsidP="006C14F7">
      <w:pPr>
        <w:pStyle w:val="ListParagraph"/>
        <w:numPr>
          <w:ilvl w:val="0"/>
          <w:numId w:val="58"/>
        </w:numPr>
        <w:ind w:left="478"/>
        <w:jc w:val="both"/>
        <w:rPr>
          <w:rFonts w:ascii="Trebuchet MS" w:eastAsia="Arial" w:hAnsi="Trebuchet MS"/>
          <w:sz w:val="22"/>
          <w:szCs w:val="22"/>
          <w:lang w:val="ro-RO"/>
        </w:rPr>
      </w:pPr>
      <w:r w:rsidRPr="00DA5585">
        <w:rPr>
          <w:rFonts w:ascii="Trebuchet MS" w:eastAsia="Arial" w:hAnsi="Trebuchet MS"/>
          <w:sz w:val="22"/>
          <w:szCs w:val="22"/>
          <w:lang w:val="ro-RO"/>
        </w:rPr>
        <w:t>AM va rezilia Contractul de finanțare, fără punerea în întârziere şi fără nici o altă formalitate, dacă se constată că, până la finalizarea perioadei de durabilitate prevăzută la art. 2 alin. (5), din Condițiile generale, Beneficiarul constituie ipotecă asupra obiectelor / bunurilor, fie ele mobile sau imobile, finanţate în cadrul prezentului Proiect, fără respectarea prevederilor prezentului Contract de finanţare. Sumele rambursate aferente obiectelor / bunurilor în cauză se vor recupera cu respectarea prevederilor Contractului de finanţare.</w:t>
      </w:r>
    </w:p>
    <w:p w14:paraId="6D226D24" w14:textId="77777777" w:rsidR="00D701D6" w:rsidRPr="00DA5585" w:rsidRDefault="00D701D6" w:rsidP="006C14F7">
      <w:pPr>
        <w:pStyle w:val="ListParagraph"/>
        <w:numPr>
          <w:ilvl w:val="0"/>
          <w:numId w:val="58"/>
        </w:numPr>
        <w:ind w:left="478"/>
        <w:jc w:val="both"/>
        <w:rPr>
          <w:rFonts w:ascii="Trebuchet MS" w:eastAsia="Arial" w:hAnsi="Trebuchet MS"/>
          <w:sz w:val="22"/>
          <w:szCs w:val="22"/>
          <w:lang w:val="ro-RO"/>
        </w:rPr>
      </w:pPr>
      <w:r w:rsidRPr="00DA5585">
        <w:rPr>
          <w:rFonts w:ascii="Trebuchet MS" w:eastAsia="Arial" w:hAnsi="Trebuchet MS"/>
          <w:sz w:val="22"/>
          <w:szCs w:val="22"/>
          <w:lang w:val="ro-RO"/>
        </w:rPr>
        <w:t>AM poate rezilia Contractul de finanţare, decizia AM comunicându-se Beneficiarului printr-o notificare scrisă, dacă se constată încălcarea prevederilor art. 7 alin. (5)-(6), (8) și (11) din Condițiile generale, precum și art. 3, alin. (5), (11), (12) și (23) ale prezentei secțiuni. În această situaţie, Beneficiarul are obligaţia restituirii în întregime a sumelor deja primite în cadrul Proiectului, în condiţiile prevăzute prin prezentul Contract de finanţare.</w:t>
      </w:r>
    </w:p>
    <w:p w14:paraId="5CC1FEBB" w14:textId="77777777" w:rsidR="00D701D6" w:rsidRPr="00DA5585" w:rsidRDefault="00D701D6" w:rsidP="006C14F7">
      <w:pPr>
        <w:pStyle w:val="ListParagraph"/>
        <w:numPr>
          <w:ilvl w:val="0"/>
          <w:numId w:val="58"/>
        </w:numPr>
        <w:ind w:left="478"/>
        <w:jc w:val="both"/>
        <w:rPr>
          <w:rFonts w:ascii="Trebuchet MS" w:eastAsia="Arial" w:hAnsi="Trebuchet MS"/>
          <w:sz w:val="22"/>
          <w:szCs w:val="22"/>
          <w:lang w:val="ro-RO"/>
        </w:rPr>
      </w:pPr>
      <w:r w:rsidRPr="00DA5585">
        <w:rPr>
          <w:rFonts w:ascii="Trebuchet MS" w:eastAsia="Arial" w:hAnsi="Trebuchet MS"/>
          <w:sz w:val="22"/>
          <w:szCs w:val="22"/>
          <w:lang w:val="ro-RO"/>
        </w:rPr>
        <w:t>Beneficiarul trebuie să cunoască faptul că, dacă până la finalizarea perioadei de durabilitate, definită conform art. 2, alin. (5) din Condiții generale, intervin modificări de natură să afecteze obiectivul Proiectului sau modificări care afectează condiţiile de eligibilitate prevăzute pentru obţinerea finanţării, proiectul poate fi declarat neeligibil, caz în care finanţarea nerambursabilă se va sista, iar sumele acordate până în acel moment se vor recupera în conformitate cu legislaţia naţională/europeană şi prevederile contractuale.</w:t>
      </w:r>
    </w:p>
    <w:p w14:paraId="19562121" w14:textId="77777777" w:rsidR="00D701D6" w:rsidRPr="00DA5585" w:rsidRDefault="00D701D6" w:rsidP="006C14F7">
      <w:pPr>
        <w:pStyle w:val="ListParagraph"/>
        <w:numPr>
          <w:ilvl w:val="0"/>
          <w:numId w:val="58"/>
        </w:numPr>
        <w:ind w:left="478"/>
        <w:jc w:val="both"/>
        <w:rPr>
          <w:rFonts w:ascii="Trebuchet MS" w:eastAsia="Arial" w:hAnsi="Trebuchet MS"/>
          <w:sz w:val="22"/>
          <w:szCs w:val="22"/>
          <w:lang w:val="ro-RO"/>
        </w:rPr>
      </w:pPr>
      <w:r w:rsidRPr="00DA5585">
        <w:rPr>
          <w:rFonts w:ascii="Trebuchet MS" w:eastAsia="Arial" w:hAnsi="Trebuchet MS"/>
          <w:sz w:val="22"/>
          <w:szCs w:val="22"/>
          <w:lang w:val="ro-RO"/>
        </w:rPr>
        <w:lastRenderedPageBreak/>
        <w:t>Beneficiarul are obligaţia de a informa AM în termen de 15 (cincisprezece) zile calendaristice de la data apariţiei oricărei situaţii care determină sau poate determina neeligibilitatea Proiectului, AM putând să decidă asupra suspendării sau rezilierii Contractului de finanţare.</w:t>
      </w:r>
    </w:p>
    <w:p w14:paraId="1841B69F" w14:textId="77777777" w:rsidR="00D701D6" w:rsidRPr="00DA5585" w:rsidRDefault="00D701D6" w:rsidP="006C14F7">
      <w:pPr>
        <w:pStyle w:val="ListParagraph"/>
        <w:numPr>
          <w:ilvl w:val="0"/>
          <w:numId w:val="58"/>
        </w:numPr>
        <w:ind w:left="478"/>
        <w:jc w:val="both"/>
        <w:rPr>
          <w:rFonts w:ascii="Trebuchet MS" w:eastAsia="Arial" w:hAnsi="Trebuchet MS"/>
          <w:sz w:val="22"/>
          <w:szCs w:val="22"/>
          <w:lang w:val="ro-RO"/>
        </w:rPr>
      </w:pPr>
      <w:r w:rsidRPr="00DA5585">
        <w:rPr>
          <w:rFonts w:ascii="Trebuchet MS" w:eastAsia="Arial" w:hAnsi="Trebuchet MS"/>
          <w:sz w:val="22"/>
          <w:szCs w:val="22"/>
          <w:lang w:val="ro-RO"/>
        </w:rPr>
        <w:t xml:space="preserve">În situaţia în care Proiectul a fost declarat neeligibil în conformitate cu alin. (8) al prezentului art., AM va dispune rezilierea Contractului de finanțare şi recuperarea sumelor acordate până la acel moment, în condițiile prevăzute de prezentul Contract. </w:t>
      </w:r>
    </w:p>
    <w:p w14:paraId="2C07BE1D" w14:textId="77777777" w:rsidR="00D701D6" w:rsidRPr="00DA5585" w:rsidRDefault="00D701D6" w:rsidP="006C14F7">
      <w:pPr>
        <w:pStyle w:val="ListParagraph"/>
        <w:numPr>
          <w:ilvl w:val="0"/>
          <w:numId w:val="58"/>
        </w:numPr>
        <w:ind w:left="478"/>
        <w:jc w:val="both"/>
        <w:rPr>
          <w:rFonts w:ascii="Trebuchet MS" w:eastAsia="Arial" w:hAnsi="Trebuchet MS"/>
          <w:sz w:val="22"/>
          <w:szCs w:val="22"/>
          <w:lang w:val="ro-RO"/>
        </w:rPr>
      </w:pPr>
      <w:r w:rsidRPr="00DA5585">
        <w:rPr>
          <w:rFonts w:ascii="Trebuchet MS" w:eastAsia="Arial" w:hAnsi="Trebuchet MS"/>
          <w:sz w:val="22"/>
          <w:szCs w:val="22"/>
          <w:lang w:val="ro-RO"/>
        </w:rPr>
        <w:t xml:space="preserve">În situaţia prevăzută la alin. 9 al prezentului articol, începând cu ziua imediat următoare expirării termenului în care Beneficiarul trebuia să returneze finanţarea nerambursabilă acordată, se vor calcula dobânzi conform prevederilor legale in vigoare. </w:t>
      </w:r>
    </w:p>
    <w:p w14:paraId="40153BE5" w14:textId="77777777" w:rsidR="00D701D6" w:rsidRPr="00DA5585" w:rsidRDefault="00D701D6" w:rsidP="006C14F7">
      <w:pPr>
        <w:pStyle w:val="ListParagraph"/>
        <w:numPr>
          <w:ilvl w:val="0"/>
          <w:numId w:val="58"/>
        </w:numPr>
        <w:ind w:left="478"/>
        <w:jc w:val="both"/>
        <w:rPr>
          <w:rFonts w:ascii="Trebuchet MS" w:eastAsia="Arial" w:hAnsi="Trebuchet MS"/>
          <w:sz w:val="22"/>
          <w:szCs w:val="22"/>
          <w:lang w:val="ro-RO"/>
        </w:rPr>
      </w:pPr>
      <w:r w:rsidRPr="00DA5585">
        <w:rPr>
          <w:rFonts w:ascii="Trebuchet MS" w:eastAsia="Arial" w:hAnsi="Trebuchet MS"/>
          <w:sz w:val="22"/>
          <w:szCs w:val="22"/>
          <w:lang w:val="ro-RO"/>
        </w:rPr>
        <w:t>În cazul în care neeligibilitatea Proiectului este determinată de o acţiune sau omisiune a Beneficiarului, acesta va fi obligat să returneze integral sumele primite în baza prezentului Contract de finanțare.</w:t>
      </w:r>
    </w:p>
    <w:p w14:paraId="7A00EE05" w14:textId="77777777" w:rsidR="001960FE" w:rsidRPr="00DA5585" w:rsidRDefault="00D701D6" w:rsidP="006C14F7">
      <w:pPr>
        <w:pStyle w:val="ListParagraph"/>
        <w:numPr>
          <w:ilvl w:val="0"/>
          <w:numId w:val="58"/>
        </w:numPr>
        <w:ind w:left="478"/>
        <w:jc w:val="both"/>
        <w:rPr>
          <w:rFonts w:ascii="Trebuchet MS" w:eastAsia="Arial" w:hAnsi="Trebuchet MS"/>
          <w:sz w:val="22"/>
          <w:szCs w:val="22"/>
          <w:lang w:val="ro-RO"/>
        </w:rPr>
      </w:pPr>
      <w:r w:rsidRPr="00DA5585">
        <w:rPr>
          <w:rFonts w:ascii="Trebuchet MS" w:eastAsia="Arial" w:hAnsi="Trebuchet MS"/>
          <w:sz w:val="22"/>
          <w:szCs w:val="22"/>
          <w:lang w:val="ro-RO"/>
        </w:rPr>
        <w:t>Contractul de finanțare va fi reziliat şi finanţarea nerambursabilă acordată va fi recuperată şi în cazul în care obiectele / bunurile, fie ele mobile sau imobile, finanţate în cadrul prezentului Contract nu sunt folosite conform scopului destinat, sau în cazul în care acestea sunt vândute sau înstrăinate, sub orice formă, oricând până la finalizarea perioadei de durabilitate stabilită la art. 2, alin. (5) din Condițiile generale.</w:t>
      </w:r>
    </w:p>
    <w:p w14:paraId="5D58BE6D" w14:textId="2EF6298F" w:rsidR="001960FE" w:rsidRPr="00DA5585" w:rsidRDefault="001960FE" w:rsidP="006C14F7">
      <w:pPr>
        <w:pStyle w:val="ListParagraph"/>
        <w:numPr>
          <w:ilvl w:val="0"/>
          <w:numId w:val="58"/>
        </w:numPr>
        <w:ind w:left="478"/>
        <w:jc w:val="both"/>
        <w:rPr>
          <w:rFonts w:ascii="Trebuchet MS" w:eastAsia="Arial" w:hAnsi="Trebuchet MS"/>
          <w:sz w:val="22"/>
          <w:szCs w:val="22"/>
          <w:lang w:val="ro-RO"/>
        </w:rPr>
      </w:pPr>
      <w:r w:rsidRPr="00DA5585">
        <w:rPr>
          <w:rFonts w:ascii="Trebuchet MS" w:eastAsia="Arial" w:hAnsi="Trebuchet MS"/>
          <w:sz w:val="22"/>
          <w:szCs w:val="22"/>
          <w:lang w:val="ro-RO"/>
        </w:rPr>
        <w:t>Contractul de finanțare va fi reziliat şi finanţarea nerambursabilă acordată va fi recuperată şi în cazul în care nu sunt realizate activitățile privind definirea și actualizarea competențelor pentru recalificarea lucrătorilor și a persoanelor aflate în căutarea unui loc de muncă și a șomerilor înregistrați în evidența agențiilor județene de ocupare a forței de muncă</w:t>
      </w:r>
      <w:r w:rsidR="00DA5585" w:rsidRPr="00DA5585">
        <w:rPr>
          <w:rFonts w:ascii="Trebuchet MS" w:eastAsia="Arial" w:hAnsi="Trebuchet MS"/>
          <w:sz w:val="22"/>
          <w:szCs w:val="22"/>
          <w:lang w:val="ro-RO"/>
        </w:rPr>
        <w:t xml:space="preserve"> </w:t>
      </w:r>
      <w:r w:rsidRPr="00DA5585">
        <w:rPr>
          <w:rFonts w:ascii="Trebuchet MS" w:eastAsia="Arial" w:hAnsi="Trebuchet MS"/>
          <w:sz w:val="22"/>
          <w:szCs w:val="22"/>
          <w:lang w:val="ro-RO"/>
        </w:rPr>
        <w:t xml:space="preserve">prin raportare la evoluția procesului de tranziție și a grupului țintă, în special a categoriilor </w:t>
      </w:r>
      <w:proofErr w:type="spellStart"/>
      <w:r w:rsidRPr="00DA5585">
        <w:rPr>
          <w:rFonts w:ascii="Trebuchet MS" w:eastAsia="Arial" w:hAnsi="Trebuchet MS"/>
          <w:sz w:val="22"/>
          <w:szCs w:val="22"/>
          <w:lang w:val="ro-RO"/>
        </w:rPr>
        <w:t>prioritizate</w:t>
      </w:r>
      <w:proofErr w:type="spellEnd"/>
      <w:r w:rsidRPr="00DA5585">
        <w:rPr>
          <w:rFonts w:ascii="Trebuchet MS" w:eastAsia="Arial" w:hAnsi="Trebuchet MS"/>
          <w:sz w:val="22"/>
          <w:szCs w:val="22"/>
          <w:lang w:val="ro-RO"/>
        </w:rPr>
        <w:t xml:space="preserve"> conform ghidului solicitantului</w:t>
      </w:r>
      <w:r w:rsidR="00DA5585" w:rsidRPr="00DA5585">
        <w:rPr>
          <w:rFonts w:ascii="Trebuchet MS" w:eastAsia="Arial" w:hAnsi="Trebuchet MS"/>
          <w:sz w:val="22"/>
          <w:szCs w:val="22"/>
          <w:lang w:val="ro-RO"/>
        </w:rPr>
        <w:t xml:space="preserve">, precum și măsuri de </w:t>
      </w:r>
      <w:proofErr w:type="spellStart"/>
      <w:r w:rsidR="00DA5585" w:rsidRPr="00DA5585">
        <w:rPr>
          <w:rFonts w:ascii="Trebuchet MS" w:eastAsia="Arial" w:hAnsi="Trebuchet MS"/>
          <w:sz w:val="22"/>
          <w:szCs w:val="22"/>
          <w:lang w:val="ro-RO"/>
        </w:rPr>
        <w:t>întarire</w:t>
      </w:r>
      <w:proofErr w:type="spellEnd"/>
      <w:r w:rsidR="00DA5585" w:rsidRPr="00DA5585">
        <w:rPr>
          <w:rFonts w:ascii="Trebuchet MS" w:eastAsia="Arial" w:hAnsi="Trebuchet MS"/>
          <w:sz w:val="22"/>
          <w:szCs w:val="22"/>
          <w:lang w:val="ro-RO"/>
        </w:rPr>
        <w:t xml:space="preserve"> a capacității AJOFM.</w:t>
      </w:r>
    </w:p>
    <w:p w14:paraId="7FAA211B" w14:textId="77777777" w:rsidR="00D701D6" w:rsidRPr="00DA5585" w:rsidRDefault="00D701D6" w:rsidP="006C14F7">
      <w:pPr>
        <w:pStyle w:val="ListParagraph"/>
        <w:numPr>
          <w:ilvl w:val="0"/>
          <w:numId w:val="58"/>
        </w:numPr>
        <w:ind w:left="478"/>
        <w:jc w:val="both"/>
        <w:rPr>
          <w:rFonts w:ascii="Trebuchet MS" w:eastAsia="Arial" w:hAnsi="Trebuchet MS"/>
          <w:sz w:val="22"/>
          <w:szCs w:val="22"/>
          <w:lang w:val="ro-RO"/>
        </w:rPr>
      </w:pPr>
      <w:r w:rsidRPr="00DA5585">
        <w:rPr>
          <w:rFonts w:ascii="Trebuchet MS" w:eastAsia="Arial" w:hAnsi="Trebuchet MS"/>
          <w:sz w:val="22"/>
          <w:szCs w:val="22"/>
          <w:lang w:val="ro-RO"/>
        </w:rPr>
        <w:t>Beneficiarul  este de drept în întârziere prin simplul fapt al încălcării prevederilor prezentului Contract.</w:t>
      </w:r>
    </w:p>
    <w:p w14:paraId="3CC50F01" w14:textId="77777777" w:rsidR="00D701D6" w:rsidRPr="00DA5585" w:rsidRDefault="00D701D6" w:rsidP="006C14F7">
      <w:pPr>
        <w:pStyle w:val="ListParagraph"/>
        <w:numPr>
          <w:ilvl w:val="0"/>
          <w:numId w:val="58"/>
        </w:numPr>
        <w:ind w:left="478"/>
        <w:jc w:val="both"/>
        <w:rPr>
          <w:rFonts w:ascii="Trebuchet MS" w:eastAsia="Arial" w:hAnsi="Trebuchet MS"/>
          <w:sz w:val="22"/>
          <w:szCs w:val="22"/>
          <w:lang w:val="ro-RO"/>
        </w:rPr>
      </w:pPr>
      <w:r w:rsidRPr="00DA5585">
        <w:rPr>
          <w:rFonts w:ascii="Trebuchet MS" w:eastAsia="Arial" w:hAnsi="Trebuchet MS"/>
          <w:sz w:val="22"/>
          <w:szCs w:val="22"/>
          <w:lang w:val="ro-RO"/>
        </w:rPr>
        <w:t>În cazul rezilierii și recuperării finanțării nerambursabile acordate se vor calcula dobânzi de întârziere în conformitate cu prevederile prezentului Contract.</w:t>
      </w:r>
    </w:p>
    <w:p w14:paraId="6EDD7F7D" w14:textId="77777777" w:rsidR="00D701D6" w:rsidRPr="00DA5585" w:rsidRDefault="00D701D6" w:rsidP="006C14F7">
      <w:pPr>
        <w:pStyle w:val="ListParagraph"/>
        <w:numPr>
          <w:ilvl w:val="0"/>
          <w:numId w:val="58"/>
        </w:numPr>
        <w:ind w:left="478"/>
        <w:jc w:val="both"/>
        <w:rPr>
          <w:rFonts w:ascii="Trebuchet MS" w:eastAsia="Arial" w:hAnsi="Trebuchet MS"/>
          <w:sz w:val="22"/>
          <w:szCs w:val="22"/>
          <w:lang w:val="ro-RO"/>
        </w:rPr>
      </w:pPr>
      <w:r w:rsidRPr="00DA5585">
        <w:rPr>
          <w:rFonts w:ascii="Trebuchet MS" w:eastAsia="Arial" w:hAnsi="Trebuchet MS"/>
          <w:sz w:val="22"/>
          <w:szCs w:val="22"/>
          <w:lang w:val="ro-RO"/>
        </w:rPr>
        <w:t>Din ziua următoare expirării termenului prevăzut la art. 7 alin. (22) din cadrul Condițiilor generale se vor calcula dobânzi de întârziere în valoare de 0,02% pe zi de întârziere din suma datorată, până la data plății efective.</w:t>
      </w:r>
    </w:p>
    <w:p w14:paraId="4270CE5A" w14:textId="77777777" w:rsidR="00D701D6" w:rsidRPr="00DA5585" w:rsidRDefault="00D701D6" w:rsidP="006C14F7">
      <w:pPr>
        <w:numPr>
          <w:ilvl w:val="0"/>
          <w:numId w:val="45"/>
        </w:numPr>
        <w:spacing w:before="240" w:after="40"/>
        <w:jc w:val="both"/>
        <w:rPr>
          <w:rFonts w:ascii="Trebuchet MS" w:hAnsi="Trebuchet MS"/>
          <w:b/>
          <w:sz w:val="22"/>
          <w:szCs w:val="22"/>
          <w:lang w:val="ro-RO"/>
        </w:rPr>
      </w:pPr>
      <w:r w:rsidRPr="00DA5585">
        <w:rPr>
          <w:rFonts w:ascii="Trebuchet MS" w:hAnsi="Trebuchet MS"/>
          <w:b/>
          <w:sz w:val="22"/>
          <w:szCs w:val="22"/>
          <w:lang w:val="ro-RO"/>
        </w:rPr>
        <w:t>Dezangajarea fondurilor în cadrul prezentului contract</w:t>
      </w:r>
    </w:p>
    <w:p w14:paraId="7CA93AEB" w14:textId="77777777" w:rsidR="00D701D6" w:rsidRPr="00DA5585" w:rsidRDefault="00D701D6" w:rsidP="006C14F7">
      <w:pPr>
        <w:pStyle w:val="ListParagraph"/>
        <w:numPr>
          <w:ilvl w:val="0"/>
          <w:numId w:val="59"/>
        </w:numPr>
        <w:ind w:left="478"/>
        <w:jc w:val="both"/>
        <w:rPr>
          <w:rFonts w:ascii="Trebuchet MS" w:eastAsia="Arial" w:hAnsi="Trebuchet MS"/>
          <w:sz w:val="22"/>
          <w:szCs w:val="22"/>
          <w:lang w:val="ro-RO"/>
        </w:rPr>
      </w:pPr>
      <w:r w:rsidRPr="00DA5585">
        <w:rPr>
          <w:rFonts w:ascii="Trebuchet MS" w:eastAsia="Arial" w:hAnsi="Trebuchet MS"/>
          <w:sz w:val="22"/>
          <w:szCs w:val="22"/>
          <w:lang w:val="ro-RO"/>
        </w:rPr>
        <w:t>În scopul utilizării eficiente a fondurilor publice, AM poate dezangaja fondurile rămase neutilizate în urma finalizării implementării contractelor de achiziție aferente prezentului Contract de finanțare.</w:t>
      </w:r>
    </w:p>
    <w:p w14:paraId="03463C9D" w14:textId="77777777" w:rsidR="00D701D6" w:rsidRPr="00DA5585" w:rsidRDefault="00D701D6" w:rsidP="006C14F7">
      <w:pPr>
        <w:pStyle w:val="ListParagraph"/>
        <w:numPr>
          <w:ilvl w:val="0"/>
          <w:numId w:val="59"/>
        </w:numPr>
        <w:ind w:left="478"/>
        <w:jc w:val="both"/>
        <w:rPr>
          <w:rFonts w:ascii="Trebuchet MS" w:eastAsia="Arial" w:hAnsi="Trebuchet MS"/>
          <w:sz w:val="22"/>
          <w:szCs w:val="22"/>
          <w:lang w:val="ro-RO"/>
        </w:rPr>
      </w:pPr>
      <w:r w:rsidRPr="00DA5585">
        <w:rPr>
          <w:rFonts w:ascii="Trebuchet MS" w:eastAsia="Arial" w:hAnsi="Trebuchet MS"/>
          <w:sz w:val="22"/>
          <w:szCs w:val="22"/>
          <w:lang w:val="ro-RO"/>
        </w:rPr>
        <w:t>Beneficiarul are obligația publicării, pe site-ul propriu, a informațiilor referitoare la denumirea contractorilor implicați în implementarea prezentului Contract de finanțare, la obiectul și la valorile respectivelor contracte de achiziție, numai în măsura respectării prevederilor art. 57 din Legea nr. 98/2016 privind achizițiile publice.</w:t>
      </w:r>
    </w:p>
    <w:p w14:paraId="38901499" w14:textId="77777777" w:rsidR="00D701D6" w:rsidRPr="00DA5585" w:rsidRDefault="00D701D6" w:rsidP="006C14F7">
      <w:pPr>
        <w:pStyle w:val="ListParagraph"/>
        <w:numPr>
          <w:ilvl w:val="0"/>
          <w:numId w:val="59"/>
        </w:numPr>
        <w:ind w:left="478"/>
        <w:jc w:val="both"/>
        <w:rPr>
          <w:rFonts w:ascii="Trebuchet MS" w:eastAsia="Arial" w:hAnsi="Trebuchet MS"/>
          <w:sz w:val="22"/>
          <w:szCs w:val="22"/>
          <w:lang w:val="ro-RO"/>
        </w:rPr>
      </w:pPr>
      <w:r w:rsidRPr="00DA5585">
        <w:rPr>
          <w:rFonts w:ascii="Trebuchet MS" w:eastAsia="Arial" w:hAnsi="Trebuchet MS"/>
          <w:sz w:val="22"/>
          <w:szCs w:val="22"/>
          <w:lang w:val="ro-RO"/>
        </w:rPr>
        <w:t>Beneficiarul se obligă ca, în termen de 30 de zile de la finalizarea implementării Proiectului, să publice pe site-ul propriu rezultatele obținute prin prezentul Contract și să notifice în acest sens autoritatea de management responsabilă.</w:t>
      </w:r>
    </w:p>
    <w:p w14:paraId="0A7308F4" w14:textId="77777777" w:rsidR="00D701D6" w:rsidRPr="00DA5585" w:rsidRDefault="00D701D6" w:rsidP="006C14F7">
      <w:pPr>
        <w:pStyle w:val="ListParagraph"/>
        <w:numPr>
          <w:ilvl w:val="0"/>
          <w:numId w:val="59"/>
        </w:numPr>
        <w:ind w:left="478"/>
        <w:jc w:val="both"/>
        <w:rPr>
          <w:rFonts w:ascii="Trebuchet MS" w:eastAsia="Arial" w:hAnsi="Trebuchet MS"/>
          <w:sz w:val="22"/>
          <w:szCs w:val="22"/>
          <w:lang w:val="ro-RO"/>
        </w:rPr>
      </w:pPr>
      <w:r w:rsidRPr="00DA5585">
        <w:rPr>
          <w:rFonts w:ascii="Trebuchet MS" w:eastAsia="Arial" w:hAnsi="Trebuchet MS"/>
          <w:sz w:val="22"/>
          <w:szCs w:val="22"/>
          <w:lang w:val="ro-RO"/>
        </w:rPr>
        <w:t>Beneficiarul se obligă ca, pe întreaga perioadă de sustenabilitate/ durabilitate a Proiectului, să asigure vizibilitatea rezultatelor conform alin. (3) al prezentului articol.</w:t>
      </w:r>
    </w:p>
    <w:p w14:paraId="7A2B3B2C" w14:textId="487158A4" w:rsidR="00D701D6" w:rsidRPr="00DA5585" w:rsidRDefault="00D701D6" w:rsidP="006C14F7">
      <w:pPr>
        <w:numPr>
          <w:ilvl w:val="0"/>
          <w:numId w:val="45"/>
        </w:numPr>
        <w:spacing w:before="240" w:after="40"/>
        <w:jc w:val="both"/>
        <w:rPr>
          <w:rFonts w:ascii="Trebuchet MS" w:hAnsi="Trebuchet MS"/>
          <w:b/>
          <w:sz w:val="22"/>
          <w:szCs w:val="22"/>
          <w:lang w:val="ro-RO"/>
        </w:rPr>
      </w:pPr>
      <w:r w:rsidRPr="00DA5585">
        <w:rPr>
          <w:rFonts w:ascii="Trebuchet MS" w:hAnsi="Trebuchet MS"/>
          <w:b/>
          <w:sz w:val="22"/>
          <w:szCs w:val="22"/>
          <w:lang w:val="ro-RO"/>
        </w:rPr>
        <w:t xml:space="preserve">Completarea Condițiilor generale privind supracontractarea proiectelor </w:t>
      </w:r>
      <w:r w:rsidR="00313545" w:rsidRPr="00DA5585">
        <w:rPr>
          <w:rFonts w:ascii="Trebuchet MS" w:hAnsi="Trebuchet MS"/>
          <w:bCs/>
          <w:sz w:val="22"/>
          <w:szCs w:val="22"/>
          <w:lang w:val="ro-RO"/>
        </w:rPr>
        <w:t>Nu este cazul.</w:t>
      </w:r>
    </w:p>
    <w:p w14:paraId="678A1293" w14:textId="77777777" w:rsidR="00D701D6" w:rsidRPr="00DA5585" w:rsidRDefault="00D701D6" w:rsidP="006C14F7">
      <w:pPr>
        <w:numPr>
          <w:ilvl w:val="0"/>
          <w:numId w:val="45"/>
        </w:numPr>
        <w:spacing w:before="240" w:after="40"/>
        <w:jc w:val="both"/>
        <w:rPr>
          <w:rFonts w:ascii="Trebuchet MS" w:hAnsi="Trebuchet MS"/>
          <w:b/>
          <w:sz w:val="22"/>
          <w:szCs w:val="22"/>
          <w:lang w:val="ro-RO"/>
        </w:rPr>
      </w:pPr>
      <w:r w:rsidRPr="00DA5585">
        <w:rPr>
          <w:rFonts w:ascii="Trebuchet MS" w:hAnsi="Trebuchet MS"/>
          <w:b/>
          <w:sz w:val="22"/>
          <w:szCs w:val="22"/>
          <w:lang w:val="ro-RO"/>
        </w:rPr>
        <w:t>Completarea și modificarea Condițiilor generale privind condițiile specifice fiecărei priorități de investiții</w:t>
      </w:r>
    </w:p>
    <w:p w14:paraId="36F77A87" w14:textId="77777777" w:rsidR="00D701D6" w:rsidRPr="00DA5585" w:rsidRDefault="00D701D6" w:rsidP="006C14F7">
      <w:pPr>
        <w:pStyle w:val="ListParagraph"/>
        <w:numPr>
          <w:ilvl w:val="0"/>
          <w:numId w:val="60"/>
        </w:numPr>
        <w:ind w:left="478"/>
        <w:jc w:val="both"/>
        <w:rPr>
          <w:rFonts w:ascii="Trebuchet MS" w:eastAsia="Arial" w:hAnsi="Trebuchet MS"/>
          <w:sz w:val="22"/>
          <w:szCs w:val="22"/>
          <w:lang w:val="ro-RO"/>
        </w:rPr>
      </w:pPr>
      <w:r w:rsidRPr="00DA5585">
        <w:rPr>
          <w:rFonts w:ascii="Trebuchet MS" w:eastAsia="Arial" w:hAnsi="Trebuchet MS"/>
          <w:sz w:val="22"/>
          <w:szCs w:val="22"/>
          <w:lang w:val="ro-RO"/>
        </w:rPr>
        <w:t>În cadrul prezentului Contract, prevalează Condițiile Specifice aplicabile apelului de proiecte din cadrul PTJ față de cele Generale, precum și față de cele specifice Programului  Tranziție Justă.</w:t>
      </w:r>
    </w:p>
    <w:p w14:paraId="4F2460D0" w14:textId="77777777" w:rsidR="00D701D6" w:rsidRPr="00DA5585" w:rsidRDefault="00D701D6" w:rsidP="006C14F7">
      <w:pPr>
        <w:pStyle w:val="ListParagraph"/>
        <w:numPr>
          <w:ilvl w:val="0"/>
          <w:numId w:val="60"/>
        </w:numPr>
        <w:ind w:left="478"/>
        <w:jc w:val="both"/>
        <w:rPr>
          <w:rFonts w:ascii="Trebuchet MS" w:eastAsia="Arial" w:hAnsi="Trebuchet MS"/>
          <w:sz w:val="22"/>
          <w:szCs w:val="22"/>
          <w:lang w:val="ro-RO"/>
        </w:rPr>
      </w:pPr>
      <w:r w:rsidRPr="00DA5585">
        <w:rPr>
          <w:rFonts w:ascii="Trebuchet MS" w:eastAsia="Arial" w:hAnsi="Trebuchet MS"/>
          <w:sz w:val="22"/>
          <w:szCs w:val="22"/>
          <w:lang w:val="ro-RO"/>
        </w:rPr>
        <w:t>În cadrul prezentului Contract, Condițiile Specifice aplicabile aplelului de proiecte din cadrul PTJ  se completează, acolo unde este cazul, cu condițiile specifice Programului Tranziție Justă și respectiv cu Condițiile Generale, din prezentul contract.</w:t>
      </w:r>
    </w:p>
    <w:p w14:paraId="41A2E840" w14:textId="77777777" w:rsidR="00D701D6" w:rsidRPr="00DA5585" w:rsidRDefault="00D701D6" w:rsidP="006C14F7">
      <w:pPr>
        <w:numPr>
          <w:ilvl w:val="0"/>
          <w:numId w:val="45"/>
        </w:numPr>
        <w:spacing w:before="240" w:after="40"/>
        <w:jc w:val="both"/>
        <w:rPr>
          <w:rFonts w:ascii="Trebuchet MS" w:hAnsi="Trebuchet MS"/>
          <w:sz w:val="22"/>
          <w:szCs w:val="22"/>
          <w:lang w:val="ro-RO"/>
        </w:rPr>
      </w:pPr>
      <w:r w:rsidRPr="00DA5585">
        <w:rPr>
          <w:rFonts w:ascii="Trebuchet MS" w:hAnsi="Trebuchet MS"/>
          <w:sz w:val="22"/>
          <w:szCs w:val="22"/>
          <w:lang w:val="ro-RO"/>
        </w:rPr>
        <w:lastRenderedPageBreak/>
        <w:t xml:space="preserve">Regulile mecanismului de recuperare pentru neindeplinire indicatori de rezultat </w:t>
      </w:r>
    </w:p>
    <w:p w14:paraId="21B4AD2D" w14:textId="77777777" w:rsidR="00D701D6" w:rsidRPr="00DA5585" w:rsidRDefault="00D701D6" w:rsidP="006C14F7">
      <w:pPr>
        <w:pStyle w:val="Head2-Alin"/>
        <w:numPr>
          <w:ilvl w:val="1"/>
          <w:numId w:val="61"/>
        </w:numPr>
        <w:tabs>
          <w:tab w:val="right" w:pos="9000"/>
        </w:tabs>
        <w:spacing w:before="0" w:after="0"/>
        <w:rPr>
          <w:sz w:val="22"/>
          <w:szCs w:val="22"/>
        </w:rPr>
      </w:pPr>
      <w:r w:rsidRPr="00DA5585">
        <w:rPr>
          <w:sz w:val="22"/>
          <w:szCs w:val="22"/>
        </w:rPr>
        <w:t xml:space="preserve">Neîndeplinirea țintelor asumate cererea de finanțare, aferente unuia dintre indicatorii de rezultat conduce la recuperarea proporțională a finanțării nerambursabile acordate pentru componenta respectivă, raportat la nivelul asumat al respectivului indicator. </w:t>
      </w:r>
    </w:p>
    <w:p w14:paraId="2B646D97" w14:textId="77777777" w:rsidR="00D701D6" w:rsidRPr="00DA5585" w:rsidRDefault="00D701D6" w:rsidP="006C14F7">
      <w:pPr>
        <w:tabs>
          <w:tab w:val="left" w:pos="450"/>
        </w:tabs>
        <w:ind w:right="75"/>
        <w:jc w:val="both"/>
        <w:rPr>
          <w:rFonts w:ascii="Trebuchet MS" w:eastAsia="Arial" w:hAnsi="Trebuchet MS"/>
          <w:b/>
          <w:spacing w:val="1"/>
          <w:sz w:val="22"/>
          <w:szCs w:val="22"/>
          <w:lang w:val="ro-RO"/>
        </w:rPr>
      </w:pPr>
    </w:p>
    <w:p w14:paraId="46CD1651" w14:textId="01559975" w:rsidR="00D701D6" w:rsidRPr="00DA5585" w:rsidRDefault="00D701D6" w:rsidP="006C14F7">
      <w:pPr>
        <w:tabs>
          <w:tab w:val="left" w:pos="450"/>
        </w:tabs>
        <w:ind w:right="75"/>
        <w:jc w:val="both"/>
        <w:rPr>
          <w:rFonts w:ascii="Trebuchet MS" w:eastAsia="Arial" w:hAnsi="Trebuchet MS"/>
          <w:b/>
          <w:spacing w:val="1"/>
          <w:sz w:val="22"/>
          <w:szCs w:val="22"/>
          <w:lang w:val="ro-RO"/>
        </w:rPr>
      </w:pPr>
      <w:r w:rsidRPr="00DA5585">
        <w:rPr>
          <w:rFonts w:ascii="Trebuchet MS" w:eastAsia="Arial" w:hAnsi="Trebuchet MS"/>
          <w:b/>
          <w:spacing w:val="1"/>
          <w:sz w:val="22"/>
          <w:szCs w:val="22"/>
          <w:lang w:val="ro-RO"/>
        </w:rPr>
        <w:t>Secțiunea II - Acordarea și recuperarea prefinanțării, Condiții de rambursare și plată a cheltuielilor</w:t>
      </w:r>
    </w:p>
    <w:p w14:paraId="13D1E7CF" w14:textId="6EE036B5" w:rsidR="00D701D6" w:rsidRPr="00DA5585" w:rsidRDefault="00D701D6" w:rsidP="006C14F7">
      <w:pPr>
        <w:numPr>
          <w:ilvl w:val="0"/>
          <w:numId w:val="45"/>
        </w:numPr>
        <w:spacing w:before="240" w:after="40"/>
        <w:jc w:val="both"/>
        <w:rPr>
          <w:rFonts w:ascii="Trebuchet MS" w:eastAsia="Arial" w:hAnsi="Trebuchet MS"/>
          <w:b/>
          <w:bCs/>
          <w:sz w:val="22"/>
          <w:szCs w:val="22"/>
          <w:lang w:val="ro-RO"/>
        </w:rPr>
      </w:pPr>
      <w:r w:rsidRPr="00DA5585">
        <w:rPr>
          <w:rFonts w:ascii="Trebuchet MS" w:eastAsia="Arial" w:hAnsi="Trebuchet MS"/>
          <w:b/>
          <w:bCs/>
          <w:sz w:val="22"/>
          <w:szCs w:val="22"/>
          <w:lang w:val="ro-RO"/>
        </w:rPr>
        <w:t>Rambursarea / plata cheltuielilor</w:t>
      </w:r>
    </w:p>
    <w:p w14:paraId="76B6A52C" w14:textId="77777777" w:rsidR="00D701D6" w:rsidRPr="00DA5585" w:rsidRDefault="00D701D6" w:rsidP="006C14F7">
      <w:pPr>
        <w:spacing w:before="60"/>
        <w:ind w:left="133" w:right="265"/>
        <w:jc w:val="both"/>
        <w:rPr>
          <w:rFonts w:ascii="Trebuchet MS" w:eastAsia="Arial" w:hAnsi="Trebuchet MS"/>
          <w:sz w:val="22"/>
          <w:szCs w:val="22"/>
          <w:lang w:val="ro-RO"/>
        </w:rPr>
      </w:pPr>
      <w:r w:rsidRPr="00DA5585">
        <w:rPr>
          <w:rFonts w:ascii="Trebuchet MS" w:eastAsia="Arial" w:hAnsi="Trebuchet MS"/>
          <w:sz w:val="22"/>
          <w:szCs w:val="22"/>
          <w:lang w:val="ro-RO"/>
        </w:rPr>
        <w:t>(1) In completarea prevederilor art. 5 si 6 din Contractul de finanțare – condiții generale vor fi luate în considerare următoarele prevederi:</w:t>
      </w:r>
    </w:p>
    <w:p w14:paraId="57EB72EF" w14:textId="77777777" w:rsidR="00D701D6" w:rsidRPr="00DA5585" w:rsidRDefault="00D701D6" w:rsidP="006C14F7">
      <w:pPr>
        <w:spacing w:before="60"/>
        <w:ind w:right="265"/>
        <w:jc w:val="both"/>
        <w:rPr>
          <w:rFonts w:ascii="Trebuchet MS" w:eastAsia="Arial" w:hAnsi="Trebuchet MS"/>
          <w:b/>
          <w:bCs/>
          <w:sz w:val="22"/>
          <w:szCs w:val="22"/>
          <w:lang w:val="ro-RO"/>
        </w:rPr>
      </w:pPr>
      <w:r w:rsidRPr="00DA5585">
        <w:rPr>
          <w:rFonts w:ascii="Trebuchet MS" w:eastAsia="Arial" w:hAnsi="Trebuchet MS"/>
          <w:b/>
          <w:bCs/>
          <w:sz w:val="22"/>
          <w:szCs w:val="22"/>
          <w:lang w:val="ro-RO"/>
        </w:rPr>
        <w:t xml:space="preserve"> (a) Acordarea și recuperarea prefinanțării, dacă este cazul</w:t>
      </w:r>
    </w:p>
    <w:p w14:paraId="7EA50EAA" w14:textId="77777777" w:rsidR="00D701D6" w:rsidRPr="00DA5585" w:rsidRDefault="00D701D6" w:rsidP="006C14F7">
      <w:pPr>
        <w:spacing w:before="60"/>
        <w:ind w:left="133" w:right="99"/>
        <w:jc w:val="both"/>
        <w:rPr>
          <w:rFonts w:ascii="Trebuchet MS" w:eastAsia="Arial" w:hAnsi="Trebuchet MS"/>
          <w:sz w:val="22"/>
          <w:szCs w:val="22"/>
          <w:lang w:val="ro-RO"/>
        </w:rPr>
      </w:pPr>
      <w:r w:rsidRPr="00DA5585">
        <w:rPr>
          <w:rFonts w:ascii="Trebuchet MS" w:eastAsia="Arial" w:hAnsi="Trebuchet MS"/>
          <w:sz w:val="22"/>
          <w:szCs w:val="22"/>
          <w:lang w:val="ro-RO"/>
        </w:rPr>
        <w:t>(1)  La  solicitarea Beneficiarului, AM acordă prefinanțare în tranşe din valoarea eligibilă a proiectului, fără depăşirea valorii totale eligibile a contractului de finanţare în condițiile menționate de actul normativ respectiv.</w:t>
      </w:r>
    </w:p>
    <w:p w14:paraId="1D3099C7" w14:textId="2850BD69" w:rsidR="00D701D6" w:rsidRPr="00DA5585" w:rsidRDefault="00D701D6" w:rsidP="006C14F7">
      <w:pPr>
        <w:spacing w:before="60"/>
        <w:ind w:left="133" w:right="105"/>
        <w:jc w:val="both"/>
        <w:rPr>
          <w:rFonts w:ascii="Trebuchet MS" w:eastAsia="Arial" w:hAnsi="Trebuchet MS"/>
          <w:sz w:val="22"/>
          <w:szCs w:val="22"/>
          <w:lang w:val="ro-RO"/>
        </w:rPr>
      </w:pPr>
      <w:r w:rsidRPr="00DA5585">
        <w:rPr>
          <w:rFonts w:ascii="Trebuchet MS" w:eastAsia="Arial" w:hAnsi="Trebuchet MS"/>
          <w:sz w:val="22"/>
          <w:szCs w:val="22"/>
          <w:lang w:val="ro-RO"/>
        </w:rPr>
        <w:t xml:space="preserve">(3) Transferul sumelor reprezentând </w:t>
      </w:r>
      <w:proofErr w:type="spellStart"/>
      <w:r w:rsidRPr="00DA5585">
        <w:rPr>
          <w:rFonts w:ascii="Trebuchet MS" w:eastAsia="Arial" w:hAnsi="Trebuchet MS"/>
          <w:sz w:val="22"/>
          <w:szCs w:val="22"/>
          <w:lang w:val="ro-RO"/>
        </w:rPr>
        <w:t>prefinanţare</w:t>
      </w:r>
      <w:proofErr w:type="spellEnd"/>
      <w:r w:rsidRPr="00DA5585">
        <w:rPr>
          <w:rFonts w:ascii="Trebuchet MS" w:eastAsia="Arial" w:hAnsi="Trebuchet MS"/>
          <w:sz w:val="22"/>
          <w:szCs w:val="22"/>
          <w:lang w:val="ro-RO"/>
        </w:rPr>
        <w:t xml:space="preserve"> solicitată de </w:t>
      </w:r>
      <w:r w:rsidR="00D04FA3" w:rsidRPr="00DA5585">
        <w:rPr>
          <w:rFonts w:ascii="Trebuchet MS" w:eastAsia="Arial" w:hAnsi="Trebuchet MS"/>
          <w:sz w:val="22"/>
          <w:szCs w:val="22"/>
          <w:lang w:val="ro-RO"/>
        </w:rPr>
        <w:t xml:space="preserve">Beneficiar-  </w:t>
      </w:r>
      <w:r w:rsidRPr="00DA5585">
        <w:rPr>
          <w:rFonts w:ascii="Trebuchet MS" w:eastAsia="Arial" w:hAnsi="Trebuchet MS"/>
          <w:sz w:val="22"/>
          <w:szCs w:val="22"/>
          <w:lang w:val="ro-RO"/>
        </w:rPr>
        <w:t xml:space="preserve">în </w:t>
      </w:r>
      <w:proofErr w:type="spellStart"/>
      <w:r w:rsidRPr="00DA5585">
        <w:rPr>
          <w:rFonts w:ascii="Trebuchet MS" w:eastAsia="Arial" w:hAnsi="Trebuchet MS"/>
          <w:sz w:val="22"/>
          <w:szCs w:val="22"/>
          <w:lang w:val="ro-RO"/>
        </w:rPr>
        <w:t>condiţiile</w:t>
      </w:r>
      <w:proofErr w:type="spellEnd"/>
      <w:r w:rsidRPr="00DA5585">
        <w:rPr>
          <w:rFonts w:ascii="Trebuchet MS" w:eastAsia="Arial" w:hAnsi="Trebuchet MS"/>
          <w:sz w:val="22"/>
          <w:szCs w:val="22"/>
          <w:lang w:val="ro-RO"/>
        </w:rPr>
        <w:t xml:space="preserve"> prevăzute la  alin. (1), se realizează cu condiţia îndeplinirii cumulative a următoarelor cerinţe:</w:t>
      </w:r>
    </w:p>
    <w:p w14:paraId="6C88313F" w14:textId="3C7F3CF6" w:rsidR="00D701D6" w:rsidRPr="00DA5585" w:rsidRDefault="00D701D6" w:rsidP="006C14F7">
      <w:pPr>
        <w:spacing w:before="60"/>
        <w:ind w:left="133" w:right="105"/>
        <w:jc w:val="both"/>
        <w:rPr>
          <w:rFonts w:ascii="Trebuchet MS" w:eastAsia="Arial" w:hAnsi="Trebuchet MS"/>
          <w:sz w:val="22"/>
          <w:szCs w:val="22"/>
          <w:lang w:val="ro-RO"/>
        </w:rPr>
      </w:pPr>
      <w:r w:rsidRPr="00DA5585">
        <w:rPr>
          <w:rFonts w:ascii="Trebuchet MS" w:eastAsia="Arial" w:hAnsi="Trebuchet MS"/>
          <w:sz w:val="22"/>
          <w:szCs w:val="22"/>
          <w:lang w:val="ro-RO"/>
        </w:rPr>
        <w:t xml:space="preserve">a) depunerea de către </w:t>
      </w:r>
      <w:r w:rsidR="00D04FA3" w:rsidRPr="00DA5585">
        <w:rPr>
          <w:rFonts w:ascii="Trebuchet MS" w:eastAsia="Arial" w:hAnsi="Trebuchet MS"/>
          <w:sz w:val="22"/>
          <w:szCs w:val="22"/>
          <w:lang w:val="ro-RO"/>
        </w:rPr>
        <w:t>Beneficiar</w:t>
      </w:r>
      <w:r w:rsidRPr="00DA5585">
        <w:rPr>
          <w:rFonts w:ascii="Trebuchet MS" w:eastAsia="Arial" w:hAnsi="Trebuchet MS"/>
          <w:sz w:val="22"/>
          <w:szCs w:val="22"/>
          <w:lang w:val="ro-RO"/>
        </w:rPr>
        <w:t>, acolo unde este cazul, a unei cereri de prefinanțare, pentru fiecare tranșă;</w:t>
      </w:r>
    </w:p>
    <w:p w14:paraId="3FD62271" w14:textId="78527EB5" w:rsidR="00D701D6" w:rsidRPr="00DA5585" w:rsidRDefault="00D701D6" w:rsidP="006C14F7">
      <w:pPr>
        <w:spacing w:before="60"/>
        <w:ind w:left="133" w:right="105"/>
        <w:jc w:val="both"/>
        <w:rPr>
          <w:rFonts w:ascii="Trebuchet MS" w:eastAsia="Arial" w:hAnsi="Trebuchet MS"/>
          <w:sz w:val="22"/>
          <w:szCs w:val="22"/>
          <w:lang w:val="ro-RO"/>
        </w:rPr>
      </w:pPr>
      <w:r w:rsidRPr="00DA5585">
        <w:rPr>
          <w:rFonts w:ascii="Trebuchet MS" w:eastAsia="Arial" w:hAnsi="Trebuchet MS"/>
          <w:sz w:val="22"/>
          <w:szCs w:val="22"/>
          <w:lang w:val="ro-RO"/>
        </w:rPr>
        <w:t xml:space="preserve">b) existența contului deschis pe numele </w:t>
      </w:r>
      <w:r w:rsidR="00D04FA3" w:rsidRPr="00DA5585">
        <w:rPr>
          <w:rFonts w:ascii="Trebuchet MS" w:eastAsia="Arial" w:hAnsi="Trebuchet MS"/>
          <w:sz w:val="22"/>
          <w:szCs w:val="22"/>
          <w:lang w:val="ro-RO"/>
        </w:rPr>
        <w:t>Beneficiarului</w:t>
      </w:r>
      <w:r w:rsidRPr="00DA5585">
        <w:rPr>
          <w:rFonts w:ascii="Trebuchet MS" w:eastAsia="Arial" w:hAnsi="Trebuchet MS"/>
          <w:sz w:val="22"/>
          <w:szCs w:val="22"/>
          <w:lang w:val="ro-RO"/>
        </w:rPr>
        <w:t>, unde vor fi virate sumele aferente prefinanțării.</w:t>
      </w:r>
    </w:p>
    <w:p w14:paraId="14F419E7" w14:textId="77777777" w:rsidR="00D701D6" w:rsidRPr="00DA5585" w:rsidRDefault="00D701D6" w:rsidP="006C14F7">
      <w:pPr>
        <w:spacing w:before="60"/>
        <w:ind w:left="133" w:right="105"/>
        <w:jc w:val="both"/>
        <w:rPr>
          <w:rFonts w:ascii="Trebuchet MS" w:eastAsia="Arial" w:hAnsi="Trebuchet MS"/>
          <w:sz w:val="22"/>
          <w:szCs w:val="22"/>
          <w:lang w:val="ro-RO"/>
        </w:rPr>
      </w:pPr>
      <w:r w:rsidRPr="00DA5585">
        <w:rPr>
          <w:rFonts w:ascii="Trebuchet MS" w:eastAsia="Arial" w:hAnsi="Trebuchet MS"/>
          <w:sz w:val="22"/>
          <w:szCs w:val="22"/>
          <w:lang w:val="ro-RO"/>
        </w:rPr>
        <w:t>Transferul fondurilor pentru acordarea prefinanțării, dacă este cazul, se va efectua, în lei în următoarele conturi:</w:t>
      </w:r>
    </w:p>
    <w:p w14:paraId="73926604" w14:textId="77777777" w:rsidR="00D701D6" w:rsidRPr="00DA5585" w:rsidRDefault="00D701D6" w:rsidP="006C14F7">
      <w:pPr>
        <w:spacing w:before="60"/>
        <w:ind w:left="133" w:right="5809"/>
        <w:jc w:val="both"/>
        <w:rPr>
          <w:rFonts w:ascii="Trebuchet MS" w:eastAsia="Arial" w:hAnsi="Trebuchet MS"/>
          <w:sz w:val="22"/>
          <w:szCs w:val="22"/>
          <w:lang w:val="ro-RO"/>
        </w:rPr>
      </w:pPr>
      <w:r w:rsidRPr="00DA5585">
        <w:rPr>
          <w:rFonts w:ascii="Trebuchet MS" w:eastAsia="Arial" w:hAnsi="Trebuchet MS"/>
          <w:sz w:val="22"/>
          <w:szCs w:val="22"/>
          <w:lang w:val="ro-RO"/>
        </w:rPr>
        <w:t>Cont pentru prefinanțare cod IBAN:    …………………… Titular cont: ………………………….</w:t>
      </w:r>
    </w:p>
    <w:p w14:paraId="5260A302" w14:textId="77777777" w:rsidR="00D701D6" w:rsidRPr="00DA5585" w:rsidRDefault="00D701D6" w:rsidP="006C14F7">
      <w:pPr>
        <w:spacing w:before="60"/>
        <w:ind w:left="133" w:right="2359"/>
        <w:jc w:val="both"/>
        <w:rPr>
          <w:rFonts w:ascii="Trebuchet MS" w:eastAsia="Arial" w:hAnsi="Trebuchet MS"/>
          <w:sz w:val="22"/>
          <w:szCs w:val="22"/>
          <w:lang w:val="ro-RO"/>
        </w:rPr>
      </w:pPr>
      <w:r w:rsidRPr="00DA5585">
        <w:rPr>
          <w:rFonts w:ascii="Trebuchet MS" w:eastAsia="Arial" w:hAnsi="Trebuchet MS"/>
          <w:sz w:val="22"/>
          <w:szCs w:val="22"/>
          <w:lang w:val="ro-RO"/>
        </w:rPr>
        <w:t>Denumire/adresa Trezoreriei/Băncii Comerciale: ……………………………</w:t>
      </w:r>
    </w:p>
    <w:p w14:paraId="605A71CB" w14:textId="0D8A0988" w:rsidR="00D701D6" w:rsidRPr="00DA5585" w:rsidRDefault="00D701D6" w:rsidP="006C14F7">
      <w:pPr>
        <w:spacing w:before="60"/>
        <w:ind w:left="133" w:right="242"/>
        <w:jc w:val="both"/>
        <w:rPr>
          <w:rFonts w:ascii="Trebuchet MS" w:eastAsia="Arial" w:hAnsi="Trebuchet MS"/>
          <w:sz w:val="22"/>
          <w:szCs w:val="22"/>
          <w:lang w:val="ro-RO"/>
        </w:rPr>
      </w:pPr>
      <w:r w:rsidRPr="00DA5585">
        <w:rPr>
          <w:rFonts w:ascii="Trebuchet MS" w:eastAsia="Arial" w:hAnsi="Trebuchet MS"/>
          <w:sz w:val="22"/>
          <w:szCs w:val="22"/>
          <w:lang w:val="ro-RO"/>
        </w:rPr>
        <w:t>(4) Solicitările privind acordarea tranşelor de prefinanţare, cu excepţia primei tranşe de prefinanţare acordate conform alin. (1), se acordă cu deducerea sumelor nejustificate din tranşa anterior acordată.</w:t>
      </w:r>
    </w:p>
    <w:p w14:paraId="08CC726F" w14:textId="0FD3E1B0" w:rsidR="00D701D6" w:rsidRPr="00DA5585" w:rsidRDefault="00D701D6" w:rsidP="006C14F7">
      <w:pPr>
        <w:spacing w:before="60"/>
        <w:ind w:left="133" w:right="242"/>
        <w:jc w:val="both"/>
        <w:rPr>
          <w:rFonts w:ascii="Trebuchet MS" w:eastAsia="Arial" w:hAnsi="Trebuchet MS"/>
          <w:sz w:val="22"/>
          <w:szCs w:val="22"/>
          <w:lang w:val="ro-RO"/>
        </w:rPr>
      </w:pPr>
      <w:r w:rsidRPr="00DA5585">
        <w:rPr>
          <w:rFonts w:ascii="Trebuchet MS" w:eastAsia="Arial" w:hAnsi="Trebuchet MS"/>
          <w:sz w:val="22"/>
          <w:szCs w:val="22"/>
          <w:lang w:val="ro-RO"/>
        </w:rPr>
        <w:t xml:space="preserve">(5) Beneficiarul, acolo unde este cazul, care a depus cerere de prefinanţare conform alin. (1) şi (2) are obligaţia depunerii unei/unor cereri de rambursare care să cuprindă cheltuielile efectuate din tranşa de prefinanţare acordată, în cuantum cumulat de minimum 50% din valoarea acesteia, în termen de maximum 90 de zile calendaristice de la data la care autoritatea de management a virat </w:t>
      </w:r>
      <w:proofErr w:type="spellStart"/>
      <w:r w:rsidRPr="00DA5585">
        <w:rPr>
          <w:rFonts w:ascii="Trebuchet MS" w:eastAsia="Arial" w:hAnsi="Trebuchet MS"/>
          <w:sz w:val="22"/>
          <w:szCs w:val="22"/>
          <w:lang w:val="ro-RO"/>
        </w:rPr>
        <w:t>tranşa</w:t>
      </w:r>
      <w:proofErr w:type="spellEnd"/>
      <w:r w:rsidRPr="00DA5585">
        <w:rPr>
          <w:rFonts w:ascii="Trebuchet MS" w:eastAsia="Arial" w:hAnsi="Trebuchet MS"/>
          <w:sz w:val="22"/>
          <w:szCs w:val="22"/>
          <w:lang w:val="ro-RO"/>
        </w:rPr>
        <w:t xml:space="preserve"> de </w:t>
      </w:r>
      <w:proofErr w:type="spellStart"/>
      <w:r w:rsidRPr="00DA5585">
        <w:rPr>
          <w:rFonts w:ascii="Trebuchet MS" w:eastAsia="Arial" w:hAnsi="Trebuchet MS"/>
          <w:sz w:val="22"/>
          <w:szCs w:val="22"/>
          <w:lang w:val="ro-RO"/>
        </w:rPr>
        <w:t>prefinanţare</w:t>
      </w:r>
      <w:proofErr w:type="spellEnd"/>
      <w:r w:rsidRPr="00DA5585">
        <w:rPr>
          <w:rFonts w:ascii="Trebuchet MS" w:eastAsia="Arial" w:hAnsi="Trebuchet MS"/>
          <w:sz w:val="22"/>
          <w:szCs w:val="22"/>
          <w:lang w:val="ro-RO"/>
        </w:rPr>
        <w:t xml:space="preserve"> în contul </w:t>
      </w:r>
      <w:r w:rsidR="00D04FA3" w:rsidRPr="00DA5585">
        <w:rPr>
          <w:rFonts w:ascii="Trebuchet MS" w:eastAsia="Arial" w:hAnsi="Trebuchet MS"/>
          <w:sz w:val="22"/>
          <w:szCs w:val="22"/>
          <w:lang w:val="ro-RO"/>
        </w:rPr>
        <w:t>Beneficiarului</w:t>
      </w:r>
      <w:r w:rsidRPr="00DA5585">
        <w:rPr>
          <w:rFonts w:ascii="Trebuchet MS" w:eastAsia="Arial" w:hAnsi="Trebuchet MS"/>
          <w:sz w:val="22"/>
          <w:szCs w:val="22"/>
          <w:lang w:val="ro-RO"/>
        </w:rPr>
        <w:t xml:space="preserve">, fără a </w:t>
      </w:r>
      <w:proofErr w:type="spellStart"/>
      <w:r w:rsidRPr="00DA5585">
        <w:rPr>
          <w:rFonts w:ascii="Trebuchet MS" w:eastAsia="Arial" w:hAnsi="Trebuchet MS"/>
          <w:sz w:val="22"/>
          <w:szCs w:val="22"/>
          <w:lang w:val="ro-RO"/>
        </w:rPr>
        <w:t>depăşi</w:t>
      </w:r>
      <w:proofErr w:type="spellEnd"/>
      <w:r w:rsidRPr="00DA5585">
        <w:rPr>
          <w:rFonts w:ascii="Trebuchet MS" w:eastAsia="Arial" w:hAnsi="Trebuchet MS"/>
          <w:sz w:val="22"/>
          <w:szCs w:val="22"/>
          <w:lang w:val="ro-RO"/>
        </w:rPr>
        <w:t xml:space="preserve"> durata contractului de finanţare.</w:t>
      </w:r>
    </w:p>
    <w:p w14:paraId="264EBF34" w14:textId="77777777" w:rsidR="00D701D6" w:rsidRPr="00DA5585" w:rsidRDefault="00D701D6" w:rsidP="006C14F7">
      <w:pPr>
        <w:spacing w:before="60"/>
        <w:ind w:left="133" w:right="242"/>
        <w:jc w:val="both"/>
        <w:rPr>
          <w:rFonts w:ascii="Trebuchet MS" w:eastAsia="Arial" w:hAnsi="Trebuchet MS"/>
          <w:sz w:val="22"/>
          <w:szCs w:val="22"/>
          <w:lang w:val="ro-RO"/>
        </w:rPr>
      </w:pPr>
      <w:r w:rsidRPr="00DA5585">
        <w:rPr>
          <w:rFonts w:ascii="Trebuchet MS" w:eastAsia="Arial" w:hAnsi="Trebuchet MS"/>
          <w:sz w:val="22"/>
          <w:szCs w:val="22"/>
          <w:lang w:val="ro-RO"/>
        </w:rPr>
        <w:t>(7) În cazul în care Beneficiarul care nu a depus cererea de rambursare conform alin. (5)-(6) şi nu a justificat integral valoarea prefinanţării primite, nu mai beneficiază de o altă tranşă de prefinanţare şi este obligat să justifice integral valoarea acesteia înaintea depunerii unei alte cereri de prefinanţare şi/sau de plată.</w:t>
      </w:r>
    </w:p>
    <w:p w14:paraId="3609EE2E" w14:textId="77777777" w:rsidR="00D701D6" w:rsidRPr="00DA5585" w:rsidRDefault="00D701D6" w:rsidP="006C14F7">
      <w:pPr>
        <w:spacing w:before="60"/>
        <w:ind w:left="133" w:right="242"/>
        <w:jc w:val="both"/>
        <w:rPr>
          <w:rFonts w:ascii="Trebuchet MS" w:eastAsia="Arial" w:hAnsi="Trebuchet MS"/>
          <w:sz w:val="22"/>
          <w:szCs w:val="22"/>
          <w:lang w:val="ro-RO"/>
        </w:rPr>
      </w:pPr>
      <w:r w:rsidRPr="00DA5585">
        <w:rPr>
          <w:rFonts w:ascii="Trebuchet MS" w:eastAsia="Arial" w:hAnsi="Trebuchet MS"/>
          <w:sz w:val="22"/>
          <w:szCs w:val="22"/>
          <w:lang w:val="ro-RO"/>
        </w:rPr>
        <w:t xml:space="preserve">(8) În cazul în care Beneficiarii nu justifică prin cereri de rambursare utilizarea prefinanțării potrivit prevederilor alin. (5) au obligaţia restituirii integrale/parţiale a acesteia.  </w:t>
      </w:r>
    </w:p>
    <w:p w14:paraId="36032EB5" w14:textId="77777777" w:rsidR="00D701D6" w:rsidRPr="00DA5585" w:rsidRDefault="00D701D6" w:rsidP="006C14F7">
      <w:pPr>
        <w:spacing w:before="60"/>
        <w:ind w:left="133" w:right="242"/>
        <w:jc w:val="both"/>
        <w:rPr>
          <w:rFonts w:ascii="Trebuchet MS" w:eastAsia="Arial" w:hAnsi="Trebuchet MS"/>
          <w:sz w:val="22"/>
          <w:szCs w:val="22"/>
          <w:lang w:val="ro-RO"/>
        </w:rPr>
      </w:pPr>
      <w:r w:rsidRPr="00DA5585">
        <w:rPr>
          <w:rFonts w:ascii="Trebuchet MS" w:eastAsia="Arial" w:hAnsi="Trebuchet MS"/>
          <w:sz w:val="22"/>
          <w:szCs w:val="22"/>
          <w:lang w:val="ro-RO"/>
        </w:rPr>
        <w:t>(9) În cazul în care Beneficiarul  nu depune cerere/cereri de rambursare în termenul prevăzut la alin. (5), AM poate recupera întreaga sumă acordată ca tranşă de prefinanţare şi nejustificată şi poate propune rezilierea contractului de finanţare.</w:t>
      </w:r>
    </w:p>
    <w:p w14:paraId="3323A0FC" w14:textId="77777777" w:rsidR="00D701D6" w:rsidRPr="00DA5585" w:rsidRDefault="00D701D6" w:rsidP="006C14F7">
      <w:pPr>
        <w:spacing w:before="60"/>
        <w:ind w:left="133" w:right="242"/>
        <w:jc w:val="both"/>
        <w:rPr>
          <w:rFonts w:ascii="Trebuchet MS" w:eastAsia="Arial" w:hAnsi="Trebuchet MS"/>
          <w:sz w:val="22"/>
          <w:szCs w:val="22"/>
          <w:lang w:val="ro-RO"/>
        </w:rPr>
      </w:pPr>
      <w:r w:rsidRPr="00DA5585">
        <w:rPr>
          <w:rFonts w:ascii="Trebuchet MS" w:eastAsia="Arial" w:hAnsi="Trebuchet MS"/>
          <w:sz w:val="22"/>
          <w:szCs w:val="22"/>
          <w:lang w:val="ro-RO"/>
        </w:rPr>
        <w:t>(10) AM notifică Beneficiarul cu privire la obligaţia restituirii sumelor prevăzute la alin. (8).</w:t>
      </w:r>
    </w:p>
    <w:p w14:paraId="78E3A51B" w14:textId="77777777" w:rsidR="00D701D6" w:rsidRPr="00DA5585" w:rsidRDefault="00D701D6" w:rsidP="006C14F7">
      <w:pPr>
        <w:spacing w:before="60"/>
        <w:ind w:left="133" w:right="242"/>
        <w:jc w:val="both"/>
        <w:rPr>
          <w:rFonts w:ascii="Trebuchet MS" w:eastAsia="Arial" w:hAnsi="Trebuchet MS"/>
          <w:sz w:val="22"/>
          <w:szCs w:val="22"/>
          <w:lang w:val="ro-RO"/>
        </w:rPr>
      </w:pPr>
      <w:r w:rsidRPr="00DA5585">
        <w:rPr>
          <w:rFonts w:ascii="Trebuchet MS" w:eastAsia="Arial" w:hAnsi="Trebuchet MS"/>
          <w:sz w:val="22"/>
          <w:szCs w:val="22"/>
          <w:lang w:val="ro-RO"/>
        </w:rPr>
        <w:t xml:space="preserve">(11) În cazul în care Beneficiarul nu restituie AM sumele prevăzute  la alin. (10) în termen de 15 zile de la data comunicării notificării, AM emite decizia de recuperare a prefinanţării, prin care se individualizează sumele de restituit exprimate în moneda </w:t>
      </w:r>
      <w:r w:rsidRPr="00DA5585">
        <w:rPr>
          <w:rFonts w:ascii="Trebuchet MS" w:eastAsia="Arial" w:hAnsi="Trebuchet MS"/>
          <w:sz w:val="22"/>
          <w:szCs w:val="22"/>
          <w:lang w:val="ro-RO"/>
        </w:rPr>
        <w:lastRenderedPageBreak/>
        <w:t>naţională. Decizia constituie titlu de creanţă şi cuprinde elementele  actului  administrativ  fiscal prevăzute  de Legea nr. 207/2015  privind  Codul de procedură fiscală, cu modificările şi completările ulterioare. În cuprinsul titlului de creanţă se indică şi contul în care beneficiarul trebuie să efectueze plata.</w:t>
      </w:r>
    </w:p>
    <w:p w14:paraId="5041FA8A" w14:textId="77777777" w:rsidR="00D701D6" w:rsidRPr="00DA5585" w:rsidRDefault="00D701D6" w:rsidP="006C14F7">
      <w:pPr>
        <w:spacing w:before="60"/>
        <w:ind w:left="133" w:right="242"/>
        <w:jc w:val="both"/>
        <w:rPr>
          <w:rFonts w:ascii="Trebuchet MS" w:eastAsia="Arial" w:hAnsi="Trebuchet MS"/>
          <w:sz w:val="22"/>
          <w:szCs w:val="22"/>
          <w:lang w:val="ro-RO"/>
        </w:rPr>
      </w:pPr>
      <w:r w:rsidRPr="00DA5585">
        <w:rPr>
          <w:rFonts w:ascii="Trebuchet MS" w:eastAsia="Arial" w:hAnsi="Trebuchet MS"/>
          <w:sz w:val="22"/>
          <w:szCs w:val="22"/>
          <w:lang w:val="ro-RO"/>
        </w:rPr>
        <w:t>(12) Titlul de creanţă prevăzut la alin. (11) se transmite debitorului în termen de 5 zile lucrătoare de la data emiterii. Împotriva titlului de creanţă se poate formula contestaţie în termen de 30 de zile de la data comunicării,  care se depune la autoritatea publică emitentă a titlului de creanţă contestat/AM.</w:t>
      </w:r>
    </w:p>
    <w:p w14:paraId="0E35522F" w14:textId="77777777" w:rsidR="00D701D6" w:rsidRPr="00DA5585" w:rsidRDefault="00D701D6" w:rsidP="006C14F7">
      <w:pPr>
        <w:spacing w:before="60"/>
        <w:ind w:left="133" w:right="-20"/>
        <w:jc w:val="both"/>
        <w:rPr>
          <w:rFonts w:ascii="Trebuchet MS" w:eastAsia="Arial" w:hAnsi="Trebuchet MS"/>
          <w:sz w:val="22"/>
          <w:szCs w:val="22"/>
          <w:lang w:val="ro-RO"/>
        </w:rPr>
      </w:pPr>
      <w:r w:rsidRPr="00DA5585">
        <w:rPr>
          <w:rFonts w:ascii="Trebuchet MS" w:eastAsia="Arial" w:hAnsi="Trebuchet MS"/>
          <w:sz w:val="22"/>
          <w:szCs w:val="22"/>
          <w:lang w:val="ro-RO"/>
        </w:rPr>
        <w:t>(13) Introducerea contestaţiei nu suspendă executarea titlului de creanţă.</w:t>
      </w:r>
    </w:p>
    <w:p w14:paraId="2E9E8495" w14:textId="77777777" w:rsidR="00D701D6" w:rsidRPr="00DA5585" w:rsidRDefault="00D701D6" w:rsidP="006C14F7">
      <w:pPr>
        <w:spacing w:before="60"/>
        <w:ind w:left="133" w:right="243"/>
        <w:jc w:val="both"/>
        <w:rPr>
          <w:rFonts w:ascii="Trebuchet MS" w:eastAsia="Arial" w:hAnsi="Trebuchet MS"/>
          <w:sz w:val="22"/>
          <w:szCs w:val="22"/>
          <w:lang w:val="ro-RO"/>
        </w:rPr>
      </w:pPr>
      <w:r w:rsidRPr="00DA5585">
        <w:rPr>
          <w:rFonts w:ascii="Trebuchet MS" w:eastAsia="Arial" w:hAnsi="Trebuchet MS"/>
          <w:sz w:val="22"/>
          <w:szCs w:val="22"/>
          <w:lang w:val="ro-RO"/>
        </w:rPr>
        <w:t>(14) Debitorul are obligaţia efectuării plăţii sumelor stabilite prin decizia de recuperare a prefinanţării, în termen de 30 de zile de la data comunicării acesteia.</w:t>
      </w:r>
    </w:p>
    <w:p w14:paraId="125101C0" w14:textId="77777777" w:rsidR="00D701D6" w:rsidRPr="00DA5585" w:rsidRDefault="00D701D6" w:rsidP="006C14F7">
      <w:pPr>
        <w:spacing w:before="60"/>
        <w:ind w:left="133" w:right="243"/>
        <w:jc w:val="both"/>
        <w:rPr>
          <w:rFonts w:ascii="Trebuchet MS" w:eastAsia="Arial" w:hAnsi="Trebuchet MS"/>
          <w:sz w:val="22"/>
          <w:szCs w:val="22"/>
          <w:lang w:val="ro-RO"/>
        </w:rPr>
      </w:pPr>
      <w:r w:rsidRPr="00DA5585">
        <w:rPr>
          <w:rFonts w:ascii="Trebuchet MS" w:eastAsia="Arial" w:hAnsi="Trebuchet MS"/>
          <w:sz w:val="22"/>
          <w:szCs w:val="22"/>
          <w:lang w:val="ro-RO"/>
        </w:rPr>
        <w:t>(15) Titlul de creanţă constituie titlu executoriu la împlinirea termenului prevazut la alin.(14).</w:t>
      </w:r>
    </w:p>
    <w:p w14:paraId="48BCF060" w14:textId="77777777" w:rsidR="00D701D6" w:rsidRPr="00DA5585" w:rsidRDefault="00D701D6" w:rsidP="006C14F7">
      <w:pPr>
        <w:spacing w:before="60"/>
        <w:ind w:left="133" w:right="242"/>
        <w:jc w:val="both"/>
        <w:rPr>
          <w:rFonts w:ascii="Trebuchet MS" w:eastAsia="Arial" w:hAnsi="Trebuchet MS"/>
          <w:sz w:val="22"/>
          <w:szCs w:val="22"/>
          <w:lang w:val="ro-RO"/>
        </w:rPr>
      </w:pPr>
      <w:r w:rsidRPr="00DA5585">
        <w:rPr>
          <w:rFonts w:ascii="Trebuchet MS" w:eastAsia="Arial" w:hAnsi="Trebuchet MS"/>
          <w:sz w:val="22"/>
          <w:szCs w:val="22"/>
          <w:lang w:val="ro-RO"/>
        </w:rPr>
        <w:t>(16) Debitorul datorează pentru neachitarea la termen a obligaţiilor stabilite prin titlul de creanţă o dobândă care se calculează prin aplicarea ratei dobânzii datorate la soldul rămas de plată din contravaloarea în lei a sumelor prevăzute la alin. (10), din prima zi de după expirarea termenului de plată stabilit în conformitate cu prevederile alin. (14) până la data stingerii acesteia.</w:t>
      </w:r>
    </w:p>
    <w:p w14:paraId="135E739C" w14:textId="77777777" w:rsidR="00D701D6" w:rsidRPr="00DA5585" w:rsidRDefault="00D701D6" w:rsidP="006C14F7">
      <w:pPr>
        <w:spacing w:before="60"/>
        <w:ind w:left="133" w:right="241"/>
        <w:jc w:val="both"/>
        <w:rPr>
          <w:rFonts w:ascii="Trebuchet MS" w:eastAsia="Arial" w:hAnsi="Trebuchet MS"/>
          <w:sz w:val="22"/>
          <w:szCs w:val="22"/>
          <w:lang w:val="ro-RO"/>
        </w:rPr>
      </w:pPr>
      <w:r w:rsidRPr="00DA5585">
        <w:rPr>
          <w:rFonts w:ascii="Trebuchet MS" w:eastAsia="Arial" w:hAnsi="Trebuchet MS"/>
          <w:sz w:val="22"/>
          <w:szCs w:val="22"/>
          <w:lang w:val="ro-RO"/>
        </w:rPr>
        <w:t>(17) În cazul nerecuperării sumelor stabilite conform prevederilor alin. (10), la expirarea termenului de 30 de zile de la data comunicării  deciziei de recuperare a prefinanţării, AM va comunica titlul executoriu împreună cu dovada comunicării acestuia organelor fiscale competente din subordinea Agenţiei Naţionale de Administrare  Fiscală, care vor proceda la recuperarea sumelor, conform prevederilor OUG nr. 133/2021;</w:t>
      </w:r>
    </w:p>
    <w:p w14:paraId="2985EE42" w14:textId="77777777" w:rsidR="00D701D6" w:rsidRPr="00DA5585" w:rsidRDefault="00D701D6" w:rsidP="006C14F7">
      <w:pPr>
        <w:spacing w:before="60"/>
        <w:ind w:left="133" w:right="242"/>
        <w:jc w:val="both"/>
        <w:rPr>
          <w:rFonts w:ascii="Trebuchet MS" w:eastAsia="Arial" w:hAnsi="Trebuchet MS"/>
          <w:sz w:val="22"/>
          <w:szCs w:val="22"/>
          <w:lang w:val="ro-RO"/>
        </w:rPr>
      </w:pPr>
      <w:r w:rsidRPr="00DA5585">
        <w:rPr>
          <w:rFonts w:ascii="Trebuchet MS" w:eastAsia="Arial" w:hAnsi="Trebuchet MS"/>
          <w:sz w:val="22"/>
          <w:szCs w:val="22"/>
          <w:lang w:val="ro-RO"/>
        </w:rPr>
        <w:t>(18) Recuperarea sumelor stabilite conform prevederilor alin. (10) prin executare silită, în temeiul titlului executoriu, se efectuează în conturile indicate de organele fiscale competente.  Sumele recuperate prin executare silită, precum şi sumele stinse prin compensare se virează de îndată de către organele fiscale în conturile indicate în titlul de creanţă.</w:t>
      </w:r>
    </w:p>
    <w:p w14:paraId="12121180" w14:textId="77777777" w:rsidR="00D701D6" w:rsidRPr="00DA5585" w:rsidRDefault="00D701D6" w:rsidP="006C14F7">
      <w:pPr>
        <w:spacing w:before="60"/>
        <w:ind w:left="133" w:right="242"/>
        <w:jc w:val="both"/>
        <w:rPr>
          <w:rFonts w:ascii="Trebuchet MS" w:eastAsia="Arial" w:hAnsi="Trebuchet MS"/>
          <w:sz w:val="22"/>
          <w:szCs w:val="22"/>
          <w:lang w:val="ro-RO"/>
        </w:rPr>
      </w:pPr>
      <w:r w:rsidRPr="00DA5585">
        <w:rPr>
          <w:rFonts w:ascii="Trebuchet MS" w:eastAsia="Arial" w:hAnsi="Trebuchet MS"/>
          <w:sz w:val="22"/>
          <w:szCs w:val="22"/>
          <w:lang w:val="ro-RO"/>
        </w:rPr>
        <w:t>(19) În vederea încasării de la debitor a dobânzii prevăzute la alin. (16), AM va calcula cuantumul acesteia şi va emite decizia de stabilire a dobânzii, care constituie titlu de creanţă şi se comunică debitorului. Dispoziţiile alin. (17) sunt aplicabile în mod corespunzător.</w:t>
      </w:r>
    </w:p>
    <w:p w14:paraId="5A3625D4" w14:textId="77777777" w:rsidR="00D701D6" w:rsidRPr="00DA5585" w:rsidRDefault="00D701D6" w:rsidP="006C14F7">
      <w:pPr>
        <w:spacing w:before="60"/>
        <w:ind w:left="133" w:right="239"/>
        <w:jc w:val="both"/>
        <w:rPr>
          <w:rFonts w:ascii="Trebuchet MS" w:eastAsia="Arial" w:hAnsi="Trebuchet MS"/>
          <w:sz w:val="22"/>
          <w:szCs w:val="22"/>
          <w:lang w:val="ro-RO"/>
        </w:rPr>
      </w:pPr>
      <w:r w:rsidRPr="00DA5585">
        <w:rPr>
          <w:rFonts w:ascii="Trebuchet MS" w:eastAsia="Arial" w:hAnsi="Trebuchet MS"/>
          <w:sz w:val="22"/>
          <w:szCs w:val="22"/>
          <w:lang w:val="ro-RO"/>
        </w:rPr>
        <w:t>(20) Rata dobânzii datorate este rata dobânzii de politică monetară a Băncii Naţionale a României în vigoare la data comunicării deciziei de recuperare a prefinanţării.</w:t>
      </w:r>
    </w:p>
    <w:p w14:paraId="6A56170C" w14:textId="77777777" w:rsidR="00D701D6" w:rsidRPr="00DA5585" w:rsidRDefault="00D701D6" w:rsidP="006C14F7">
      <w:pPr>
        <w:spacing w:before="60"/>
        <w:ind w:left="133" w:right="242"/>
        <w:jc w:val="both"/>
        <w:rPr>
          <w:rFonts w:ascii="Trebuchet MS" w:eastAsia="Arial" w:hAnsi="Trebuchet MS"/>
          <w:sz w:val="22"/>
          <w:szCs w:val="22"/>
          <w:lang w:val="ro-RO"/>
        </w:rPr>
      </w:pPr>
      <w:r w:rsidRPr="00DA5585">
        <w:rPr>
          <w:rFonts w:ascii="Trebuchet MS" w:eastAsia="Arial" w:hAnsi="Trebuchet MS"/>
          <w:sz w:val="22"/>
          <w:szCs w:val="22"/>
          <w:lang w:val="ro-RO"/>
        </w:rPr>
        <w:t>(21) Sumele reprezentând dobânzi datorate pentru neachitarea la termen a obligaţiilor prevăzute în titlul de creanţă se virează conform prevederilor alin. (18).</w:t>
      </w:r>
    </w:p>
    <w:p w14:paraId="03BF09D2" w14:textId="77777777" w:rsidR="00D701D6" w:rsidRPr="00DA5585" w:rsidRDefault="00D701D6" w:rsidP="006C14F7">
      <w:pPr>
        <w:spacing w:before="60"/>
        <w:ind w:left="133" w:right="240"/>
        <w:jc w:val="both"/>
        <w:rPr>
          <w:rFonts w:ascii="Trebuchet MS" w:eastAsia="Arial" w:hAnsi="Trebuchet MS"/>
          <w:sz w:val="22"/>
          <w:szCs w:val="22"/>
          <w:lang w:val="ro-RO"/>
        </w:rPr>
      </w:pPr>
      <w:r w:rsidRPr="00DA5585">
        <w:rPr>
          <w:rFonts w:ascii="Trebuchet MS" w:eastAsia="Arial" w:hAnsi="Trebuchet MS"/>
          <w:sz w:val="22"/>
          <w:szCs w:val="22"/>
          <w:lang w:val="ro-RO"/>
        </w:rPr>
        <w:t>(22) Se aplică în mod corespunzător dispozițiile Legii nr. 207/2015, cu modificările și completările ulterioare, acolo  unde  OUG nr. 133/2021 nu  dispune.</w:t>
      </w:r>
    </w:p>
    <w:p w14:paraId="52E86453" w14:textId="77777777" w:rsidR="00D701D6" w:rsidRPr="00DA5585" w:rsidRDefault="00D701D6" w:rsidP="006C14F7">
      <w:pPr>
        <w:spacing w:before="60"/>
        <w:ind w:left="133" w:right="242"/>
        <w:jc w:val="both"/>
        <w:rPr>
          <w:rFonts w:ascii="Trebuchet MS" w:eastAsia="Arial" w:hAnsi="Trebuchet MS"/>
          <w:sz w:val="22"/>
          <w:szCs w:val="22"/>
          <w:lang w:val="ro-RO"/>
        </w:rPr>
      </w:pPr>
      <w:r w:rsidRPr="00DA5585">
        <w:rPr>
          <w:rFonts w:ascii="Trebuchet MS" w:eastAsia="Trebuchet MS" w:hAnsi="Trebuchet MS"/>
          <w:sz w:val="22"/>
          <w:szCs w:val="22"/>
          <w:lang w:val="ro-RO"/>
        </w:rPr>
        <w:t>(</w:t>
      </w:r>
      <w:r w:rsidRPr="00DA5585">
        <w:rPr>
          <w:rFonts w:ascii="Trebuchet MS" w:eastAsia="Arial" w:hAnsi="Trebuchet MS"/>
          <w:sz w:val="22"/>
          <w:szCs w:val="22"/>
          <w:lang w:val="ro-RO"/>
        </w:rPr>
        <w:t>23) Pentru a putea beneficia de prefinanţare, Beneficiarul are obligaţia să deschidă un cont dedicat exclusiv pentru primirea prefinanţării şi efectuarea cheltuielilor pentru care a fost solicitată aceasta.</w:t>
      </w:r>
    </w:p>
    <w:p w14:paraId="385DB658" w14:textId="4E85E132" w:rsidR="00D701D6" w:rsidRPr="00DA5585" w:rsidRDefault="00D701D6" w:rsidP="006C14F7">
      <w:pPr>
        <w:spacing w:before="60"/>
        <w:ind w:left="133" w:right="241"/>
        <w:jc w:val="both"/>
        <w:rPr>
          <w:rFonts w:ascii="Trebuchet MS" w:eastAsia="Arial" w:hAnsi="Trebuchet MS"/>
          <w:sz w:val="22"/>
          <w:szCs w:val="22"/>
          <w:lang w:val="ro-RO"/>
        </w:rPr>
      </w:pPr>
      <w:r w:rsidRPr="00DA5585">
        <w:rPr>
          <w:rFonts w:ascii="Trebuchet MS" w:eastAsia="Arial" w:hAnsi="Trebuchet MS"/>
          <w:sz w:val="22"/>
          <w:szCs w:val="22"/>
          <w:lang w:val="ro-RO"/>
        </w:rPr>
        <w:t xml:space="preserve">(24) Sumele primite ca prefinanţare, aferente acelor tipuri de cheltuieli care nu pot fi efectuate din contul deschis la Trezoreria Statului, potrivit reglementărilor în vigoare, pot fi transferate  de către </w:t>
      </w:r>
      <w:r w:rsidR="00D04FA3" w:rsidRPr="00DA5585">
        <w:rPr>
          <w:rFonts w:ascii="Trebuchet MS" w:eastAsia="Arial" w:hAnsi="Trebuchet MS"/>
          <w:sz w:val="22"/>
          <w:szCs w:val="22"/>
          <w:lang w:val="ro-RO"/>
        </w:rPr>
        <w:t>Beneficiar</w:t>
      </w:r>
      <w:r w:rsidRPr="00DA5585">
        <w:rPr>
          <w:rFonts w:ascii="Trebuchet MS" w:eastAsia="Arial" w:hAnsi="Trebuchet MS"/>
          <w:sz w:val="22"/>
          <w:szCs w:val="22"/>
          <w:lang w:val="ro-RO"/>
        </w:rPr>
        <w:t>, acolo unde este cazul, în conturi deschise la bănci comerciale, cu condiţia efectuării cheltuielilor respective în termen de maximum 3 zile lucrătoare de la data efectuării transferului.</w:t>
      </w:r>
    </w:p>
    <w:p w14:paraId="7E2920E9" w14:textId="77777777" w:rsidR="00D701D6" w:rsidRPr="00DA5585" w:rsidRDefault="00D701D6" w:rsidP="006C14F7">
      <w:pPr>
        <w:spacing w:before="60"/>
        <w:ind w:left="133" w:right="242"/>
        <w:jc w:val="both"/>
        <w:rPr>
          <w:rFonts w:ascii="Trebuchet MS" w:eastAsia="Arial" w:hAnsi="Trebuchet MS"/>
          <w:sz w:val="22"/>
          <w:szCs w:val="22"/>
          <w:lang w:val="ro-RO"/>
        </w:rPr>
      </w:pPr>
      <w:r w:rsidRPr="00DA5585">
        <w:rPr>
          <w:rFonts w:ascii="Trebuchet MS" w:eastAsia="Arial" w:hAnsi="Trebuchet MS"/>
          <w:sz w:val="22"/>
          <w:szCs w:val="22"/>
          <w:lang w:val="ro-RO"/>
        </w:rPr>
        <w:t>(25) Suma reprezentând dobânda netă, respectiv diferența dintre dobanda brută acumulată în conturile prevăzute la alin. (24) și alin. (3) corespunzătoare  sumelor de prefinanțare rămase  disponibile  în conturi,  și valoarea  cumulată  a impozitelor  aferente  dobânzii  și comisioanelor aferente conturilor respective, se raportează AM și se virează în contul indicat  de aceasta  în notificarea  privind  acordarea  prefinanțării, cel târziu înainte de depunerea ultimei cereri de rambursare.</w:t>
      </w:r>
    </w:p>
    <w:p w14:paraId="0AE08DC6" w14:textId="77777777" w:rsidR="00D701D6" w:rsidRPr="00DA5585" w:rsidRDefault="00D701D6" w:rsidP="006C14F7">
      <w:pPr>
        <w:spacing w:before="60"/>
        <w:ind w:left="133" w:right="242"/>
        <w:jc w:val="both"/>
        <w:rPr>
          <w:rFonts w:ascii="Trebuchet MS" w:eastAsia="Arial" w:hAnsi="Trebuchet MS"/>
          <w:sz w:val="22"/>
          <w:szCs w:val="22"/>
          <w:lang w:val="ro-RO"/>
        </w:rPr>
      </w:pPr>
      <w:r w:rsidRPr="00DA5585">
        <w:rPr>
          <w:rFonts w:ascii="Trebuchet MS" w:eastAsia="Arial" w:hAnsi="Trebuchet MS"/>
          <w:sz w:val="22"/>
          <w:szCs w:val="22"/>
          <w:lang w:val="ro-RO"/>
        </w:rPr>
        <w:t xml:space="preserve">(26) În cazul  în care Beneficiarul  nu efectuează viramentul, sau sunt identificate neconcordanțe între sumele virate conform alin. (25) și sumele rezultate din verificarea </w:t>
      </w:r>
      <w:r w:rsidRPr="00DA5585">
        <w:rPr>
          <w:rFonts w:ascii="Trebuchet MS" w:eastAsia="Arial" w:hAnsi="Trebuchet MS"/>
          <w:sz w:val="22"/>
          <w:szCs w:val="22"/>
          <w:lang w:val="ro-RO"/>
        </w:rPr>
        <w:lastRenderedPageBreak/>
        <w:t>documentelor financiare aferente proiectului, AM are obligaţia de a face deducerile necesare din rambursarea aferentă fondurilor europene şi cofinanţării publice asigurate din bugetul de stat, cel mai târziu la cererea de rambursare finală.</w:t>
      </w:r>
    </w:p>
    <w:p w14:paraId="63AB939C" w14:textId="011D2737" w:rsidR="00D701D6" w:rsidRPr="00DA5585" w:rsidRDefault="00D701D6" w:rsidP="006C14F7">
      <w:pPr>
        <w:spacing w:before="60"/>
        <w:ind w:left="133" w:right="242"/>
        <w:jc w:val="both"/>
        <w:rPr>
          <w:rFonts w:ascii="Trebuchet MS" w:eastAsia="Arial" w:hAnsi="Trebuchet MS"/>
          <w:sz w:val="22"/>
          <w:szCs w:val="22"/>
          <w:lang w:val="ro-RO"/>
        </w:rPr>
      </w:pPr>
      <w:r w:rsidRPr="00DA5585">
        <w:rPr>
          <w:rFonts w:ascii="Trebuchet MS" w:eastAsia="Arial" w:hAnsi="Trebuchet MS"/>
          <w:sz w:val="22"/>
          <w:szCs w:val="22"/>
          <w:lang w:val="ro-RO"/>
        </w:rPr>
        <w:t xml:space="preserve">(27) Prefinanţarea acordată și rămasă neutilizată la finele exerciţiului bugetar, se utilizează de către </w:t>
      </w:r>
      <w:r w:rsidR="00D04FA3" w:rsidRPr="00DA5585">
        <w:rPr>
          <w:rFonts w:ascii="Trebuchet MS" w:eastAsia="Arial" w:hAnsi="Trebuchet MS"/>
          <w:sz w:val="22"/>
          <w:szCs w:val="22"/>
          <w:lang w:val="ro-RO"/>
        </w:rPr>
        <w:t>B</w:t>
      </w:r>
      <w:r w:rsidRPr="00DA5585">
        <w:rPr>
          <w:rFonts w:ascii="Trebuchet MS" w:eastAsia="Arial" w:hAnsi="Trebuchet MS"/>
          <w:sz w:val="22"/>
          <w:szCs w:val="22"/>
          <w:lang w:val="ro-RO"/>
        </w:rPr>
        <w:t>eneficiar în anul următor cu aceeaşi destinaţie.</w:t>
      </w:r>
    </w:p>
    <w:p w14:paraId="484AA7BB" w14:textId="77777777" w:rsidR="00D701D6" w:rsidRPr="00DA5585" w:rsidRDefault="00D701D6" w:rsidP="006C14F7">
      <w:pPr>
        <w:spacing w:before="60"/>
        <w:ind w:left="133" w:right="2230"/>
        <w:jc w:val="both"/>
        <w:rPr>
          <w:rFonts w:ascii="Trebuchet MS" w:eastAsia="Arial" w:hAnsi="Trebuchet MS"/>
          <w:b/>
          <w:bCs/>
          <w:sz w:val="22"/>
          <w:szCs w:val="22"/>
          <w:lang w:val="ro-RO"/>
        </w:rPr>
      </w:pPr>
      <w:r w:rsidRPr="00DA5585">
        <w:rPr>
          <w:rFonts w:ascii="Trebuchet MS" w:eastAsia="Arial" w:hAnsi="Trebuchet MS"/>
          <w:b/>
          <w:bCs/>
          <w:sz w:val="22"/>
          <w:szCs w:val="22"/>
          <w:lang w:val="ro-RO"/>
        </w:rPr>
        <w:t>(b) Mecanismul decontării cererilor de plată</w:t>
      </w:r>
    </w:p>
    <w:p w14:paraId="73118586" w14:textId="77777777" w:rsidR="00D701D6" w:rsidRPr="00DA5585" w:rsidRDefault="00D701D6" w:rsidP="006C14F7">
      <w:pPr>
        <w:spacing w:before="60"/>
        <w:ind w:left="133" w:right="105"/>
        <w:jc w:val="both"/>
        <w:rPr>
          <w:rFonts w:ascii="Trebuchet MS" w:eastAsia="Arial" w:hAnsi="Trebuchet MS"/>
          <w:sz w:val="22"/>
          <w:szCs w:val="22"/>
          <w:lang w:val="ro-RO"/>
        </w:rPr>
      </w:pPr>
      <w:r w:rsidRPr="00DA5585">
        <w:rPr>
          <w:rFonts w:ascii="Trebuchet MS" w:eastAsia="Arial" w:hAnsi="Trebuchet MS"/>
          <w:sz w:val="22"/>
          <w:szCs w:val="22"/>
          <w:lang w:val="ro-RO"/>
        </w:rPr>
        <w:t>(1) În procesul de implementare a Programului Tranziție Justă, Beneficiarul poate opta pentru utilizarea mecanismului decontării cererilor de plată.</w:t>
      </w:r>
      <w:r w:rsidRPr="00DA5585">
        <w:rPr>
          <w:rFonts w:ascii="Trebuchet MS" w:hAnsi="Trebuchet MS"/>
          <w:sz w:val="22"/>
          <w:szCs w:val="22"/>
          <w:lang w:val="ro-RO"/>
        </w:rPr>
        <w:t xml:space="preserve"> </w:t>
      </w:r>
    </w:p>
    <w:p w14:paraId="023C68A9" w14:textId="5676199C" w:rsidR="00D701D6" w:rsidRPr="00DA5585" w:rsidRDefault="00D701D6" w:rsidP="006C14F7">
      <w:pPr>
        <w:spacing w:before="60"/>
        <w:ind w:left="133" w:right="105"/>
        <w:jc w:val="both"/>
        <w:rPr>
          <w:rFonts w:ascii="Trebuchet MS" w:eastAsia="Arial" w:hAnsi="Trebuchet MS"/>
          <w:sz w:val="22"/>
          <w:szCs w:val="22"/>
          <w:lang w:val="ro-RO"/>
        </w:rPr>
      </w:pPr>
      <w:r w:rsidRPr="00DA5585">
        <w:rPr>
          <w:rFonts w:ascii="Trebuchet MS" w:eastAsia="Arial" w:hAnsi="Trebuchet MS"/>
          <w:sz w:val="22"/>
          <w:szCs w:val="22"/>
          <w:lang w:val="ro-RO"/>
        </w:rPr>
        <w:t xml:space="preserve">(3) Pentru a beneficia de mecanismul decontării cererilor de plată, </w:t>
      </w:r>
      <w:r w:rsidR="00D04FA3" w:rsidRPr="00DA5585">
        <w:rPr>
          <w:rFonts w:ascii="Trebuchet MS" w:eastAsia="Arial" w:hAnsi="Trebuchet MS"/>
          <w:sz w:val="22"/>
          <w:szCs w:val="22"/>
          <w:lang w:val="ro-RO"/>
        </w:rPr>
        <w:t xml:space="preserve">Beneficiarul </w:t>
      </w:r>
      <w:r w:rsidRPr="00DA5585">
        <w:rPr>
          <w:rFonts w:ascii="Trebuchet MS" w:eastAsia="Arial" w:hAnsi="Trebuchet MS"/>
          <w:sz w:val="22"/>
          <w:szCs w:val="22"/>
          <w:lang w:val="ro-RO"/>
        </w:rPr>
        <w:t xml:space="preserve">are </w:t>
      </w:r>
      <w:proofErr w:type="spellStart"/>
      <w:r w:rsidRPr="00DA5585">
        <w:rPr>
          <w:rFonts w:ascii="Trebuchet MS" w:eastAsia="Arial" w:hAnsi="Trebuchet MS"/>
          <w:sz w:val="22"/>
          <w:szCs w:val="22"/>
          <w:lang w:val="ro-RO"/>
        </w:rPr>
        <w:t>obligaţia</w:t>
      </w:r>
      <w:proofErr w:type="spellEnd"/>
      <w:r w:rsidRPr="00DA5585">
        <w:rPr>
          <w:rFonts w:ascii="Trebuchet MS" w:eastAsia="Arial" w:hAnsi="Trebuchet MS"/>
          <w:sz w:val="22"/>
          <w:szCs w:val="22"/>
          <w:lang w:val="ro-RO"/>
        </w:rPr>
        <w:t xml:space="preserve"> de a achita integral contribuţia proprie aferentă cheltuielilor eligibile incluse în documentele anexate cererii de plată cel mai târziu până la data depunerii cererii de rambursare aferente cererii de plată.</w:t>
      </w:r>
    </w:p>
    <w:p w14:paraId="6287BBFD" w14:textId="0BC14B18" w:rsidR="00D701D6" w:rsidRPr="00DA5585" w:rsidRDefault="00D701D6" w:rsidP="006C14F7">
      <w:pPr>
        <w:spacing w:before="60"/>
        <w:ind w:left="133" w:right="105"/>
        <w:jc w:val="both"/>
        <w:rPr>
          <w:rFonts w:ascii="Trebuchet MS" w:eastAsia="Arial" w:hAnsi="Trebuchet MS"/>
          <w:sz w:val="22"/>
          <w:szCs w:val="22"/>
          <w:lang w:val="ro-RO"/>
        </w:rPr>
      </w:pPr>
      <w:r w:rsidRPr="00DA5585">
        <w:rPr>
          <w:rFonts w:ascii="Trebuchet MS" w:eastAsia="Arial" w:hAnsi="Trebuchet MS"/>
          <w:sz w:val="22"/>
          <w:szCs w:val="22"/>
          <w:lang w:val="ro-RO"/>
        </w:rPr>
        <w:t xml:space="preserve">(4) După primirea facturilor  pentru  livrarea bunurilor/prestarea serviciilor acceptate la plată, a facturilor de avans în conformitate cu clauzele prevăzute în contractele de achiziţii aferente proiectului acceptate la plată, </w:t>
      </w:r>
      <w:r w:rsidR="00D04FA3" w:rsidRPr="00DA5585">
        <w:rPr>
          <w:rFonts w:ascii="Trebuchet MS" w:eastAsia="Arial" w:hAnsi="Trebuchet MS"/>
          <w:sz w:val="22"/>
          <w:szCs w:val="22"/>
          <w:lang w:val="ro-RO"/>
        </w:rPr>
        <w:t xml:space="preserve">Beneficiarul </w:t>
      </w:r>
      <w:r w:rsidRPr="00DA5585">
        <w:rPr>
          <w:rFonts w:ascii="Trebuchet MS" w:eastAsia="Arial" w:hAnsi="Trebuchet MS"/>
          <w:sz w:val="22"/>
          <w:szCs w:val="22"/>
          <w:lang w:val="ro-RO"/>
        </w:rPr>
        <w:t>încarcă în sistemul MySMIS2021 pentru Programul Tranziție  Justă cererea de plată şi documentele justificative aferente acesteia.</w:t>
      </w:r>
    </w:p>
    <w:p w14:paraId="0C43B348" w14:textId="4A501142" w:rsidR="00D701D6" w:rsidRPr="00DA5585" w:rsidRDefault="00D701D6" w:rsidP="006C14F7">
      <w:pPr>
        <w:spacing w:before="60"/>
        <w:ind w:left="133" w:right="105"/>
        <w:jc w:val="both"/>
        <w:rPr>
          <w:rFonts w:ascii="Trebuchet MS" w:eastAsia="Arial" w:hAnsi="Trebuchet MS"/>
          <w:sz w:val="22"/>
          <w:szCs w:val="22"/>
          <w:lang w:val="ro-RO"/>
        </w:rPr>
      </w:pPr>
      <w:r w:rsidRPr="00DA5585">
        <w:rPr>
          <w:rFonts w:ascii="Trebuchet MS" w:eastAsia="Arial" w:hAnsi="Trebuchet MS"/>
          <w:sz w:val="22"/>
          <w:szCs w:val="22"/>
          <w:lang w:val="ro-RO"/>
        </w:rPr>
        <w:t xml:space="preserve">(6) În termen de maximum 20 de zile lucrătoare de la  data  depunerii de către </w:t>
      </w:r>
      <w:r w:rsidR="00D04FA3" w:rsidRPr="00DA5585">
        <w:rPr>
          <w:rFonts w:ascii="Trebuchet MS" w:eastAsia="Arial" w:hAnsi="Trebuchet MS"/>
          <w:sz w:val="22"/>
          <w:szCs w:val="22"/>
          <w:lang w:val="ro-RO"/>
        </w:rPr>
        <w:t xml:space="preserve">Beneficiar </w:t>
      </w:r>
      <w:r w:rsidRPr="00DA5585">
        <w:rPr>
          <w:rFonts w:ascii="Trebuchet MS" w:eastAsia="Arial" w:hAnsi="Trebuchet MS"/>
          <w:sz w:val="22"/>
          <w:szCs w:val="22"/>
          <w:lang w:val="ro-RO"/>
        </w:rPr>
        <w:t xml:space="preserve">a cererii de plată cu respectarea prevederilor alin. (3) şi (4), AM efectuează verificarea cererii de plată. După efectuarea verificărilor, AM virează </w:t>
      </w:r>
      <w:r w:rsidR="00D04FA3" w:rsidRPr="00DA5585">
        <w:rPr>
          <w:rFonts w:ascii="Trebuchet MS" w:eastAsia="Arial" w:hAnsi="Trebuchet MS"/>
          <w:sz w:val="22"/>
          <w:szCs w:val="22"/>
          <w:lang w:val="ro-RO"/>
        </w:rPr>
        <w:t xml:space="preserve">Beneficiarului </w:t>
      </w:r>
      <w:r w:rsidRPr="00DA5585">
        <w:rPr>
          <w:rFonts w:ascii="Trebuchet MS" w:eastAsia="Arial" w:hAnsi="Trebuchet MS"/>
          <w:sz w:val="22"/>
          <w:szCs w:val="22"/>
          <w:lang w:val="ro-RO"/>
        </w:rPr>
        <w:t xml:space="preserve">valoarea cheltuielilor rambursabile, în termen de 3 zile lucrătoare de la momentul de la care dispune de resurse în conturile sale, într-un cont distinct de disponibil, deschis pe numele </w:t>
      </w:r>
      <w:r w:rsidR="00D04FA3" w:rsidRPr="00DA5585">
        <w:rPr>
          <w:rFonts w:ascii="Trebuchet MS" w:eastAsia="Arial" w:hAnsi="Trebuchet MS"/>
          <w:sz w:val="22"/>
          <w:szCs w:val="22"/>
          <w:lang w:val="ro-RO"/>
        </w:rPr>
        <w:t xml:space="preserve">Beneficiarului </w:t>
      </w:r>
      <w:r w:rsidRPr="00DA5585">
        <w:rPr>
          <w:rFonts w:ascii="Trebuchet MS" w:eastAsia="Arial" w:hAnsi="Trebuchet MS"/>
          <w:sz w:val="22"/>
          <w:szCs w:val="22"/>
          <w:lang w:val="ro-RO"/>
        </w:rPr>
        <w:t xml:space="preserve">la unitatea teritorială a Trezoreriei Statului. În ziua următoare virării, AM transmite </w:t>
      </w:r>
      <w:r w:rsidR="00D04FA3" w:rsidRPr="00DA5585">
        <w:rPr>
          <w:rFonts w:ascii="Trebuchet MS" w:eastAsia="Arial" w:hAnsi="Trebuchet MS"/>
          <w:sz w:val="22"/>
          <w:szCs w:val="22"/>
          <w:lang w:val="ro-RO"/>
        </w:rPr>
        <w:t xml:space="preserve">Beneficiarului </w:t>
      </w:r>
      <w:r w:rsidRPr="00DA5585">
        <w:rPr>
          <w:rFonts w:ascii="Trebuchet MS" w:eastAsia="Arial" w:hAnsi="Trebuchet MS"/>
          <w:sz w:val="22"/>
          <w:szCs w:val="22"/>
          <w:lang w:val="ro-RO"/>
        </w:rPr>
        <w:t xml:space="preserve">o notificare. În vederea asigurării unui management financiar riguros, în situaţia în care nu există posibilitatea recuperării sumelor provenite din debite/corecţii din cereri de rambursare,  AM diminuează  valoarea cheltuielilor  rambursabile  din cererea de plată, în această </w:t>
      </w:r>
      <w:proofErr w:type="spellStart"/>
      <w:r w:rsidRPr="00DA5585">
        <w:rPr>
          <w:rFonts w:ascii="Trebuchet MS" w:eastAsia="Arial" w:hAnsi="Trebuchet MS"/>
          <w:sz w:val="22"/>
          <w:szCs w:val="22"/>
          <w:lang w:val="ro-RO"/>
        </w:rPr>
        <w:t>situaţie</w:t>
      </w:r>
      <w:proofErr w:type="spellEnd"/>
      <w:r w:rsidRPr="00DA5585">
        <w:rPr>
          <w:rFonts w:ascii="Trebuchet MS" w:eastAsia="Arial" w:hAnsi="Trebuchet MS"/>
          <w:sz w:val="22"/>
          <w:szCs w:val="22"/>
          <w:lang w:val="ro-RO"/>
        </w:rPr>
        <w:t xml:space="preserve"> </w:t>
      </w:r>
      <w:r w:rsidR="00D04FA3" w:rsidRPr="00DA5585">
        <w:rPr>
          <w:rFonts w:ascii="Trebuchet MS" w:eastAsia="Arial" w:hAnsi="Trebuchet MS"/>
          <w:sz w:val="22"/>
          <w:szCs w:val="22"/>
          <w:lang w:val="ro-RO"/>
        </w:rPr>
        <w:t xml:space="preserve">Beneficiarul </w:t>
      </w:r>
      <w:r w:rsidRPr="00DA5585">
        <w:rPr>
          <w:rFonts w:ascii="Trebuchet MS" w:eastAsia="Arial" w:hAnsi="Trebuchet MS"/>
          <w:sz w:val="22"/>
          <w:szCs w:val="22"/>
          <w:lang w:val="ro-RO"/>
        </w:rPr>
        <w:t>suportând din surse proprii valoarea acestor sume.</w:t>
      </w:r>
    </w:p>
    <w:p w14:paraId="1C417786" w14:textId="77777777" w:rsidR="00D701D6" w:rsidRPr="00DA5585" w:rsidRDefault="00D701D6" w:rsidP="006C14F7">
      <w:pPr>
        <w:spacing w:before="60"/>
        <w:ind w:left="133" w:right="103"/>
        <w:jc w:val="both"/>
        <w:rPr>
          <w:rFonts w:ascii="Trebuchet MS" w:eastAsia="Arial" w:hAnsi="Trebuchet MS"/>
          <w:sz w:val="22"/>
          <w:szCs w:val="22"/>
          <w:lang w:val="ro-RO"/>
        </w:rPr>
      </w:pPr>
      <w:r w:rsidRPr="00DA5585">
        <w:rPr>
          <w:rFonts w:ascii="Trebuchet MS" w:eastAsia="Arial" w:hAnsi="Trebuchet MS"/>
          <w:sz w:val="22"/>
          <w:szCs w:val="22"/>
          <w:lang w:val="ro-RO"/>
        </w:rPr>
        <w:t>(7) Notificarea prevăzută la alin. (6) va conţine cel puţin elementele din modelul prevăzut în Formularul nr. 3 - Notificare aferentă cererii de plată, anexa nr. 3 la  Normele metodologice de aplicare a Ordonanţei de urgenţă a Guvernului nr.133/2021.</w:t>
      </w:r>
    </w:p>
    <w:p w14:paraId="16930329" w14:textId="77777777" w:rsidR="00D701D6" w:rsidRPr="00DA5585" w:rsidRDefault="00D701D6" w:rsidP="006C14F7">
      <w:pPr>
        <w:spacing w:before="60"/>
        <w:ind w:left="133" w:right="105"/>
        <w:jc w:val="both"/>
        <w:rPr>
          <w:rFonts w:ascii="Trebuchet MS" w:eastAsia="Arial" w:hAnsi="Trebuchet MS"/>
          <w:sz w:val="22"/>
          <w:szCs w:val="22"/>
          <w:lang w:val="ro-RO"/>
        </w:rPr>
      </w:pPr>
      <w:r w:rsidRPr="00DA5585">
        <w:rPr>
          <w:rFonts w:ascii="Trebuchet MS" w:eastAsia="Arial" w:hAnsi="Trebuchet MS"/>
          <w:sz w:val="22"/>
          <w:szCs w:val="22"/>
          <w:lang w:val="ro-RO"/>
        </w:rPr>
        <w:t>(8) Beneficiarul va depune o copie a notificării la unitatea teritorială a Trezoreriei Statului la care îşi are deschise conturile.</w:t>
      </w:r>
    </w:p>
    <w:p w14:paraId="20ECE735" w14:textId="77777777" w:rsidR="00D701D6" w:rsidRPr="00DA5585" w:rsidRDefault="00D701D6" w:rsidP="006C14F7">
      <w:pPr>
        <w:spacing w:before="60"/>
        <w:ind w:left="133" w:right="109"/>
        <w:jc w:val="both"/>
        <w:rPr>
          <w:rFonts w:ascii="Trebuchet MS" w:eastAsia="Arial" w:hAnsi="Trebuchet MS"/>
          <w:sz w:val="22"/>
          <w:szCs w:val="22"/>
          <w:lang w:val="ro-RO"/>
        </w:rPr>
      </w:pPr>
      <w:r w:rsidRPr="00DA5585">
        <w:rPr>
          <w:rFonts w:ascii="Trebuchet MS" w:eastAsia="Trebuchet MS" w:hAnsi="Trebuchet MS"/>
          <w:sz w:val="22"/>
          <w:szCs w:val="22"/>
          <w:lang w:val="ro-RO"/>
        </w:rPr>
        <w:t>(</w:t>
      </w:r>
      <w:r w:rsidRPr="00DA5585">
        <w:rPr>
          <w:rFonts w:ascii="Trebuchet MS" w:eastAsia="Arial" w:hAnsi="Trebuchet MS"/>
          <w:sz w:val="22"/>
          <w:szCs w:val="22"/>
          <w:lang w:val="ro-RO"/>
        </w:rPr>
        <w:t>9) Beneficiarul prezintă la unitatea teritorială a Trezoreriei Statului, pentru fiecare factură, stat/centralizator pentru acordarea burselor, subvenţiilor, premiilor şi onorariilor, în parte, ordine de plată întocmite distinct pe fiecare element prevăzut la alin. (6) lit. c), respectiv alin. (7) lit. c) - e) din OUG nr. 829/2022, pentru suma totală virată de către autoritatea de management;</w:t>
      </w:r>
    </w:p>
    <w:p w14:paraId="3B6E8F48" w14:textId="7CB2EF9C" w:rsidR="00D701D6" w:rsidRPr="00DA5585" w:rsidRDefault="00D701D6" w:rsidP="006C14F7">
      <w:pPr>
        <w:spacing w:before="60"/>
        <w:ind w:left="133" w:right="99"/>
        <w:jc w:val="both"/>
        <w:rPr>
          <w:rFonts w:ascii="Trebuchet MS" w:eastAsia="Arial" w:hAnsi="Trebuchet MS"/>
          <w:sz w:val="22"/>
          <w:szCs w:val="22"/>
          <w:lang w:val="ro-RO"/>
        </w:rPr>
      </w:pPr>
      <w:r w:rsidRPr="00DA5585">
        <w:rPr>
          <w:rFonts w:ascii="Trebuchet MS" w:eastAsia="Arial" w:hAnsi="Trebuchet MS"/>
          <w:sz w:val="22"/>
          <w:szCs w:val="22"/>
          <w:lang w:val="ro-RO"/>
        </w:rPr>
        <w:t xml:space="preserve">(10) Operaţiunile prevăzute la alin. (9) se efectuează de către </w:t>
      </w:r>
      <w:r w:rsidR="00D04FA3" w:rsidRPr="00DA5585">
        <w:rPr>
          <w:rFonts w:ascii="Trebuchet MS" w:eastAsia="Arial" w:hAnsi="Trebuchet MS"/>
          <w:sz w:val="22"/>
          <w:szCs w:val="22"/>
          <w:lang w:val="ro-RO"/>
        </w:rPr>
        <w:t xml:space="preserve">Beneficiar </w:t>
      </w:r>
      <w:r w:rsidRPr="00DA5585">
        <w:rPr>
          <w:rFonts w:ascii="Trebuchet MS" w:eastAsia="Arial" w:hAnsi="Trebuchet MS"/>
          <w:sz w:val="22"/>
          <w:szCs w:val="22"/>
          <w:lang w:val="ro-RO"/>
        </w:rPr>
        <w:t>în termen de maximum 5 zile lucrătoare de la încasarea sumelor în contul prevăzut la alin. (6) şi (5).</w:t>
      </w:r>
    </w:p>
    <w:p w14:paraId="1B7B8B62" w14:textId="779F1D51" w:rsidR="00D701D6" w:rsidRPr="00DA5585" w:rsidRDefault="00D701D6" w:rsidP="006C14F7">
      <w:pPr>
        <w:spacing w:before="60"/>
        <w:ind w:left="133" w:right="105"/>
        <w:jc w:val="both"/>
        <w:rPr>
          <w:rFonts w:ascii="Trebuchet MS" w:eastAsia="Arial" w:hAnsi="Trebuchet MS"/>
          <w:sz w:val="22"/>
          <w:szCs w:val="22"/>
          <w:lang w:val="ro-RO"/>
        </w:rPr>
      </w:pPr>
      <w:r w:rsidRPr="00DA5585">
        <w:rPr>
          <w:rFonts w:ascii="Trebuchet MS" w:eastAsia="Arial" w:hAnsi="Trebuchet MS"/>
          <w:sz w:val="22"/>
          <w:szCs w:val="22"/>
          <w:lang w:val="ro-RO"/>
        </w:rPr>
        <w:t xml:space="preserve">(11) Sumele virate </w:t>
      </w:r>
      <w:r w:rsidR="00D04FA3" w:rsidRPr="00DA5585">
        <w:rPr>
          <w:rFonts w:ascii="Trebuchet MS" w:eastAsia="Arial" w:hAnsi="Trebuchet MS"/>
          <w:sz w:val="22"/>
          <w:szCs w:val="22"/>
          <w:lang w:val="ro-RO"/>
        </w:rPr>
        <w:t xml:space="preserve">Beneficiarului </w:t>
      </w:r>
      <w:r w:rsidRPr="00DA5585">
        <w:rPr>
          <w:rFonts w:ascii="Trebuchet MS" w:eastAsia="Arial" w:hAnsi="Trebuchet MS"/>
          <w:sz w:val="22"/>
          <w:szCs w:val="22"/>
          <w:lang w:val="ro-RO"/>
        </w:rPr>
        <w:t>pe baza cererilor de plată nu pot fi utilizate pentru o altă destinaţie decât cea pentru care au fost acordate.</w:t>
      </w:r>
    </w:p>
    <w:p w14:paraId="6D9EFA5A" w14:textId="2E34B120" w:rsidR="00D701D6" w:rsidRPr="00DA5585" w:rsidRDefault="00D701D6" w:rsidP="006C14F7">
      <w:pPr>
        <w:spacing w:before="60"/>
        <w:ind w:left="133" w:right="105"/>
        <w:jc w:val="both"/>
        <w:rPr>
          <w:rFonts w:ascii="Trebuchet MS" w:eastAsia="Arial" w:hAnsi="Trebuchet MS"/>
          <w:sz w:val="22"/>
          <w:szCs w:val="22"/>
          <w:lang w:val="ro-RO"/>
        </w:rPr>
      </w:pPr>
      <w:r w:rsidRPr="00DA5585">
        <w:rPr>
          <w:rFonts w:ascii="Trebuchet MS" w:eastAsia="Trebuchet MS" w:hAnsi="Trebuchet MS"/>
          <w:sz w:val="22"/>
          <w:szCs w:val="22"/>
          <w:lang w:val="ro-RO"/>
        </w:rPr>
        <w:t>(</w:t>
      </w:r>
      <w:r w:rsidRPr="00DA5585">
        <w:rPr>
          <w:rFonts w:ascii="Trebuchet MS" w:eastAsia="Arial" w:hAnsi="Trebuchet MS"/>
          <w:sz w:val="22"/>
          <w:szCs w:val="22"/>
          <w:lang w:val="ro-RO"/>
        </w:rPr>
        <w:t xml:space="preserve">12) Pentru depunerea de către </w:t>
      </w:r>
      <w:r w:rsidR="00D04FA3" w:rsidRPr="00DA5585">
        <w:rPr>
          <w:rFonts w:ascii="Trebuchet MS" w:eastAsia="Arial" w:hAnsi="Trebuchet MS"/>
          <w:sz w:val="22"/>
          <w:szCs w:val="22"/>
          <w:lang w:val="ro-RO"/>
        </w:rPr>
        <w:t xml:space="preserve">Beneficiar </w:t>
      </w:r>
      <w:r w:rsidRPr="00DA5585">
        <w:rPr>
          <w:rFonts w:ascii="Trebuchet MS" w:eastAsia="Arial" w:hAnsi="Trebuchet MS"/>
          <w:sz w:val="22"/>
          <w:szCs w:val="22"/>
          <w:lang w:val="ro-RO"/>
        </w:rPr>
        <w:t>a unor documente adiţionale sau clarificări solicitate de către AM, termenul de 20 de zile lucrătoare prevăzut la alin. (6) poate fi întrerupt, fără ca perioadele de întrerupere cumulate să depăşească 10 zile lucrătoare.</w:t>
      </w:r>
    </w:p>
    <w:p w14:paraId="06F7410A" w14:textId="367BE67A" w:rsidR="00D701D6" w:rsidRPr="00DA5585" w:rsidRDefault="00D701D6" w:rsidP="006C14F7">
      <w:pPr>
        <w:spacing w:before="60"/>
        <w:ind w:left="133" w:right="105"/>
        <w:jc w:val="both"/>
        <w:rPr>
          <w:rFonts w:ascii="Trebuchet MS" w:eastAsia="Arial" w:hAnsi="Trebuchet MS"/>
          <w:sz w:val="22"/>
          <w:szCs w:val="22"/>
          <w:lang w:val="ro-RO"/>
        </w:rPr>
      </w:pPr>
      <w:r w:rsidRPr="00DA5585">
        <w:rPr>
          <w:rFonts w:ascii="Trebuchet MS" w:eastAsia="Arial" w:hAnsi="Trebuchet MS"/>
          <w:sz w:val="22"/>
          <w:szCs w:val="22"/>
          <w:lang w:val="ro-RO"/>
        </w:rPr>
        <w:t xml:space="preserve">(13)   În termen de maximum 10 zile lucrătoare de la data încasării sumelor virate de către AM conform alin. (6), </w:t>
      </w:r>
      <w:r w:rsidR="00D04FA3" w:rsidRPr="00DA5585">
        <w:rPr>
          <w:rFonts w:ascii="Trebuchet MS" w:eastAsia="Arial" w:hAnsi="Trebuchet MS"/>
          <w:sz w:val="22"/>
          <w:szCs w:val="22"/>
          <w:lang w:val="ro-RO"/>
        </w:rPr>
        <w:t xml:space="preserve">Beneficiarul </w:t>
      </w:r>
      <w:r w:rsidRPr="00DA5585">
        <w:rPr>
          <w:rFonts w:ascii="Trebuchet MS" w:eastAsia="Arial" w:hAnsi="Trebuchet MS"/>
          <w:sz w:val="22"/>
          <w:szCs w:val="22"/>
          <w:lang w:val="ro-RO"/>
        </w:rPr>
        <w:t xml:space="preserve">are </w:t>
      </w:r>
      <w:proofErr w:type="spellStart"/>
      <w:r w:rsidRPr="00DA5585">
        <w:rPr>
          <w:rFonts w:ascii="Trebuchet MS" w:eastAsia="Arial" w:hAnsi="Trebuchet MS"/>
          <w:sz w:val="22"/>
          <w:szCs w:val="22"/>
          <w:lang w:val="ro-RO"/>
        </w:rPr>
        <w:t>obligaţia</w:t>
      </w:r>
      <w:proofErr w:type="spellEnd"/>
      <w:r w:rsidRPr="00DA5585">
        <w:rPr>
          <w:rFonts w:ascii="Trebuchet MS" w:eastAsia="Arial" w:hAnsi="Trebuchet MS"/>
          <w:sz w:val="22"/>
          <w:szCs w:val="22"/>
          <w:lang w:val="ro-RO"/>
        </w:rPr>
        <w:t xml:space="preserve"> de a depune cererea de rambursare aferentă cererii de plată la AM, în care să includă sumele din facturile decontate prin cererea de plată. </w:t>
      </w:r>
    </w:p>
    <w:p w14:paraId="5686D74D" w14:textId="77777777" w:rsidR="00D701D6" w:rsidRPr="00DA5585" w:rsidRDefault="00D701D6" w:rsidP="006C14F7">
      <w:pPr>
        <w:spacing w:before="60"/>
        <w:ind w:left="133" w:right="105"/>
        <w:jc w:val="both"/>
        <w:rPr>
          <w:rFonts w:ascii="Trebuchet MS" w:eastAsia="Arial" w:hAnsi="Trebuchet MS"/>
          <w:sz w:val="22"/>
          <w:szCs w:val="22"/>
          <w:lang w:val="ro-RO"/>
        </w:rPr>
      </w:pPr>
      <w:r w:rsidRPr="00DA5585">
        <w:rPr>
          <w:rFonts w:ascii="Trebuchet MS" w:eastAsia="Arial" w:hAnsi="Trebuchet MS"/>
          <w:sz w:val="22"/>
          <w:szCs w:val="22"/>
          <w:lang w:val="ro-RO"/>
        </w:rPr>
        <w:t>(14) Beneficiarul are obligaţia restituirii integrale  sau parţiale a sumelor virate în cazul în care nu justifică prin cereri de rambursare utilizarea acestora.</w:t>
      </w:r>
    </w:p>
    <w:p w14:paraId="0DFE876F" w14:textId="77777777" w:rsidR="00D701D6" w:rsidRPr="00DA5585" w:rsidRDefault="00D701D6" w:rsidP="006C14F7">
      <w:pPr>
        <w:spacing w:before="60"/>
        <w:ind w:left="133" w:right="105"/>
        <w:jc w:val="both"/>
        <w:rPr>
          <w:rFonts w:ascii="Trebuchet MS" w:eastAsia="Arial" w:hAnsi="Trebuchet MS"/>
          <w:sz w:val="22"/>
          <w:szCs w:val="22"/>
          <w:lang w:val="ro-RO"/>
        </w:rPr>
      </w:pPr>
      <w:r w:rsidRPr="00DA5585">
        <w:rPr>
          <w:rFonts w:ascii="Trebuchet MS" w:eastAsia="Arial" w:hAnsi="Trebuchet MS"/>
          <w:sz w:val="22"/>
          <w:szCs w:val="22"/>
          <w:lang w:val="ro-RO"/>
        </w:rPr>
        <w:t>(15) Beneficiarul este responsabil de utilizarea sumelor potrivit destinaţiilor, precum şi de restituirea fondurilor virate în cazul în care nu justifică utilizarea lor.</w:t>
      </w:r>
    </w:p>
    <w:p w14:paraId="789E545C" w14:textId="4A45A598" w:rsidR="00D701D6" w:rsidRPr="00DA5585" w:rsidRDefault="00D701D6" w:rsidP="006C14F7">
      <w:pPr>
        <w:spacing w:before="60"/>
        <w:ind w:left="133" w:right="105"/>
        <w:jc w:val="both"/>
        <w:rPr>
          <w:rFonts w:ascii="Trebuchet MS" w:eastAsia="Arial" w:hAnsi="Trebuchet MS"/>
          <w:sz w:val="22"/>
          <w:szCs w:val="22"/>
          <w:lang w:val="ro-RO"/>
        </w:rPr>
      </w:pPr>
      <w:r w:rsidRPr="00DA5585">
        <w:rPr>
          <w:rFonts w:ascii="Trebuchet MS" w:eastAsia="Arial" w:hAnsi="Trebuchet MS"/>
          <w:sz w:val="22"/>
          <w:szCs w:val="22"/>
          <w:lang w:val="ro-RO"/>
        </w:rPr>
        <w:lastRenderedPageBreak/>
        <w:t xml:space="preserve">(16)Pentru sumele virate şi nejustificate prin cereri de rambursare, AM notifică </w:t>
      </w:r>
      <w:r w:rsidR="00D04FA3" w:rsidRPr="00DA5585">
        <w:rPr>
          <w:rFonts w:ascii="Trebuchet MS" w:eastAsia="Arial" w:hAnsi="Trebuchet MS"/>
          <w:sz w:val="22"/>
          <w:szCs w:val="22"/>
          <w:lang w:val="ro-RO"/>
        </w:rPr>
        <w:t xml:space="preserve">Beneficiarul </w:t>
      </w:r>
      <w:r w:rsidRPr="00DA5585">
        <w:rPr>
          <w:rFonts w:ascii="Trebuchet MS" w:eastAsia="Arial" w:hAnsi="Trebuchet MS"/>
          <w:sz w:val="22"/>
          <w:szCs w:val="22"/>
          <w:lang w:val="ro-RO"/>
        </w:rPr>
        <w:t>în termen de 5 zile lucrătoare  despre obligaţia restituirii acestora.</w:t>
      </w:r>
    </w:p>
    <w:p w14:paraId="6D173F9C" w14:textId="6CEE98CD" w:rsidR="00D701D6" w:rsidRPr="00DA5585" w:rsidRDefault="00D701D6" w:rsidP="006C14F7">
      <w:pPr>
        <w:spacing w:before="60"/>
        <w:ind w:left="133" w:right="105"/>
        <w:jc w:val="both"/>
        <w:rPr>
          <w:rFonts w:ascii="Trebuchet MS" w:eastAsia="Arial" w:hAnsi="Trebuchet MS"/>
          <w:sz w:val="22"/>
          <w:szCs w:val="22"/>
          <w:lang w:val="ro-RO"/>
        </w:rPr>
      </w:pPr>
      <w:r w:rsidRPr="00DA5585">
        <w:rPr>
          <w:rFonts w:ascii="Trebuchet MS" w:eastAsia="Arial" w:hAnsi="Trebuchet MS"/>
          <w:sz w:val="22"/>
          <w:szCs w:val="22"/>
          <w:lang w:val="ro-RO"/>
        </w:rPr>
        <w:t xml:space="preserve">(17)Nerespectarea prevederilor alin. (13) de către </w:t>
      </w:r>
      <w:r w:rsidR="00D04FA3" w:rsidRPr="00DA5585">
        <w:rPr>
          <w:rFonts w:ascii="Trebuchet MS" w:eastAsia="Arial" w:hAnsi="Trebuchet MS"/>
          <w:sz w:val="22"/>
          <w:szCs w:val="22"/>
          <w:lang w:val="ro-RO"/>
        </w:rPr>
        <w:t xml:space="preserve">Beneficiar </w:t>
      </w:r>
      <w:r w:rsidRPr="00DA5585">
        <w:rPr>
          <w:rFonts w:ascii="Trebuchet MS" w:eastAsia="Arial" w:hAnsi="Trebuchet MS"/>
          <w:sz w:val="22"/>
          <w:szCs w:val="22"/>
          <w:lang w:val="ro-RO"/>
        </w:rPr>
        <w:t>constituie încălcarea contractului/ordinului/deciziei de finanţare, AM putând decide rezilierea acestuia.</w:t>
      </w:r>
    </w:p>
    <w:p w14:paraId="2FF03CFB" w14:textId="77777777" w:rsidR="00D701D6" w:rsidRPr="00DA5585" w:rsidRDefault="00D701D6" w:rsidP="006C14F7">
      <w:pPr>
        <w:spacing w:before="60"/>
        <w:ind w:left="133" w:right="105"/>
        <w:jc w:val="both"/>
        <w:rPr>
          <w:rFonts w:ascii="Trebuchet MS" w:eastAsia="Arial" w:hAnsi="Trebuchet MS"/>
          <w:sz w:val="22"/>
          <w:szCs w:val="22"/>
          <w:lang w:val="ro-RO"/>
        </w:rPr>
      </w:pPr>
      <w:r w:rsidRPr="00DA5585">
        <w:rPr>
          <w:rFonts w:ascii="Trebuchet MS" w:eastAsia="Arial" w:hAnsi="Trebuchet MS"/>
          <w:sz w:val="22"/>
          <w:szCs w:val="22"/>
          <w:lang w:val="ro-RO"/>
        </w:rPr>
        <w:t>(18) AM autorizează, potrivit prevederilor legale ale Uniunii Europene şi naţionale, cheltuielile pentru care s-a depus cerere de rambursare potrivit alin. (13) şi notifică Beneficiarul, evidenţiind distinct sumele pe surse de finanțare.</w:t>
      </w:r>
    </w:p>
    <w:p w14:paraId="2E604605" w14:textId="77777777" w:rsidR="00D701D6" w:rsidRPr="00DA5585" w:rsidRDefault="00D701D6" w:rsidP="006C14F7">
      <w:pPr>
        <w:spacing w:before="60"/>
        <w:ind w:left="133" w:right="105"/>
        <w:jc w:val="both"/>
        <w:rPr>
          <w:rFonts w:ascii="Trebuchet MS" w:eastAsia="Arial" w:hAnsi="Trebuchet MS"/>
          <w:sz w:val="22"/>
          <w:szCs w:val="22"/>
          <w:lang w:val="ro-RO"/>
        </w:rPr>
      </w:pPr>
      <w:r w:rsidRPr="00DA5585">
        <w:rPr>
          <w:rFonts w:ascii="Trebuchet MS" w:eastAsia="Arial" w:hAnsi="Trebuchet MS"/>
          <w:sz w:val="22"/>
          <w:szCs w:val="22"/>
          <w:lang w:val="ro-RO"/>
        </w:rPr>
        <w:t>(19)  Din valoarea cererii de rambursare aferentă cererii de plată se deduc sumele virate pe baza cererii de plată.</w:t>
      </w:r>
    </w:p>
    <w:p w14:paraId="3E6B09AE" w14:textId="77777777" w:rsidR="00D701D6" w:rsidRPr="00DA5585" w:rsidRDefault="00D701D6" w:rsidP="006C14F7">
      <w:pPr>
        <w:spacing w:before="60"/>
        <w:ind w:left="133" w:right="105"/>
        <w:jc w:val="both"/>
        <w:rPr>
          <w:rFonts w:ascii="Trebuchet MS" w:eastAsia="Arial" w:hAnsi="Trebuchet MS"/>
          <w:sz w:val="22"/>
          <w:szCs w:val="22"/>
          <w:lang w:val="ro-RO"/>
        </w:rPr>
      </w:pPr>
      <w:r w:rsidRPr="00DA5585">
        <w:rPr>
          <w:rFonts w:ascii="Trebuchet MS" w:eastAsia="Trebuchet MS" w:hAnsi="Trebuchet MS"/>
          <w:sz w:val="22"/>
          <w:szCs w:val="22"/>
          <w:lang w:val="ro-RO"/>
        </w:rPr>
        <w:t>(</w:t>
      </w:r>
      <w:r w:rsidRPr="00DA5585">
        <w:rPr>
          <w:rFonts w:ascii="Trebuchet MS" w:eastAsia="Arial" w:hAnsi="Trebuchet MS"/>
          <w:sz w:val="22"/>
          <w:szCs w:val="22"/>
          <w:lang w:val="ro-RO"/>
        </w:rPr>
        <w:t>20) În cazul în care, în urma autorizării cererii de rambursare aferente cererii de plată, AM constată că valoarea cheltuielilor eligibile este mai mică decât valoarea cheltuielilor autorizate prin cererea de plată, AM notifică Beneficiarul cu privire la suma cheltuielilor neeligibile ce trebuie restituită.</w:t>
      </w:r>
    </w:p>
    <w:p w14:paraId="2B5F2636" w14:textId="77777777" w:rsidR="00D701D6" w:rsidRPr="00DA5585" w:rsidRDefault="00D701D6" w:rsidP="006C14F7">
      <w:pPr>
        <w:spacing w:before="60"/>
        <w:ind w:left="133" w:right="116"/>
        <w:jc w:val="both"/>
        <w:rPr>
          <w:rFonts w:ascii="Trebuchet MS" w:eastAsia="Arial" w:hAnsi="Trebuchet MS"/>
          <w:sz w:val="22"/>
          <w:szCs w:val="22"/>
          <w:lang w:val="ro-RO"/>
        </w:rPr>
      </w:pPr>
      <w:r w:rsidRPr="00DA5585">
        <w:rPr>
          <w:rFonts w:ascii="Trebuchet MS" w:eastAsia="Arial" w:hAnsi="Trebuchet MS"/>
          <w:sz w:val="22"/>
          <w:szCs w:val="22"/>
          <w:lang w:val="ro-RO"/>
        </w:rPr>
        <w:t>(21) Termenul de restituire a sumelor prevăzute la alin. (20) şi la alin. (14) nu poate depăşi 5 zile de la data primirii notificării prevăzute la alin. (16) şi (18).</w:t>
      </w:r>
    </w:p>
    <w:p w14:paraId="7C49C2D3" w14:textId="77777777" w:rsidR="00D701D6" w:rsidRPr="00DA5585" w:rsidRDefault="00D701D6" w:rsidP="006C14F7">
      <w:pPr>
        <w:spacing w:before="60"/>
        <w:ind w:left="133" w:right="105"/>
        <w:jc w:val="both"/>
        <w:rPr>
          <w:rFonts w:ascii="Trebuchet MS" w:eastAsia="Arial" w:hAnsi="Trebuchet MS"/>
          <w:sz w:val="22"/>
          <w:szCs w:val="22"/>
          <w:lang w:val="ro-RO"/>
        </w:rPr>
      </w:pPr>
      <w:r w:rsidRPr="00DA5585">
        <w:rPr>
          <w:rFonts w:ascii="Trebuchet MS" w:eastAsia="Arial" w:hAnsi="Trebuchet MS"/>
          <w:sz w:val="22"/>
          <w:szCs w:val="22"/>
          <w:lang w:val="ro-RO"/>
        </w:rPr>
        <w:t>(22) Recuperarea sumelor, inclusiv a sumelor rezultate din aplicarea prevederilor alin. (20), se efectuează potrivit prevederilor OUG 133/2021, cu modificările și completările ulterioare, precum a normelor metodologice la aceasta.</w:t>
      </w:r>
    </w:p>
    <w:p w14:paraId="34C4175B" w14:textId="77777777" w:rsidR="00D701D6" w:rsidRPr="00DA5585" w:rsidRDefault="00D701D6" w:rsidP="006C14F7">
      <w:pPr>
        <w:spacing w:before="60"/>
        <w:ind w:left="133" w:right="1960"/>
        <w:jc w:val="both"/>
        <w:rPr>
          <w:rFonts w:ascii="Trebuchet MS" w:eastAsia="Arial" w:hAnsi="Trebuchet MS"/>
          <w:b/>
          <w:sz w:val="22"/>
          <w:szCs w:val="22"/>
          <w:lang w:val="ro-RO"/>
        </w:rPr>
      </w:pPr>
      <w:r w:rsidRPr="00DA5585">
        <w:rPr>
          <w:rFonts w:ascii="Trebuchet MS" w:eastAsia="Trebuchet MS" w:hAnsi="Trebuchet MS"/>
          <w:b/>
          <w:spacing w:val="-1"/>
          <w:sz w:val="22"/>
          <w:szCs w:val="22"/>
          <w:lang w:val="ro-RO"/>
        </w:rPr>
        <w:t>(</w:t>
      </w:r>
      <w:r w:rsidRPr="00DA5585">
        <w:rPr>
          <w:rFonts w:ascii="Trebuchet MS" w:eastAsia="Arial" w:hAnsi="Trebuchet MS"/>
          <w:b/>
          <w:sz w:val="22"/>
          <w:szCs w:val="22"/>
          <w:lang w:val="ro-RO"/>
        </w:rPr>
        <w:t>c)    Condiții de rambursare și plată a cheltuielilor</w:t>
      </w:r>
    </w:p>
    <w:p w14:paraId="61C0DDE4" w14:textId="77777777" w:rsidR="00D701D6" w:rsidRPr="00DA5585" w:rsidRDefault="00D701D6" w:rsidP="006C14F7">
      <w:pPr>
        <w:spacing w:before="60"/>
        <w:ind w:left="133" w:right="105"/>
        <w:jc w:val="both"/>
        <w:rPr>
          <w:rFonts w:ascii="Trebuchet MS" w:eastAsia="Arial" w:hAnsi="Trebuchet MS"/>
          <w:sz w:val="22"/>
          <w:szCs w:val="22"/>
          <w:lang w:val="ro-RO"/>
        </w:rPr>
      </w:pPr>
      <w:r w:rsidRPr="00DA5585">
        <w:rPr>
          <w:rFonts w:ascii="Trebuchet MS" w:eastAsia="Arial" w:hAnsi="Trebuchet MS"/>
          <w:sz w:val="22"/>
          <w:szCs w:val="22"/>
          <w:lang w:val="ro-RO"/>
        </w:rPr>
        <w:t>(1) Beneficiarul are obligaţia sa depună/să încarce în MySMIS2021 cereri de rambursare pentru cheltuielile efectuate, care nu fac obiectul mecanismului cererilor de plată și prefinanțare, în termen de maximum 3 luni de la efectuarea acestora, cu excepţia primei cereri de rambursare care poate cuprinde şi cheltuieli efectuate înainte de semnarea contractului de finanţare.</w:t>
      </w:r>
    </w:p>
    <w:p w14:paraId="3F0D59E1" w14:textId="1868CF7C" w:rsidR="00D701D6" w:rsidRPr="00DA5585" w:rsidRDefault="00D701D6" w:rsidP="006C14F7">
      <w:pPr>
        <w:spacing w:before="60"/>
        <w:ind w:left="133" w:right="105"/>
        <w:jc w:val="both"/>
        <w:rPr>
          <w:rFonts w:ascii="Trebuchet MS" w:eastAsia="Arial" w:hAnsi="Trebuchet MS"/>
          <w:sz w:val="22"/>
          <w:szCs w:val="22"/>
          <w:lang w:val="ro-RO"/>
        </w:rPr>
      </w:pPr>
      <w:r w:rsidRPr="00DA5585">
        <w:rPr>
          <w:rFonts w:ascii="Trebuchet MS" w:eastAsia="Arial" w:hAnsi="Trebuchet MS"/>
          <w:sz w:val="22"/>
          <w:szCs w:val="22"/>
          <w:lang w:val="ro-RO"/>
        </w:rPr>
        <w:t xml:space="preserve">(2) În termen de maximum 20 de zile lucrătoare  de la data depunerii/ încărcării  în MySMIS2021  de către </w:t>
      </w:r>
      <w:r w:rsidR="00D04FA3" w:rsidRPr="00DA5585">
        <w:rPr>
          <w:rFonts w:ascii="Trebuchet MS" w:eastAsia="Arial" w:hAnsi="Trebuchet MS"/>
          <w:sz w:val="22"/>
          <w:szCs w:val="22"/>
          <w:lang w:val="ro-RO"/>
        </w:rPr>
        <w:t xml:space="preserve">Beneficiar </w:t>
      </w:r>
      <w:r w:rsidRPr="00DA5585">
        <w:rPr>
          <w:rFonts w:ascii="Trebuchet MS" w:eastAsia="Arial" w:hAnsi="Trebuchet MS"/>
          <w:sz w:val="22"/>
          <w:szCs w:val="22"/>
          <w:lang w:val="ro-RO"/>
        </w:rPr>
        <w:t>a cererii de rambursare întocmite conform contractului de finanţare, AM autorizează cheltuielile eligibile cuprinse în cererea de  rambursare şi efectuează plata sumelor autorizate în termen de 3 zile lucrătoare de la momentul de la care AM dispune de resurse în conturile sale. După efectuarea plăţii, în termen de 5 zile AM notifică Beneficiarul despre plata aferentă cheltuielilor autorizate din cererea de rambursare, conform Formularului nr. 2 din Anexa 2 la Normele   metodologice  de  aplicare   a  OUG  nr. 133/2021 privind gestionarea financiară a fondurilor europene pentru perioada de programare 2021-2027 alocate României din Fondul european de dezvoltare regională, Fondul de coeziune, Fondul social european Plus, Fondul pentru o tranziţie justă, aprobate prin HG nr. 829/2022.</w:t>
      </w:r>
    </w:p>
    <w:p w14:paraId="7E3DF5B6" w14:textId="07EC87D1" w:rsidR="00D701D6" w:rsidRPr="00DA5585" w:rsidRDefault="00D701D6" w:rsidP="006C14F7">
      <w:pPr>
        <w:spacing w:before="60"/>
        <w:ind w:left="133" w:right="106"/>
        <w:jc w:val="both"/>
        <w:rPr>
          <w:rFonts w:ascii="Trebuchet MS" w:eastAsia="Arial" w:hAnsi="Trebuchet MS"/>
          <w:sz w:val="22"/>
          <w:szCs w:val="22"/>
          <w:lang w:val="ro-RO"/>
        </w:rPr>
      </w:pPr>
      <w:r w:rsidRPr="00DA5585">
        <w:rPr>
          <w:rFonts w:ascii="Trebuchet MS" w:eastAsia="Trebuchet MS" w:hAnsi="Trebuchet MS"/>
          <w:sz w:val="22"/>
          <w:szCs w:val="22"/>
          <w:lang w:val="ro-RO"/>
        </w:rPr>
        <w:t>(</w:t>
      </w:r>
      <w:r w:rsidRPr="00DA5585">
        <w:rPr>
          <w:rFonts w:ascii="Trebuchet MS" w:eastAsia="Arial" w:hAnsi="Trebuchet MS"/>
          <w:sz w:val="22"/>
          <w:szCs w:val="22"/>
          <w:lang w:val="ro-RO"/>
        </w:rPr>
        <w:t xml:space="preserve">3) Pentru depunerea de către </w:t>
      </w:r>
      <w:r w:rsidR="00D04FA3" w:rsidRPr="00DA5585">
        <w:rPr>
          <w:rFonts w:ascii="Trebuchet MS" w:eastAsia="Arial" w:hAnsi="Trebuchet MS"/>
          <w:sz w:val="22"/>
          <w:szCs w:val="22"/>
          <w:lang w:val="ro-RO"/>
        </w:rPr>
        <w:t xml:space="preserve">Beneficiar </w:t>
      </w:r>
      <w:r w:rsidRPr="00DA5585">
        <w:rPr>
          <w:rFonts w:ascii="Trebuchet MS" w:eastAsia="Arial" w:hAnsi="Trebuchet MS"/>
          <w:sz w:val="22"/>
          <w:szCs w:val="22"/>
          <w:lang w:val="ro-RO"/>
        </w:rPr>
        <w:t>a unor documente adiționale sau clarificări solicitate de AM, termenul de 20 de zile lucrătoare prevăzut la alin. (2) poate fi întrerupt fără ca perioadele de întrerupere cumulate să depășească 10 zile lucrătoare.</w:t>
      </w:r>
    </w:p>
    <w:p w14:paraId="2A083351" w14:textId="18230025" w:rsidR="00D701D6" w:rsidRPr="00DA5585" w:rsidRDefault="00D701D6" w:rsidP="006C14F7">
      <w:pPr>
        <w:spacing w:before="60"/>
        <w:ind w:left="133" w:right="105"/>
        <w:jc w:val="both"/>
        <w:rPr>
          <w:rFonts w:ascii="Trebuchet MS" w:eastAsia="Arial" w:hAnsi="Trebuchet MS"/>
          <w:sz w:val="22"/>
          <w:szCs w:val="22"/>
          <w:lang w:val="ro-RO"/>
        </w:rPr>
      </w:pPr>
      <w:r w:rsidRPr="00DA5585">
        <w:rPr>
          <w:rFonts w:ascii="Trebuchet MS" w:eastAsia="Arial" w:hAnsi="Trebuchet MS"/>
          <w:sz w:val="22"/>
          <w:szCs w:val="22"/>
          <w:lang w:val="ro-RO"/>
        </w:rPr>
        <w:t xml:space="preserve">(4) Prin excepţie de la prevederile alin. (2), notificarea </w:t>
      </w:r>
      <w:r w:rsidR="00D04FA3" w:rsidRPr="00DA5585">
        <w:rPr>
          <w:rFonts w:ascii="Trebuchet MS" w:eastAsia="Arial" w:hAnsi="Trebuchet MS"/>
          <w:sz w:val="22"/>
          <w:szCs w:val="22"/>
          <w:lang w:val="ro-RO"/>
        </w:rPr>
        <w:t xml:space="preserve">Beneficiarului </w:t>
      </w:r>
      <w:r w:rsidRPr="00DA5585">
        <w:rPr>
          <w:rFonts w:ascii="Trebuchet MS" w:eastAsia="Arial" w:hAnsi="Trebuchet MS"/>
          <w:sz w:val="22"/>
          <w:szCs w:val="22"/>
          <w:lang w:val="ro-RO"/>
        </w:rPr>
        <w:t>privind plata cheltuielilor autorizate, în cazul aplicării unor reduceri procentuale de către AM în conformitate cu art. 6 alin. (3) din OUG nr. 66/2011 aprobată cu modificări şi completări prin Legea nr. 265/2022, se va realiza în termen de maximum 10 zile lucrătoare de la efectuarea plăţii.</w:t>
      </w:r>
    </w:p>
    <w:p w14:paraId="17A568FE" w14:textId="77777777" w:rsidR="00D701D6" w:rsidRPr="00DA5585" w:rsidRDefault="00D701D6" w:rsidP="006C14F7">
      <w:pPr>
        <w:spacing w:before="60"/>
        <w:ind w:left="133" w:right="105"/>
        <w:jc w:val="both"/>
        <w:rPr>
          <w:rFonts w:ascii="Trebuchet MS" w:eastAsia="Arial" w:hAnsi="Trebuchet MS"/>
          <w:sz w:val="22"/>
          <w:szCs w:val="22"/>
          <w:lang w:val="ro-RO"/>
        </w:rPr>
      </w:pPr>
      <w:r w:rsidRPr="00DA5585">
        <w:rPr>
          <w:rFonts w:ascii="Trebuchet MS" w:eastAsia="Arial" w:hAnsi="Trebuchet MS"/>
          <w:sz w:val="22"/>
          <w:szCs w:val="22"/>
          <w:lang w:val="ro-RO"/>
        </w:rPr>
        <w:t>(5) În cazul ultimei cereri de rambursare a proiectului, termenul prevăzut la alin. (2) poate fi  prelungit cu durata necesară efectuării  tuturor verificărilor procedurale specifice autorizării plăţii finale, fără a depăşi însă 90 de zile.</w:t>
      </w:r>
    </w:p>
    <w:p w14:paraId="3FB9A573" w14:textId="11C94D28" w:rsidR="00D701D6" w:rsidRPr="00DA5585" w:rsidRDefault="00D701D6" w:rsidP="006C14F7">
      <w:pPr>
        <w:spacing w:before="60"/>
        <w:ind w:left="133" w:right="105"/>
        <w:jc w:val="both"/>
        <w:rPr>
          <w:rFonts w:ascii="Trebuchet MS" w:eastAsia="Arial" w:hAnsi="Trebuchet MS"/>
          <w:sz w:val="22"/>
          <w:szCs w:val="22"/>
          <w:lang w:val="ro-RO"/>
        </w:rPr>
      </w:pPr>
      <w:r w:rsidRPr="00DA5585">
        <w:rPr>
          <w:rFonts w:ascii="Trebuchet MS" w:eastAsia="Arial" w:hAnsi="Trebuchet MS"/>
          <w:sz w:val="22"/>
          <w:szCs w:val="22"/>
          <w:lang w:val="ro-RO"/>
        </w:rPr>
        <w:t xml:space="preserve">(6) Nedepunerea de către </w:t>
      </w:r>
      <w:r w:rsidR="00D04FA3" w:rsidRPr="00DA5585">
        <w:rPr>
          <w:rFonts w:ascii="Trebuchet MS" w:eastAsia="Arial" w:hAnsi="Trebuchet MS"/>
          <w:sz w:val="22"/>
          <w:szCs w:val="22"/>
          <w:lang w:val="ro-RO"/>
        </w:rPr>
        <w:t xml:space="preserve">Beneficiar </w:t>
      </w:r>
      <w:r w:rsidRPr="00DA5585">
        <w:rPr>
          <w:rFonts w:ascii="Trebuchet MS" w:eastAsia="Arial" w:hAnsi="Trebuchet MS"/>
          <w:sz w:val="22"/>
          <w:szCs w:val="22"/>
          <w:lang w:val="ro-RO"/>
        </w:rPr>
        <w:t>a documentelor sau clarificărilor solicitate în termenul prevăzut în contractul de finanţare atrage respingerea plății sumelor aferente respectivelor documente/clarificări.</w:t>
      </w:r>
    </w:p>
    <w:p w14:paraId="500D0A10" w14:textId="77777777" w:rsidR="00D701D6" w:rsidRPr="00DA5585" w:rsidRDefault="00D701D6" w:rsidP="006C14F7">
      <w:pPr>
        <w:spacing w:before="60"/>
        <w:ind w:left="133" w:right="105"/>
        <w:jc w:val="both"/>
        <w:rPr>
          <w:rFonts w:ascii="Trebuchet MS" w:eastAsia="Arial" w:hAnsi="Trebuchet MS"/>
          <w:sz w:val="22"/>
          <w:szCs w:val="22"/>
          <w:lang w:val="ro-RO"/>
        </w:rPr>
      </w:pPr>
      <w:r w:rsidRPr="00DA5585">
        <w:rPr>
          <w:rFonts w:ascii="Trebuchet MS" w:eastAsia="Arial" w:hAnsi="Trebuchet MS"/>
          <w:sz w:val="22"/>
          <w:szCs w:val="22"/>
          <w:lang w:val="ro-RO"/>
        </w:rPr>
        <w:t>(7) Beneficiarul depune cererea de rambursare, iar AM virează, după efectuarea verificărilor, valoarea cheltuielilor rambursabile în conturile acestuia.</w:t>
      </w:r>
    </w:p>
    <w:p w14:paraId="1F47E720" w14:textId="40E2099D" w:rsidR="00D701D6" w:rsidRPr="00DA5585" w:rsidRDefault="00D701D6" w:rsidP="006C14F7">
      <w:pPr>
        <w:spacing w:before="60"/>
        <w:ind w:left="133" w:right="102"/>
        <w:jc w:val="both"/>
        <w:rPr>
          <w:rFonts w:ascii="Trebuchet MS" w:eastAsia="Arial" w:hAnsi="Trebuchet MS"/>
          <w:sz w:val="22"/>
          <w:szCs w:val="22"/>
          <w:lang w:val="ro-RO"/>
        </w:rPr>
      </w:pPr>
      <w:r w:rsidRPr="00DA5585">
        <w:rPr>
          <w:rFonts w:ascii="Trebuchet MS" w:eastAsia="Arial" w:hAnsi="Trebuchet MS"/>
          <w:sz w:val="22"/>
          <w:szCs w:val="22"/>
          <w:lang w:val="ro-RO"/>
        </w:rPr>
        <w:t xml:space="preserve">(8) Sumele reprezentând prefinanţarea şi rambursarea cheltuielilor eligibile efectuate se gestionează  de  către  </w:t>
      </w:r>
      <w:r w:rsidR="00D04FA3" w:rsidRPr="00DA5585">
        <w:rPr>
          <w:rFonts w:ascii="Trebuchet MS" w:eastAsia="Arial" w:hAnsi="Trebuchet MS"/>
          <w:sz w:val="22"/>
          <w:szCs w:val="22"/>
          <w:lang w:val="ro-RO"/>
        </w:rPr>
        <w:t>Beneficiar</w:t>
      </w:r>
      <w:r w:rsidRPr="00DA5585">
        <w:rPr>
          <w:rFonts w:ascii="Trebuchet MS" w:eastAsia="Arial" w:hAnsi="Trebuchet MS"/>
          <w:sz w:val="22"/>
          <w:szCs w:val="22"/>
          <w:lang w:val="ro-RO"/>
        </w:rPr>
        <w:t xml:space="preserve">,  care are calitatea de instituţie publică, prin conturi de venituri bugetare ale bugetelor din care acesta este finanţat, deschise la solicitarea </w:t>
      </w:r>
      <w:r w:rsidRPr="00DA5585">
        <w:rPr>
          <w:rFonts w:ascii="Trebuchet MS" w:eastAsia="Arial" w:hAnsi="Trebuchet MS"/>
          <w:sz w:val="22"/>
          <w:szCs w:val="22"/>
          <w:lang w:val="ro-RO"/>
        </w:rPr>
        <w:lastRenderedPageBreak/>
        <w:t xml:space="preserve">acestuia, la unităţile Trezoreriei Statului, pe codurile de identificare fiscală  ale instituţiei publice respective.  În cazul  </w:t>
      </w:r>
      <w:r w:rsidR="00D04FA3" w:rsidRPr="00DA5585">
        <w:rPr>
          <w:rFonts w:ascii="Trebuchet MS" w:eastAsia="Arial" w:hAnsi="Trebuchet MS"/>
          <w:sz w:val="22"/>
          <w:szCs w:val="22"/>
          <w:lang w:val="ro-RO"/>
        </w:rPr>
        <w:t>Beneficiarului</w:t>
      </w:r>
      <w:r w:rsidRPr="00DA5585">
        <w:rPr>
          <w:rFonts w:ascii="Trebuchet MS" w:eastAsia="Arial" w:hAnsi="Trebuchet MS"/>
          <w:sz w:val="22"/>
          <w:szCs w:val="22"/>
          <w:lang w:val="ro-RO"/>
        </w:rPr>
        <w:t>, care are calitatea de instituţie publică finanţată integral din bugetele ordonatorilor de credite ai bugetului local, sumele se încasează în conturile de venituri bugetare codificate cu codul de identificare fiscală al ordonatorului de credite al bugetului  local  în  care  au  fost  aprobate  sumele  aferente  finanţării  valorii  totale  a proiectului.</w:t>
      </w:r>
    </w:p>
    <w:p w14:paraId="247A6BE7" w14:textId="3A9794CB" w:rsidR="00D701D6" w:rsidRPr="00DA5585" w:rsidRDefault="00D701D6" w:rsidP="006C14F7">
      <w:pPr>
        <w:spacing w:before="60"/>
        <w:ind w:left="133" w:right="105"/>
        <w:jc w:val="both"/>
        <w:rPr>
          <w:rFonts w:ascii="Trebuchet MS" w:eastAsia="Arial" w:hAnsi="Trebuchet MS"/>
          <w:sz w:val="22"/>
          <w:szCs w:val="22"/>
          <w:lang w:val="ro-RO"/>
        </w:rPr>
      </w:pPr>
      <w:r w:rsidRPr="00DA5585">
        <w:rPr>
          <w:rFonts w:ascii="Trebuchet MS" w:eastAsia="Arial" w:hAnsi="Trebuchet MS"/>
          <w:sz w:val="22"/>
          <w:szCs w:val="22"/>
          <w:lang w:val="ro-RO"/>
        </w:rPr>
        <w:t xml:space="preserve">(9) În cazul </w:t>
      </w:r>
      <w:r w:rsidR="00D04FA3" w:rsidRPr="00DA5585">
        <w:rPr>
          <w:rFonts w:ascii="Trebuchet MS" w:eastAsia="Arial" w:hAnsi="Trebuchet MS"/>
          <w:sz w:val="22"/>
          <w:szCs w:val="22"/>
          <w:lang w:val="ro-RO"/>
        </w:rPr>
        <w:t>Beneficiarului</w:t>
      </w:r>
      <w:r w:rsidRPr="00DA5585">
        <w:rPr>
          <w:rFonts w:ascii="Trebuchet MS" w:eastAsia="Arial" w:hAnsi="Trebuchet MS"/>
          <w:sz w:val="22"/>
          <w:szCs w:val="22"/>
          <w:lang w:val="ro-RO"/>
        </w:rPr>
        <w:t>, altul decât cel prevăzut la alin. (8), sumele reprezentând prefinanţare şi/sau rambursare de cheltuieli eligibile efectuate în scopul implementării proiectului se încasează în contul de disponibilităţi deschis la solicitarea acestuia.</w:t>
      </w:r>
    </w:p>
    <w:p w14:paraId="078A3604" w14:textId="77777777" w:rsidR="00D701D6" w:rsidRPr="00DA5585" w:rsidRDefault="00D701D6" w:rsidP="006C14F7">
      <w:pPr>
        <w:spacing w:before="60"/>
        <w:ind w:left="133" w:right="105"/>
        <w:jc w:val="both"/>
        <w:rPr>
          <w:rFonts w:ascii="Trebuchet MS" w:eastAsia="Arial" w:hAnsi="Trebuchet MS"/>
          <w:sz w:val="22"/>
          <w:szCs w:val="22"/>
          <w:lang w:val="ro-RO"/>
        </w:rPr>
      </w:pPr>
      <w:r w:rsidRPr="00DA5585">
        <w:rPr>
          <w:rFonts w:ascii="Trebuchet MS" w:eastAsia="Arial" w:hAnsi="Trebuchet MS"/>
          <w:sz w:val="22"/>
          <w:szCs w:val="22"/>
          <w:lang w:val="ro-RO"/>
        </w:rPr>
        <w:t>(10) Beneficiarul prevăzut la alin. (9) poate opta pentru deschiderea conturilor de disponibilităţi la unităţile Trezoreriei Statului sau la instituţii de credit.</w:t>
      </w:r>
    </w:p>
    <w:p w14:paraId="5C46FAAA" w14:textId="6433F188" w:rsidR="00D701D6" w:rsidRPr="00DA5585" w:rsidRDefault="00D701D6" w:rsidP="006C14F7">
      <w:pPr>
        <w:spacing w:before="60"/>
        <w:ind w:left="133" w:right="102"/>
        <w:jc w:val="both"/>
        <w:rPr>
          <w:rFonts w:ascii="Trebuchet MS" w:eastAsia="Arial" w:hAnsi="Trebuchet MS"/>
          <w:sz w:val="22"/>
          <w:szCs w:val="22"/>
          <w:lang w:val="ro-RO"/>
        </w:rPr>
      </w:pPr>
      <w:r w:rsidRPr="00DA5585">
        <w:rPr>
          <w:rFonts w:ascii="Trebuchet MS" w:eastAsia="Arial" w:hAnsi="Trebuchet MS"/>
          <w:sz w:val="22"/>
          <w:szCs w:val="22"/>
          <w:lang w:val="ro-RO"/>
        </w:rPr>
        <w:t xml:space="preserve">(11) După autorizarea cheltuielilor de către AM, sumele din fonduri europene cuvenite a fi rambursate </w:t>
      </w:r>
      <w:r w:rsidR="00D04FA3" w:rsidRPr="00DA5585">
        <w:rPr>
          <w:rFonts w:ascii="Trebuchet MS" w:eastAsia="Arial" w:hAnsi="Trebuchet MS"/>
          <w:sz w:val="22"/>
          <w:szCs w:val="22"/>
          <w:lang w:val="ro-RO"/>
        </w:rPr>
        <w:t>Beneficiarului</w:t>
      </w:r>
      <w:r w:rsidRPr="00DA5585">
        <w:rPr>
          <w:rFonts w:ascii="Trebuchet MS" w:eastAsia="Arial" w:hAnsi="Trebuchet MS"/>
          <w:sz w:val="22"/>
          <w:szCs w:val="22"/>
          <w:lang w:val="ro-RO"/>
        </w:rPr>
        <w:t>, conform contractului de finanţare, se virează de către AM în conturile de venituri ale bugetelor din care a fost finanţat proiectul respectiv.</w:t>
      </w:r>
    </w:p>
    <w:p w14:paraId="2A0B22FA" w14:textId="77777777" w:rsidR="00D701D6" w:rsidRPr="00DA5585" w:rsidRDefault="00D701D6" w:rsidP="006C14F7">
      <w:pPr>
        <w:spacing w:before="60"/>
        <w:ind w:left="133" w:right="105"/>
        <w:jc w:val="both"/>
        <w:rPr>
          <w:rFonts w:ascii="Trebuchet MS" w:eastAsia="Arial" w:hAnsi="Trebuchet MS"/>
          <w:sz w:val="22"/>
          <w:szCs w:val="22"/>
          <w:lang w:val="ro-RO"/>
        </w:rPr>
      </w:pPr>
      <w:r w:rsidRPr="00DA5585">
        <w:rPr>
          <w:rFonts w:ascii="Trebuchet MS" w:eastAsia="Arial" w:hAnsi="Trebuchet MS"/>
          <w:sz w:val="22"/>
          <w:szCs w:val="22"/>
          <w:lang w:val="ro-RO"/>
        </w:rPr>
        <w:t xml:space="preserve">(12) Transferul fondurilor pentru </w:t>
      </w:r>
      <w:r w:rsidRPr="00DA5585">
        <w:rPr>
          <w:rFonts w:ascii="Trebuchet MS" w:eastAsia="Arial" w:hAnsi="Trebuchet MS"/>
          <w:b/>
          <w:bCs/>
          <w:sz w:val="22"/>
          <w:szCs w:val="22"/>
          <w:lang w:val="ro-RO"/>
        </w:rPr>
        <w:t>cererea de plată/cererea de rambursare</w:t>
      </w:r>
      <w:r w:rsidRPr="00DA5585">
        <w:rPr>
          <w:rFonts w:ascii="Trebuchet MS" w:eastAsia="Arial" w:hAnsi="Trebuchet MS"/>
          <w:sz w:val="22"/>
          <w:szCs w:val="22"/>
          <w:lang w:val="ro-RO"/>
        </w:rPr>
        <w:t xml:space="preserve"> se va efectua în lei în următoarele conturi:</w:t>
      </w:r>
    </w:p>
    <w:p w14:paraId="084994C9" w14:textId="77777777" w:rsidR="00D701D6" w:rsidRPr="00DA5585" w:rsidRDefault="00D701D6" w:rsidP="006C14F7">
      <w:pPr>
        <w:tabs>
          <w:tab w:val="left" w:pos="2970"/>
        </w:tabs>
        <w:spacing w:before="60"/>
        <w:ind w:left="133" w:right="5809"/>
        <w:jc w:val="both"/>
        <w:rPr>
          <w:rFonts w:ascii="Trebuchet MS" w:eastAsia="Arial" w:hAnsi="Trebuchet MS"/>
          <w:sz w:val="22"/>
          <w:szCs w:val="22"/>
          <w:lang w:val="ro-RO"/>
        </w:rPr>
      </w:pPr>
      <w:r w:rsidRPr="00DA5585">
        <w:rPr>
          <w:rFonts w:ascii="Trebuchet MS" w:eastAsia="Arial" w:hAnsi="Trebuchet MS"/>
          <w:sz w:val="22"/>
          <w:szCs w:val="22"/>
          <w:lang w:val="ro-RO"/>
        </w:rPr>
        <w:t xml:space="preserve">Cont pentru cerere de plată cod IBAN:    ……………………      Titular cont: ……………………….                  </w:t>
      </w:r>
    </w:p>
    <w:p w14:paraId="09DD8CD5" w14:textId="77777777" w:rsidR="00D701D6" w:rsidRPr="00DA5585" w:rsidRDefault="00D701D6" w:rsidP="006C14F7">
      <w:pPr>
        <w:spacing w:before="60"/>
        <w:ind w:left="133" w:right="5809"/>
        <w:jc w:val="both"/>
        <w:rPr>
          <w:rFonts w:ascii="Trebuchet MS" w:eastAsia="Arial" w:hAnsi="Trebuchet MS"/>
          <w:sz w:val="22"/>
          <w:szCs w:val="22"/>
          <w:lang w:val="ro-RO"/>
        </w:rPr>
      </w:pPr>
      <w:r w:rsidRPr="00DA5585">
        <w:rPr>
          <w:rFonts w:ascii="Trebuchet MS" w:eastAsia="Arial" w:hAnsi="Trebuchet MS"/>
          <w:sz w:val="22"/>
          <w:szCs w:val="22"/>
          <w:lang w:val="ro-RO"/>
        </w:rPr>
        <w:t>Denumire/adresa Trezoreriei: ……………………………</w:t>
      </w:r>
    </w:p>
    <w:p w14:paraId="1370887F" w14:textId="77777777" w:rsidR="00D701D6" w:rsidRPr="00DA5585" w:rsidRDefault="00D701D6" w:rsidP="006C14F7">
      <w:pPr>
        <w:spacing w:before="60"/>
        <w:ind w:left="133" w:right="5809"/>
        <w:jc w:val="both"/>
        <w:rPr>
          <w:rFonts w:ascii="Trebuchet MS" w:eastAsia="Arial" w:hAnsi="Trebuchet MS"/>
          <w:sz w:val="22"/>
          <w:szCs w:val="22"/>
          <w:lang w:val="ro-RO"/>
        </w:rPr>
      </w:pPr>
      <w:r w:rsidRPr="00DA5585">
        <w:rPr>
          <w:rFonts w:ascii="Trebuchet MS" w:eastAsia="Arial" w:hAnsi="Trebuchet MS"/>
          <w:sz w:val="22"/>
          <w:szCs w:val="22"/>
          <w:lang w:val="ro-RO"/>
        </w:rPr>
        <w:t>Cont pentru cerere de rambursare</w:t>
      </w:r>
    </w:p>
    <w:p w14:paraId="5F311DB1" w14:textId="77777777" w:rsidR="00D701D6" w:rsidRPr="00DA5585" w:rsidRDefault="00D701D6" w:rsidP="006C14F7">
      <w:pPr>
        <w:spacing w:before="60"/>
        <w:ind w:left="133" w:right="5809"/>
        <w:jc w:val="both"/>
        <w:rPr>
          <w:rFonts w:ascii="Trebuchet MS" w:eastAsia="Arial" w:hAnsi="Trebuchet MS"/>
          <w:sz w:val="22"/>
          <w:szCs w:val="22"/>
          <w:lang w:val="ro-RO"/>
        </w:rPr>
      </w:pPr>
      <w:r w:rsidRPr="00DA5585">
        <w:rPr>
          <w:rFonts w:ascii="Trebuchet MS" w:eastAsia="Arial" w:hAnsi="Trebuchet MS"/>
          <w:sz w:val="22"/>
          <w:szCs w:val="22"/>
          <w:lang w:val="ro-RO"/>
        </w:rPr>
        <w:t xml:space="preserve"> cod IBAN:    ……………………</w:t>
      </w:r>
    </w:p>
    <w:p w14:paraId="7A4CF9EC" w14:textId="77777777" w:rsidR="00D701D6" w:rsidRPr="00DA5585" w:rsidRDefault="00D701D6" w:rsidP="006C14F7">
      <w:pPr>
        <w:spacing w:before="60"/>
        <w:ind w:left="133" w:right="5809"/>
        <w:jc w:val="both"/>
        <w:rPr>
          <w:rFonts w:ascii="Trebuchet MS" w:eastAsia="Arial" w:hAnsi="Trebuchet MS"/>
          <w:sz w:val="22"/>
          <w:szCs w:val="22"/>
          <w:lang w:val="ro-RO"/>
        </w:rPr>
      </w:pPr>
      <w:r w:rsidRPr="00DA5585">
        <w:rPr>
          <w:rFonts w:ascii="Trebuchet MS" w:eastAsia="Arial" w:hAnsi="Trebuchet MS"/>
          <w:sz w:val="22"/>
          <w:szCs w:val="22"/>
          <w:lang w:val="ro-RO"/>
        </w:rPr>
        <w:t>Titular cont: ……………………….</w:t>
      </w:r>
    </w:p>
    <w:p w14:paraId="761CBEC7" w14:textId="77777777" w:rsidR="00D701D6" w:rsidRPr="00DA5585" w:rsidRDefault="00D701D6" w:rsidP="006C14F7">
      <w:pPr>
        <w:spacing w:before="60"/>
        <w:ind w:left="133" w:right="5809"/>
        <w:jc w:val="both"/>
        <w:rPr>
          <w:rFonts w:ascii="Trebuchet MS" w:eastAsia="Arial" w:hAnsi="Trebuchet MS"/>
          <w:sz w:val="22"/>
          <w:szCs w:val="22"/>
          <w:lang w:val="ro-RO"/>
        </w:rPr>
      </w:pPr>
      <w:r w:rsidRPr="00DA5585">
        <w:rPr>
          <w:rFonts w:ascii="Trebuchet MS" w:eastAsia="Arial" w:hAnsi="Trebuchet MS"/>
          <w:sz w:val="22"/>
          <w:szCs w:val="22"/>
          <w:lang w:val="ro-RO"/>
        </w:rPr>
        <w:t xml:space="preserve">Denumire/adresa trezoreriei/Băncii Comerciale:………………………… </w:t>
      </w:r>
    </w:p>
    <w:p w14:paraId="47CFD5CC" w14:textId="77777777" w:rsidR="00D701D6" w:rsidRPr="00DA5585" w:rsidRDefault="00D701D6" w:rsidP="006C14F7">
      <w:pPr>
        <w:spacing w:before="60"/>
        <w:ind w:left="133" w:right="105"/>
        <w:jc w:val="both"/>
        <w:rPr>
          <w:rFonts w:ascii="Trebuchet MS" w:eastAsia="Arial" w:hAnsi="Trebuchet MS"/>
          <w:sz w:val="22"/>
          <w:szCs w:val="22"/>
          <w:lang w:val="ro-RO"/>
        </w:rPr>
      </w:pPr>
      <w:r w:rsidRPr="00DA5585">
        <w:rPr>
          <w:rFonts w:ascii="Trebuchet MS" w:eastAsia="Trebuchet MS" w:hAnsi="Trebuchet MS"/>
          <w:sz w:val="22"/>
          <w:szCs w:val="22"/>
          <w:lang w:val="ro-RO"/>
        </w:rPr>
        <w:t>(</w:t>
      </w:r>
      <w:r w:rsidRPr="00DA5585">
        <w:rPr>
          <w:rFonts w:ascii="Trebuchet MS" w:eastAsia="Arial" w:hAnsi="Trebuchet MS"/>
          <w:sz w:val="22"/>
          <w:szCs w:val="22"/>
          <w:lang w:val="ro-RO"/>
        </w:rPr>
        <w:t>13) Data de la care cheltuielile efectuate de Beneficiar pot fi solicitate spre rambursare este data intrării în vigoare a prezentului Contract. Cheltuielile efectuate înainte de data intrării în vigoare a prezentului contract, însă nu mai devreme de data prevăzută la art.2 alin (2) din Contractul de finanțare, sunt considerate eligibile dacă sunt efectuate în cadrul Proiectului şi respectă regulile naţionale şi comunitare de eligibilitate, conform reglementărilor în vigoare.</w:t>
      </w:r>
    </w:p>
    <w:p w14:paraId="0B49D68B" w14:textId="77777777" w:rsidR="00D701D6" w:rsidRPr="00DA5585" w:rsidRDefault="00D701D6" w:rsidP="006C14F7">
      <w:pPr>
        <w:spacing w:before="60"/>
        <w:ind w:left="133" w:right="105"/>
        <w:jc w:val="both"/>
        <w:rPr>
          <w:rFonts w:ascii="Trebuchet MS" w:eastAsia="Arial" w:hAnsi="Trebuchet MS"/>
          <w:sz w:val="22"/>
          <w:szCs w:val="22"/>
          <w:lang w:val="ro-RO"/>
        </w:rPr>
      </w:pPr>
      <w:r w:rsidRPr="00DA5585">
        <w:rPr>
          <w:rFonts w:ascii="Trebuchet MS" w:eastAsia="Arial" w:hAnsi="Trebuchet MS"/>
          <w:sz w:val="22"/>
          <w:szCs w:val="22"/>
          <w:lang w:val="ro-RO"/>
        </w:rPr>
        <w:t>(14) Înainte de solicitarea rambursării, cheltuielile respective trebuie să fie deja efectuate şi plătite de Beneficiar. Data plăţii se consideră data efectuării transferului bancar din contul Beneficiarului.</w:t>
      </w:r>
    </w:p>
    <w:p w14:paraId="2AB84766" w14:textId="77777777" w:rsidR="00D701D6" w:rsidRPr="00DA5585" w:rsidRDefault="00D701D6" w:rsidP="006C14F7">
      <w:pPr>
        <w:spacing w:before="60"/>
        <w:ind w:left="133" w:right="105"/>
        <w:jc w:val="both"/>
        <w:rPr>
          <w:rFonts w:ascii="Trebuchet MS" w:eastAsia="Arial" w:hAnsi="Trebuchet MS"/>
          <w:sz w:val="22"/>
          <w:szCs w:val="22"/>
          <w:lang w:val="ro-RO"/>
        </w:rPr>
      </w:pPr>
      <w:r w:rsidRPr="00DA5585">
        <w:rPr>
          <w:rFonts w:ascii="Trebuchet MS" w:eastAsia="Trebuchet MS" w:hAnsi="Trebuchet MS"/>
          <w:sz w:val="22"/>
          <w:szCs w:val="22"/>
          <w:lang w:val="ro-RO"/>
        </w:rPr>
        <w:t>(</w:t>
      </w:r>
      <w:r w:rsidRPr="00DA5585">
        <w:rPr>
          <w:rFonts w:ascii="Trebuchet MS" w:eastAsia="Arial" w:hAnsi="Trebuchet MS"/>
          <w:sz w:val="22"/>
          <w:szCs w:val="22"/>
          <w:lang w:val="ro-RO"/>
        </w:rPr>
        <w:t>15) Fiecare  cerere  de rambursare  transmisă  de Beneficiar  trebuie  să reflecte  separat pentru fiecare an calendaristic cheltuielile efectuate.</w:t>
      </w:r>
    </w:p>
    <w:p w14:paraId="7A97D0AB" w14:textId="77777777" w:rsidR="00D701D6" w:rsidRPr="00DA5585" w:rsidRDefault="00D701D6" w:rsidP="006C14F7">
      <w:pPr>
        <w:spacing w:before="60"/>
        <w:ind w:left="133" w:right="108"/>
        <w:jc w:val="both"/>
        <w:rPr>
          <w:rFonts w:ascii="Trebuchet MS" w:eastAsia="Arial" w:hAnsi="Trebuchet MS"/>
          <w:sz w:val="22"/>
          <w:szCs w:val="22"/>
          <w:lang w:val="ro-RO"/>
        </w:rPr>
      </w:pPr>
      <w:r w:rsidRPr="00DA5585">
        <w:rPr>
          <w:rFonts w:ascii="Trebuchet MS" w:eastAsia="Arial" w:hAnsi="Trebuchet MS"/>
          <w:sz w:val="22"/>
          <w:szCs w:val="22"/>
          <w:lang w:val="ro-RO"/>
        </w:rPr>
        <w:t>(16) Beneficiarul are obligația de a depune Rapoarte de progres în conformitate cu Anexa 2 Planul de monitorizare, înainte cu 10 zile lucrătoare de a transmite cererea de rambursare/cererea de rambursare aferentă cererii de de plată.</w:t>
      </w:r>
    </w:p>
    <w:p w14:paraId="2D2D2E4D" w14:textId="77777777" w:rsidR="00D701D6" w:rsidRPr="00DA5585" w:rsidRDefault="00D701D6" w:rsidP="006C14F7">
      <w:pPr>
        <w:spacing w:before="60"/>
        <w:ind w:left="133" w:right="105"/>
        <w:jc w:val="both"/>
        <w:rPr>
          <w:rFonts w:ascii="Trebuchet MS" w:eastAsia="Arial" w:hAnsi="Trebuchet MS"/>
          <w:sz w:val="22"/>
          <w:szCs w:val="22"/>
          <w:lang w:val="ro-RO"/>
        </w:rPr>
      </w:pPr>
      <w:r w:rsidRPr="00DA5585">
        <w:rPr>
          <w:rFonts w:ascii="Trebuchet MS" w:eastAsia="Arial" w:hAnsi="Trebuchet MS"/>
          <w:sz w:val="22"/>
          <w:szCs w:val="22"/>
          <w:lang w:val="ro-RO"/>
        </w:rPr>
        <w:t>(17) Beneficiarul proiectului are obligația să ţină o evidenţă contabilă distinctă pentru proiect, folosind conturi analitice dedicate.</w:t>
      </w:r>
    </w:p>
    <w:p w14:paraId="39561551" w14:textId="77777777" w:rsidR="00D701D6" w:rsidRPr="00DA5585" w:rsidRDefault="00D701D6" w:rsidP="006C14F7">
      <w:pPr>
        <w:spacing w:before="60"/>
        <w:ind w:left="133" w:right="105"/>
        <w:jc w:val="both"/>
        <w:rPr>
          <w:rFonts w:ascii="Trebuchet MS" w:eastAsia="Arial" w:hAnsi="Trebuchet MS"/>
          <w:sz w:val="22"/>
          <w:szCs w:val="22"/>
          <w:lang w:val="ro-RO"/>
        </w:rPr>
      </w:pPr>
      <w:r w:rsidRPr="00DA5585">
        <w:rPr>
          <w:rFonts w:ascii="Trebuchet MS" w:eastAsia="Arial" w:hAnsi="Trebuchet MS"/>
          <w:sz w:val="22"/>
          <w:szCs w:val="22"/>
          <w:lang w:val="ro-RO"/>
        </w:rPr>
        <w:t>(18) Beneficiarul instituţie publică finanţată integral din bugetul de stat,  bugetul asigurărilor sociale de stat sau bugetele fondurilor speciale care implementează proiectul,  înregistrează în conturi în afara bilanţului rambursările de cheltuieli aferente fondurilor europene, pe baza notificărilor primite de la AM conform alin. (2).</w:t>
      </w:r>
    </w:p>
    <w:p w14:paraId="367C99FF" w14:textId="3C630ABF" w:rsidR="00D701D6" w:rsidRPr="00DA5585" w:rsidRDefault="00D701D6" w:rsidP="006C14F7">
      <w:pPr>
        <w:spacing w:before="60"/>
        <w:ind w:left="133" w:right="105"/>
        <w:jc w:val="both"/>
        <w:rPr>
          <w:rFonts w:ascii="Trebuchet MS" w:eastAsia="Arial" w:hAnsi="Trebuchet MS"/>
          <w:sz w:val="22"/>
          <w:szCs w:val="22"/>
          <w:lang w:val="ro-RO"/>
        </w:rPr>
      </w:pPr>
      <w:r w:rsidRPr="00DA5585">
        <w:rPr>
          <w:rFonts w:ascii="Trebuchet MS" w:eastAsia="Trebuchet MS" w:hAnsi="Trebuchet MS"/>
          <w:sz w:val="22"/>
          <w:szCs w:val="22"/>
          <w:lang w:val="ro-RO"/>
        </w:rPr>
        <w:t>(</w:t>
      </w:r>
      <w:r w:rsidRPr="00DA5585">
        <w:rPr>
          <w:rFonts w:ascii="Trebuchet MS" w:eastAsia="Arial" w:hAnsi="Trebuchet MS"/>
          <w:sz w:val="22"/>
          <w:szCs w:val="22"/>
          <w:lang w:val="ro-RO"/>
        </w:rPr>
        <w:t xml:space="preserve">19) În vederea efectuării reconcilierii contabile dintre conturile contabile ale AM </w:t>
      </w:r>
      <w:proofErr w:type="spellStart"/>
      <w:r w:rsidRPr="00DA5585">
        <w:rPr>
          <w:rFonts w:ascii="Trebuchet MS" w:eastAsia="Arial" w:hAnsi="Trebuchet MS"/>
          <w:sz w:val="22"/>
          <w:szCs w:val="22"/>
          <w:lang w:val="ro-RO"/>
        </w:rPr>
        <w:t>şi</w:t>
      </w:r>
      <w:proofErr w:type="spellEnd"/>
      <w:r w:rsidRPr="00DA5585">
        <w:rPr>
          <w:rFonts w:ascii="Trebuchet MS" w:eastAsia="Arial" w:hAnsi="Trebuchet MS"/>
          <w:sz w:val="22"/>
          <w:szCs w:val="22"/>
          <w:lang w:val="ro-RO"/>
        </w:rPr>
        <w:t xml:space="preserve"> cele ale </w:t>
      </w:r>
      <w:r w:rsidR="00D04FA3" w:rsidRPr="00DA5585">
        <w:rPr>
          <w:rFonts w:ascii="Trebuchet MS" w:eastAsia="Arial" w:hAnsi="Trebuchet MS"/>
          <w:sz w:val="22"/>
          <w:szCs w:val="22"/>
          <w:lang w:val="ro-RO"/>
        </w:rPr>
        <w:t xml:space="preserve">Beneficiarului </w:t>
      </w:r>
      <w:r w:rsidRPr="00DA5585">
        <w:rPr>
          <w:rFonts w:ascii="Trebuchet MS" w:eastAsia="Arial" w:hAnsi="Trebuchet MS"/>
          <w:sz w:val="22"/>
          <w:szCs w:val="22"/>
          <w:lang w:val="ro-RO"/>
        </w:rPr>
        <w:t xml:space="preserve">pentru </w:t>
      </w:r>
      <w:proofErr w:type="spellStart"/>
      <w:r w:rsidRPr="00DA5585">
        <w:rPr>
          <w:rFonts w:ascii="Trebuchet MS" w:eastAsia="Arial" w:hAnsi="Trebuchet MS"/>
          <w:sz w:val="22"/>
          <w:szCs w:val="22"/>
          <w:lang w:val="ro-RO"/>
        </w:rPr>
        <w:t>operaţiunile</w:t>
      </w:r>
      <w:proofErr w:type="spellEnd"/>
      <w:r w:rsidRPr="00DA5585">
        <w:rPr>
          <w:rFonts w:ascii="Trebuchet MS" w:eastAsia="Arial" w:hAnsi="Trebuchet MS"/>
          <w:sz w:val="22"/>
          <w:szCs w:val="22"/>
          <w:lang w:val="ro-RO"/>
        </w:rPr>
        <w:t xml:space="preserve"> gestionate în cadrul proiectului, </w:t>
      </w:r>
      <w:r w:rsidR="00D04FA3" w:rsidRPr="00DA5585">
        <w:rPr>
          <w:rFonts w:ascii="Trebuchet MS" w:eastAsia="Arial" w:hAnsi="Trebuchet MS"/>
          <w:sz w:val="22"/>
          <w:szCs w:val="22"/>
          <w:lang w:val="ro-RO"/>
        </w:rPr>
        <w:t xml:space="preserve">Beneficiarul </w:t>
      </w:r>
      <w:r w:rsidRPr="00DA5585">
        <w:rPr>
          <w:rFonts w:ascii="Trebuchet MS" w:eastAsia="Arial" w:hAnsi="Trebuchet MS"/>
          <w:sz w:val="22"/>
          <w:szCs w:val="22"/>
          <w:lang w:val="ro-RO"/>
        </w:rPr>
        <w:t xml:space="preserve">are </w:t>
      </w:r>
      <w:proofErr w:type="spellStart"/>
      <w:r w:rsidRPr="00DA5585">
        <w:rPr>
          <w:rFonts w:ascii="Trebuchet MS" w:eastAsia="Arial" w:hAnsi="Trebuchet MS"/>
          <w:sz w:val="22"/>
          <w:szCs w:val="22"/>
          <w:lang w:val="ro-RO"/>
        </w:rPr>
        <w:t>obligaţia</w:t>
      </w:r>
      <w:proofErr w:type="spellEnd"/>
      <w:r w:rsidRPr="00DA5585">
        <w:rPr>
          <w:rFonts w:ascii="Trebuchet MS" w:eastAsia="Arial" w:hAnsi="Trebuchet MS"/>
          <w:sz w:val="22"/>
          <w:szCs w:val="22"/>
          <w:lang w:val="ro-RO"/>
        </w:rPr>
        <w:t xml:space="preserve"> transmiterii lunare, până la data de 20 a lunii curente, a Formularului nr. 11 - Notificare cu privire la reconcilierea contabilă, prevăzut în anexa nr. 11 Normele metodologice  de aplicare a OUG nr. 133/2021, din care să rezulte sumele primite de la AM şi cele plătite acesteia, conform prevederilor din contractul de finanţare.</w:t>
      </w:r>
    </w:p>
    <w:p w14:paraId="652C8FBF" w14:textId="3EA00A71" w:rsidR="00D701D6" w:rsidRPr="00DA5585" w:rsidRDefault="00D701D6" w:rsidP="006C14F7">
      <w:pPr>
        <w:spacing w:before="60"/>
        <w:ind w:left="133" w:right="105"/>
        <w:jc w:val="both"/>
        <w:rPr>
          <w:rFonts w:ascii="Trebuchet MS" w:eastAsia="Arial" w:hAnsi="Trebuchet MS"/>
          <w:sz w:val="22"/>
          <w:szCs w:val="22"/>
          <w:lang w:val="ro-RO"/>
        </w:rPr>
      </w:pPr>
      <w:r w:rsidRPr="00DA5585">
        <w:rPr>
          <w:rFonts w:ascii="Trebuchet MS" w:eastAsia="Arial" w:hAnsi="Trebuchet MS"/>
          <w:sz w:val="22"/>
          <w:szCs w:val="22"/>
          <w:lang w:val="ro-RO"/>
        </w:rPr>
        <w:lastRenderedPageBreak/>
        <w:t xml:space="preserve">(20) Dacă Beneficiarul efectuează plata în valută, va solicita la rambursare contravaloarea în lei, la cursul comunicat  de BNR din data întocmirii  documentelor  de plată în valută, conform art. 22 alin. (4) din OUG nr. 133/2021. De asemenea, conform art. 22 alin. (5) din OUG nr. 133/2021, diferenţele de curs valutar rezultate în urma efectuării plăţilor facturilor externe sunt suportate de către  </w:t>
      </w:r>
      <w:r w:rsidR="00D04FA3" w:rsidRPr="00DA5585">
        <w:rPr>
          <w:rFonts w:ascii="Trebuchet MS" w:eastAsia="Arial" w:hAnsi="Trebuchet MS"/>
          <w:sz w:val="22"/>
          <w:szCs w:val="22"/>
          <w:lang w:val="ro-RO"/>
        </w:rPr>
        <w:t>Beneficiar</w:t>
      </w:r>
      <w:r w:rsidRPr="00DA5585">
        <w:rPr>
          <w:rFonts w:ascii="Trebuchet MS" w:eastAsia="Arial" w:hAnsi="Trebuchet MS"/>
          <w:sz w:val="22"/>
          <w:szCs w:val="22"/>
          <w:lang w:val="ro-RO"/>
        </w:rPr>
        <w:t>.</w:t>
      </w:r>
    </w:p>
    <w:p w14:paraId="7993707E" w14:textId="77777777" w:rsidR="00D701D6" w:rsidRPr="00DA5585" w:rsidRDefault="00D701D6" w:rsidP="006C14F7">
      <w:pPr>
        <w:spacing w:before="60"/>
        <w:ind w:left="133" w:right="105"/>
        <w:jc w:val="both"/>
        <w:rPr>
          <w:rFonts w:ascii="Trebuchet MS" w:eastAsia="Arial" w:hAnsi="Trebuchet MS"/>
          <w:b/>
          <w:sz w:val="22"/>
          <w:szCs w:val="22"/>
          <w:lang w:val="ro-RO"/>
        </w:rPr>
      </w:pPr>
      <w:r w:rsidRPr="00DA5585">
        <w:rPr>
          <w:rFonts w:ascii="Trebuchet MS" w:eastAsia="Trebuchet MS" w:hAnsi="Trebuchet MS"/>
          <w:b/>
          <w:spacing w:val="-1"/>
          <w:sz w:val="22"/>
          <w:szCs w:val="22"/>
          <w:lang w:val="ro-RO"/>
        </w:rPr>
        <w:t>(</w:t>
      </w:r>
      <w:r w:rsidRPr="00DA5585">
        <w:rPr>
          <w:rFonts w:ascii="Trebuchet MS" w:eastAsia="Arial" w:hAnsi="Trebuchet MS"/>
          <w:b/>
          <w:sz w:val="22"/>
          <w:szCs w:val="22"/>
          <w:lang w:val="ro-RO"/>
        </w:rPr>
        <w:t>d) Documente justificative necesare plății prefinanțării/cererilor de plată/rambursării cheltuielilor eligibile</w:t>
      </w:r>
    </w:p>
    <w:p w14:paraId="284F975F" w14:textId="77777777" w:rsidR="00D701D6" w:rsidRPr="00DA5585" w:rsidRDefault="00D701D6" w:rsidP="006C14F7">
      <w:pPr>
        <w:spacing w:before="60"/>
        <w:ind w:left="133" w:right="104"/>
        <w:jc w:val="both"/>
        <w:rPr>
          <w:rFonts w:ascii="Trebuchet MS" w:eastAsia="Arial" w:hAnsi="Trebuchet MS"/>
          <w:sz w:val="22"/>
          <w:szCs w:val="22"/>
          <w:lang w:val="ro-RO"/>
        </w:rPr>
      </w:pPr>
      <w:r w:rsidRPr="00DA5585">
        <w:rPr>
          <w:rFonts w:ascii="Trebuchet MS" w:eastAsia="Arial" w:hAnsi="Trebuchet MS"/>
          <w:sz w:val="22"/>
          <w:szCs w:val="22"/>
          <w:lang w:val="ro-RO"/>
        </w:rPr>
        <w:t xml:space="preserve">(1) Cererea de prefinanțare/cererea de plată/cererea de rambursare a cheltuielilor vor fi insotite de documentele justificative prevazute de legislatia națională în vigoare și de instrucțiunile emise de AM PTJ  în acest scop. </w:t>
      </w:r>
    </w:p>
    <w:p w14:paraId="106EEC42" w14:textId="6A9AE650" w:rsidR="00D701D6" w:rsidRPr="00DA5585" w:rsidRDefault="00D701D6" w:rsidP="006C14F7">
      <w:pPr>
        <w:spacing w:before="60"/>
        <w:ind w:left="133" w:right="102"/>
        <w:jc w:val="both"/>
        <w:rPr>
          <w:rFonts w:ascii="Trebuchet MS" w:eastAsia="Arial" w:hAnsi="Trebuchet MS"/>
          <w:sz w:val="22"/>
          <w:szCs w:val="22"/>
          <w:lang w:val="ro-RO"/>
        </w:rPr>
      </w:pPr>
      <w:r w:rsidRPr="00DA5585">
        <w:rPr>
          <w:rFonts w:ascii="Trebuchet MS" w:eastAsia="Arial" w:hAnsi="Trebuchet MS"/>
          <w:sz w:val="22"/>
          <w:szCs w:val="22"/>
          <w:lang w:val="ro-RO"/>
        </w:rPr>
        <w:t xml:space="preserve">(2) În procesul de verificare a cererii rambursare </w:t>
      </w:r>
      <w:r w:rsidR="00D04FA3" w:rsidRPr="00DA5585">
        <w:rPr>
          <w:rFonts w:ascii="Trebuchet MS" w:eastAsia="Arial" w:hAnsi="Trebuchet MS"/>
          <w:sz w:val="22"/>
          <w:szCs w:val="22"/>
          <w:lang w:val="ro-RO"/>
        </w:rPr>
        <w:t xml:space="preserve">Beneficiarul </w:t>
      </w:r>
      <w:r w:rsidRPr="00DA5585">
        <w:rPr>
          <w:rFonts w:ascii="Trebuchet MS" w:eastAsia="Arial" w:hAnsi="Trebuchet MS"/>
          <w:sz w:val="22"/>
          <w:szCs w:val="22"/>
          <w:lang w:val="ro-RO"/>
        </w:rPr>
        <w:t xml:space="preserve">este obligat ca în termen de 5 zile de la notificare să răspundă oricărei clarificări solicitate de AM. Până  la primirea răspunsului din partea </w:t>
      </w:r>
      <w:r w:rsidR="00D04FA3" w:rsidRPr="00DA5585">
        <w:rPr>
          <w:rFonts w:ascii="Trebuchet MS" w:eastAsia="Arial" w:hAnsi="Trebuchet MS"/>
          <w:sz w:val="22"/>
          <w:szCs w:val="22"/>
          <w:lang w:val="ro-RO"/>
        </w:rPr>
        <w:t xml:space="preserve">Beneficiarului </w:t>
      </w:r>
      <w:r w:rsidRPr="00DA5585">
        <w:rPr>
          <w:rFonts w:ascii="Trebuchet MS" w:eastAsia="Arial" w:hAnsi="Trebuchet MS"/>
          <w:sz w:val="22"/>
          <w:szCs w:val="22"/>
          <w:lang w:val="ro-RO"/>
        </w:rPr>
        <w:t xml:space="preserve">termenul de verificare a cererii de rambursare se suspendă. Nedepunerea de către </w:t>
      </w:r>
      <w:r w:rsidR="00D04FA3" w:rsidRPr="00DA5585">
        <w:rPr>
          <w:rFonts w:ascii="Trebuchet MS" w:eastAsia="Arial" w:hAnsi="Trebuchet MS"/>
          <w:sz w:val="22"/>
          <w:szCs w:val="22"/>
          <w:lang w:val="ro-RO"/>
        </w:rPr>
        <w:t xml:space="preserve">Beneficiar </w:t>
      </w:r>
      <w:r w:rsidRPr="00DA5585">
        <w:rPr>
          <w:rFonts w:ascii="Trebuchet MS" w:eastAsia="Arial" w:hAnsi="Trebuchet MS"/>
          <w:sz w:val="22"/>
          <w:szCs w:val="22"/>
          <w:lang w:val="ro-RO"/>
        </w:rPr>
        <w:t>a documentelor sau clarificărilor solicitate, în termenul prevăzut la acest alineat, atrage respingerea parţială sau totală, după caz, a cererii de rambursare.</w:t>
      </w:r>
    </w:p>
    <w:p w14:paraId="0A6A642A" w14:textId="77777777" w:rsidR="00D701D6" w:rsidRPr="00DA5585" w:rsidRDefault="00D701D6" w:rsidP="006C14F7">
      <w:pPr>
        <w:spacing w:before="60"/>
        <w:ind w:left="133" w:right="403"/>
        <w:jc w:val="both"/>
        <w:rPr>
          <w:rFonts w:ascii="Trebuchet MS" w:eastAsia="Arial" w:hAnsi="Trebuchet MS"/>
          <w:b/>
          <w:sz w:val="22"/>
          <w:szCs w:val="22"/>
          <w:lang w:val="ro-RO"/>
        </w:rPr>
      </w:pPr>
      <w:r w:rsidRPr="00DA5585">
        <w:rPr>
          <w:rFonts w:ascii="Trebuchet MS" w:eastAsia="Trebuchet MS" w:hAnsi="Trebuchet MS"/>
          <w:b/>
          <w:sz w:val="22"/>
          <w:szCs w:val="22"/>
          <w:lang w:val="ro-RO"/>
        </w:rPr>
        <w:t>(</w:t>
      </w:r>
      <w:r w:rsidRPr="00DA5585">
        <w:rPr>
          <w:rFonts w:ascii="Trebuchet MS" w:eastAsia="Arial" w:hAnsi="Trebuchet MS"/>
          <w:b/>
          <w:sz w:val="22"/>
          <w:szCs w:val="22"/>
          <w:lang w:val="ro-RO"/>
        </w:rPr>
        <w:t>e) Graficul de depunere a cererilor de prefinanțare/plată/rambursare a cheltuielilor</w:t>
      </w:r>
    </w:p>
    <w:p w14:paraId="2E915DF9" w14:textId="77777777" w:rsidR="00D701D6" w:rsidRPr="00DA5585" w:rsidRDefault="00D701D6" w:rsidP="006C14F7">
      <w:pPr>
        <w:spacing w:before="60"/>
        <w:ind w:left="471" w:right="105" w:hanging="338"/>
        <w:jc w:val="both"/>
        <w:rPr>
          <w:rFonts w:ascii="Trebuchet MS" w:eastAsia="Arial" w:hAnsi="Trebuchet MS"/>
          <w:sz w:val="22"/>
          <w:szCs w:val="22"/>
          <w:lang w:val="ro-RO"/>
        </w:rPr>
      </w:pPr>
      <w:r w:rsidRPr="00DA5585">
        <w:rPr>
          <w:rFonts w:ascii="Trebuchet MS" w:eastAsia="Arial" w:hAnsi="Trebuchet MS"/>
          <w:sz w:val="22"/>
          <w:szCs w:val="22"/>
          <w:lang w:val="ro-RO"/>
        </w:rPr>
        <w:t>(1) Graficul de depunere a cererilor de prefinanțare/plată/rambursare a cheltuielilor este parte integrantă  a Cererii de finanțare - Anexa 3 la Contractul  de finanțare.</w:t>
      </w:r>
    </w:p>
    <w:p w14:paraId="19CEF493" w14:textId="77777777" w:rsidR="00D701D6" w:rsidRPr="00DA5585" w:rsidRDefault="00D701D6" w:rsidP="006C14F7">
      <w:pPr>
        <w:spacing w:before="60"/>
        <w:ind w:left="471" w:right="105" w:hanging="338"/>
        <w:jc w:val="both"/>
        <w:rPr>
          <w:rFonts w:ascii="Trebuchet MS" w:eastAsia="Arial" w:hAnsi="Trebuchet MS"/>
          <w:sz w:val="22"/>
          <w:szCs w:val="22"/>
          <w:lang w:val="ro-RO"/>
        </w:rPr>
      </w:pPr>
      <w:r w:rsidRPr="00DA5585">
        <w:rPr>
          <w:rFonts w:ascii="Trebuchet MS" w:eastAsia="Arial" w:hAnsi="Trebuchet MS"/>
          <w:sz w:val="22"/>
          <w:szCs w:val="22"/>
          <w:lang w:val="ro-RO"/>
        </w:rPr>
        <w:t>(2) Beneficiarul   are   obligativitatea   actualizării   acestuia   în   funcţie   de   cererile   de prefinanțare/plată/rambursare decontate de autoritatea de management, în condițiile prevăzute de prezentul contract de finanțare.</w:t>
      </w:r>
    </w:p>
    <w:p w14:paraId="33895A15" w14:textId="77777777" w:rsidR="00D701D6" w:rsidRPr="00DA5585" w:rsidRDefault="00D701D6" w:rsidP="006C14F7">
      <w:pPr>
        <w:tabs>
          <w:tab w:val="left" w:pos="450"/>
        </w:tabs>
        <w:ind w:right="75"/>
        <w:jc w:val="both"/>
        <w:rPr>
          <w:rFonts w:ascii="Trebuchet MS" w:eastAsia="Arial" w:hAnsi="Trebuchet MS"/>
          <w:b/>
          <w:spacing w:val="1"/>
          <w:sz w:val="22"/>
          <w:szCs w:val="22"/>
          <w:lang w:val="ro-RO"/>
        </w:rPr>
      </w:pPr>
    </w:p>
    <w:p w14:paraId="5500AF88" w14:textId="4F251003" w:rsidR="00D701D6" w:rsidRPr="00DA5585" w:rsidRDefault="00D701D6" w:rsidP="006C14F7">
      <w:pPr>
        <w:tabs>
          <w:tab w:val="left" w:pos="450"/>
        </w:tabs>
        <w:ind w:right="75"/>
        <w:jc w:val="both"/>
        <w:rPr>
          <w:rFonts w:ascii="Trebuchet MS" w:eastAsia="Arial" w:hAnsi="Trebuchet MS"/>
          <w:b/>
          <w:spacing w:val="1"/>
          <w:sz w:val="22"/>
          <w:szCs w:val="22"/>
          <w:lang w:val="ro-RO"/>
        </w:rPr>
      </w:pPr>
      <w:r w:rsidRPr="00DA5585">
        <w:rPr>
          <w:rFonts w:ascii="Trebuchet MS" w:eastAsia="Arial" w:hAnsi="Trebuchet MS"/>
          <w:b/>
          <w:spacing w:val="1"/>
          <w:sz w:val="22"/>
          <w:szCs w:val="22"/>
          <w:lang w:val="ro-RO"/>
        </w:rPr>
        <w:t>Secțiunea I</w:t>
      </w:r>
      <w:r w:rsidR="00800139" w:rsidRPr="00DA5585">
        <w:rPr>
          <w:rFonts w:ascii="Trebuchet MS" w:eastAsia="Arial" w:hAnsi="Trebuchet MS"/>
          <w:b/>
          <w:spacing w:val="1"/>
          <w:sz w:val="22"/>
          <w:szCs w:val="22"/>
          <w:lang w:val="ro-RO"/>
        </w:rPr>
        <w:t>II</w:t>
      </w:r>
      <w:r w:rsidRPr="00DA5585">
        <w:rPr>
          <w:rFonts w:ascii="Trebuchet MS" w:eastAsia="Arial" w:hAnsi="Trebuchet MS"/>
          <w:b/>
          <w:spacing w:val="1"/>
          <w:sz w:val="22"/>
          <w:szCs w:val="22"/>
          <w:lang w:val="ro-RO"/>
        </w:rPr>
        <w:t xml:space="preserve"> – Monitorizarea și raportarea</w:t>
      </w:r>
    </w:p>
    <w:p w14:paraId="1E69A682" w14:textId="77777777" w:rsidR="00DA5585" w:rsidRDefault="00313545" w:rsidP="00313545">
      <w:pPr>
        <w:pStyle w:val="NormalWeb"/>
        <w:spacing w:after="240"/>
        <w:jc w:val="both"/>
        <w:rPr>
          <w:rFonts w:ascii="Trebuchet MS" w:hAnsi="Trebuchet MS"/>
          <w:b/>
          <w:bCs/>
          <w:sz w:val="22"/>
          <w:szCs w:val="22"/>
          <w:lang w:val="it-IT"/>
        </w:rPr>
      </w:pPr>
      <w:r w:rsidRPr="00DA5585">
        <w:rPr>
          <w:rFonts w:ascii="Trebuchet MS" w:hAnsi="Trebuchet MS"/>
          <w:b/>
          <w:bCs/>
          <w:sz w:val="22"/>
          <w:szCs w:val="22"/>
          <w:lang w:val="it-IT"/>
        </w:rPr>
        <w:t>Art. 15 Monitorizarea/raportarea implementării proiectelor</w:t>
      </w:r>
    </w:p>
    <w:p w14:paraId="20A4A2C9" w14:textId="5A9843B0" w:rsidR="00313545" w:rsidRPr="00DA5585" w:rsidRDefault="00313545" w:rsidP="00DA5585">
      <w:pPr>
        <w:pStyle w:val="NormalWeb"/>
        <w:spacing w:before="0" w:beforeAutospacing="0" w:after="240"/>
        <w:jc w:val="both"/>
        <w:rPr>
          <w:rFonts w:ascii="Trebuchet MS" w:hAnsi="Trebuchet MS"/>
          <w:b/>
          <w:bCs/>
          <w:sz w:val="22"/>
          <w:szCs w:val="22"/>
          <w:lang w:val="it-IT"/>
        </w:rPr>
      </w:pPr>
      <w:r w:rsidRPr="00DA5585">
        <w:rPr>
          <w:rFonts w:ascii="Trebuchet MS" w:hAnsi="Trebuchet MS"/>
          <w:sz w:val="22"/>
          <w:szCs w:val="22"/>
          <w:lang w:val="it-IT"/>
        </w:rPr>
        <w:t>(1)</w:t>
      </w:r>
      <w:r w:rsidRPr="00DA5585">
        <w:rPr>
          <w:rFonts w:ascii="Trebuchet MS" w:hAnsi="Trebuchet MS"/>
          <w:sz w:val="22"/>
          <w:szCs w:val="22"/>
          <w:lang w:val="it-IT"/>
        </w:rPr>
        <w:tab/>
        <w:t>În cazul nerespectării repetate a termenului de depunere a raportului care conduce la apariția de decalaje între progresul fizic al țintelor asumate și stadiul din rapoartele de progres, AM/OI, poate să aplice una sau mai multe din următoarele măsuri corective pentru cheltuielile aferente perioadei de raportare solicitate la rambursare:</w:t>
      </w:r>
    </w:p>
    <w:p w14:paraId="6705CBAA" w14:textId="77777777" w:rsidR="00313545" w:rsidRPr="00DA5585" w:rsidRDefault="00313545" w:rsidP="00DA5585">
      <w:pPr>
        <w:pStyle w:val="NormalWeb"/>
        <w:spacing w:before="0" w:beforeAutospacing="0" w:after="240"/>
        <w:jc w:val="both"/>
        <w:rPr>
          <w:rFonts w:ascii="Trebuchet MS" w:hAnsi="Trebuchet MS"/>
          <w:sz w:val="22"/>
          <w:szCs w:val="22"/>
          <w:lang w:val="it-IT"/>
        </w:rPr>
      </w:pPr>
      <w:r w:rsidRPr="00DA5585">
        <w:rPr>
          <w:rFonts w:ascii="Trebuchet MS" w:hAnsi="Trebuchet MS"/>
          <w:sz w:val="22"/>
          <w:szCs w:val="22"/>
          <w:lang w:val="it-IT"/>
        </w:rPr>
        <w:t>a)</w:t>
      </w:r>
      <w:r w:rsidRPr="00DA5585">
        <w:rPr>
          <w:rFonts w:ascii="Trebuchet MS" w:hAnsi="Trebuchet MS"/>
          <w:sz w:val="22"/>
          <w:szCs w:val="22"/>
          <w:lang w:val="it-IT"/>
        </w:rPr>
        <w:tab/>
        <w:t>suspendarea totală/parțială a autorizării/plății sumelor asociate cererilor de plată/rambursare după caz, atât a celor aflate în curs de procesare la nivelul AM/OI cât și a celor viitoare;</w:t>
      </w:r>
    </w:p>
    <w:p w14:paraId="64632002" w14:textId="77777777" w:rsidR="00313545" w:rsidRPr="00DA5585" w:rsidRDefault="00313545" w:rsidP="00DA5585">
      <w:pPr>
        <w:pStyle w:val="NormalWeb"/>
        <w:spacing w:before="0" w:beforeAutospacing="0" w:after="240"/>
        <w:jc w:val="both"/>
        <w:rPr>
          <w:rFonts w:ascii="Trebuchet MS" w:hAnsi="Trebuchet MS"/>
          <w:sz w:val="22"/>
          <w:szCs w:val="22"/>
          <w:lang w:val="it-IT"/>
        </w:rPr>
      </w:pPr>
      <w:r w:rsidRPr="00DA5585">
        <w:rPr>
          <w:rFonts w:ascii="Trebuchet MS" w:hAnsi="Trebuchet MS"/>
          <w:sz w:val="22"/>
          <w:szCs w:val="22"/>
          <w:lang w:val="it-IT"/>
        </w:rPr>
        <w:t>b)</w:t>
      </w:r>
      <w:r w:rsidRPr="00DA5585">
        <w:rPr>
          <w:rFonts w:ascii="Trebuchet MS" w:hAnsi="Trebuchet MS"/>
          <w:sz w:val="22"/>
          <w:szCs w:val="22"/>
          <w:lang w:val="it-IT"/>
        </w:rPr>
        <w:tab/>
        <w:t>efectuarea de vizite la fața locului și solicitarea de raportări/justificări suplimentare legate de înregistrarea decalajelor respectiv, cu posibilitatea aplicării inclusiv a măsurii de la lit. a);</w:t>
      </w:r>
    </w:p>
    <w:p w14:paraId="49CFD21B" w14:textId="77777777" w:rsidR="00313545" w:rsidRPr="00DA5585" w:rsidRDefault="00313545" w:rsidP="00DA5585">
      <w:pPr>
        <w:pStyle w:val="NormalWeb"/>
        <w:spacing w:before="0" w:beforeAutospacing="0" w:after="240"/>
        <w:jc w:val="both"/>
        <w:rPr>
          <w:rFonts w:ascii="Trebuchet MS" w:hAnsi="Trebuchet MS"/>
          <w:sz w:val="22"/>
          <w:szCs w:val="22"/>
          <w:lang w:val="it-IT"/>
        </w:rPr>
      </w:pPr>
      <w:r w:rsidRPr="00DA5585">
        <w:rPr>
          <w:rFonts w:ascii="Trebuchet MS" w:hAnsi="Trebuchet MS"/>
          <w:sz w:val="22"/>
          <w:szCs w:val="22"/>
          <w:lang w:val="it-IT"/>
        </w:rPr>
        <w:t>c)</w:t>
      </w:r>
      <w:r w:rsidRPr="00DA5585">
        <w:rPr>
          <w:rFonts w:ascii="Trebuchet MS" w:hAnsi="Trebuchet MS"/>
          <w:sz w:val="22"/>
          <w:szCs w:val="22"/>
          <w:lang w:val="it-IT"/>
        </w:rPr>
        <w:tab/>
        <w:t>rezilierea contractului de finanțare și recuperarea sumelor plățite, inclusiv a dobânzilor și penalităților asociate, în conformitate cu prevederile prezentului contract.</w:t>
      </w:r>
    </w:p>
    <w:p w14:paraId="44BC266E" w14:textId="77777777" w:rsidR="00313545" w:rsidRPr="00DA5585" w:rsidRDefault="00313545" w:rsidP="00DA5585">
      <w:pPr>
        <w:pStyle w:val="NormalWeb"/>
        <w:spacing w:before="0" w:beforeAutospacing="0" w:after="240"/>
        <w:jc w:val="both"/>
        <w:rPr>
          <w:rFonts w:ascii="Trebuchet MS" w:hAnsi="Trebuchet MS"/>
          <w:sz w:val="22"/>
          <w:szCs w:val="22"/>
          <w:lang w:val="it-IT"/>
        </w:rPr>
      </w:pPr>
      <w:r w:rsidRPr="00DA5585">
        <w:rPr>
          <w:rFonts w:ascii="Trebuchet MS" w:hAnsi="Trebuchet MS"/>
          <w:sz w:val="22"/>
          <w:szCs w:val="22"/>
          <w:lang w:val="it-IT"/>
        </w:rPr>
        <w:t>(2)</w:t>
      </w:r>
      <w:r w:rsidRPr="00DA5585">
        <w:rPr>
          <w:rFonts w:ascii="Trebuchet MS" w:hAnsi="Trebuchet MS"/>
          <w:sz w:val="22"/>
          <w:szCs w:val="22"/>
          <w:lang w:val="it-IT"/>
        </w:rPr>
        <w:tab/>
        <w:t>AM/OI poate să aplice una sau mai multe din măsurile corective prevăzute la alin. (1) pentru cheltuielile aferente perioadei de raportare solicitate la rambursare în cazul nerespectării repetate a termenului de depunere a raportului care conduce la apariția de decalaje între progresul fizic la nivelul țintelor asumate și stadiul din rapoartele de progres.</w:t>
      </w:r>
    </w:p>
    <w:p w14:paraId="011B34E3" w14:textId="77777777" w:rsidR="00313545" w:rsidRPr="00DA5585" w:rsidRDefault="00313545" w:rsidP="00DA5585">
      <w:pPr>
        <w:pStyle w:val="NormalWeb"/>
        <w:spacing w:before="0" w:beforeAutospacing="0" w:after="240"/>
        <w:jc w:val="both"/>
        <w:rPr>
          <w:rFonts w:ascii="Trebuchet MS" w:hAnsi="Trebuchet MS"/>
          <w:sz w:val="22"/>
          <w:szCs w:val="22"/>
          <w:lang w:val="it-IT"/>
        </w:rPr>
      </w:pPr>
      <w:r w:rsidRPr="00DA5585">
        <w:rPr>
          <w:rFonts w:ascii="Trebuchet MS" w:hAnsi="Trebuchet MS"/>
          <w:sz w:val="22"/>
          <w:szCs w:val="22"/>
          <w:lang w:val="it-IT"/>
        </w:rPr>
        <w:t>(3)</w:t>
      </w:r>
      <w:r w:rsidRPr="00DA5585">
        <w:rPr>
          <w:rFonts w:ascii="Trebuchet MS" w:hAnsi="Trebuchet MS"/>
          <w:sz w:val="22"/>
          <w:szCs w:val="22"/>
          <w:lang w:val="it-IT"/>
        </w:rPr>
        <w:tab/>
        <w:t>În completarea dispozițiilor art.13 alin. (11) litera f) din Contractul de finanțare – Condiții generale vor fi luate în considerare următoarele prevederi:</w:t>
      </w:r>
    </w:p>
    <w:p w14:paraId="0BC8A3A9" w14:textId="77777777" w:rsidR="00313545" w:rsidRPr="00DA5585" w:rsidRDefault="00313545" w:rsidP="00DA5585">
      <w:pPr>
        <w:pStyle w:val="NormalWeb"/>
        <w:spacing w:before="0" w:beforeAutospacing="0" w:after="240"/>
        <w:jc w:val="both"/>
        <w:rPr>
          <w:rFonts w:ascii="Trebuchet MS" w:hAnsi="Trebuchet MS"/>
          <w:sz w:val="22"/>
          <w:szCs w:val="22"/>
          <w:lang w:val="it-IT"/>
        </w:rPr>
      </w:pPr>
      <w:r w:rsidRPr="00DA5585">
        <w:rPr>
          <w:rFonts w:ascii="Trebuchet MS" w:hAnsi="Trebuchet MS"/>
          <w:sz w:val="22"/>
          <w:szCs w:val="22"/>
          <w:lang w:val="it-IT"/>
        </w:rPr>
        <w:t xml:space="preserve">a) în situația nerealizării, la termen, a indicatorilor de etapă, AM adoptă și implementează, în funcție de riscurile identificate, acțiuni și măsuri de monitorizare consolidată, după cum urmează: </w:t>
      </w:r>
    </w:p>
    <w:p w14:paraId="2B3B50E8" w14:textId="77777777" w:rsidR="00313545" w:rsidRPr="00DA5585" w:rsidRDefault="00313545" w:rsidP="00DA5585">
      <w:pPr>
        <w:pStyle w:val="NormalWeb"/>
        <w:spacing w:before="0" w:beforeAutospacing="0" w:after="240"/>
        <w:jc w:val="both"/>
        <w:rPr>
          <w:rFonts w:ascii="Trebuchet MS" w:hAnsi="Trebuchet MS"/>
          <w:sz w:val="22"/>
          <w:szCs w:val="22"/>
          <w:lang w:val="it-IT"/>
        </w:rPr>
      </w:pPr>
      <w:r w:rsidRPr="00DA5585">
        <w:rPr>
          <w:rFonts w:ascii="Trebuchet MS" w:hAnsi="Trebuchet MS"/>
          <w:sz w:val="22"/>
          <w:szCs w:val="22"/>
          <w:lang w:val="it-IT"/>
        </w:rPr>
        <w:lastRenderedPageBreak/>
        <w:t xml:space="preserve">i) va fi notificat beneficiarul și i se va solicita de către AM, transmiterea documentelor justificative/dovedirea cauzelor obiective pentru nerealizarea la termen a indicatorilor de etapă, în termen de 5 zile lucrătoare de la primirea notificării. </w:t>
      </w:r>
    </w:p>
    <w:p w14:paraId="1D9B9057" w14:textId="77777777" w:rsidR="00313545" w:rsidRPr="00DA5585" w:rsidRDefault="00313545" w:rsidP="00DA5585">
      <w:pPr>
        <w:pStyle w:val="NormalWeb"/>
        <w:spacing w:before="0" w:beforeAutospacing="0" w:after="240"/>
        <w:jc w:val="both"/>
        <w:rPr>
          <w:rFonts w:ascii="Trebuchet MS" w:hAnsi="Trebuchet MS"/>
          <w:sz w:val="22"/>
          <w:szCs w:val="22"/>
          <w:lang w:val="it-IT"/>
        </w:rPr>
      </w:pPr>
      <w:r w:rsidRPr="00DA5585">
        <w:rPr>
          <w:rFonts w:ascii="Trebuchet MS" w:hAnsi="Trebuchet MS"/>
          <w:sz w:val="22"/>
          <w:szCs w:val="22"/>
          <w:lang w:val="it-IT"/>
        </w:rPr>
        <w:t xml:space="preserve">ii) AM va solicita beneficiarului transmiterea unui plan de acțiuni și măsuri în care va fi indicat modul de recuperare a întârzierilor, soluția prin care se va ajunge la indeplinirea indicatorului de etapă nerealizat și noul termen pentru îndeplinirea acestuia, agreat în prealabil cu AM. Acțiunile și măsurile vor fi stabilite astfel încât să nu afecteze îndeplinirea următorilor indicatori de etapă prevăzuți în planul de monitorizare. </w:t>
      </w:r>
    </w:p>
    <w:p w14:paraId="637FB4BC" w14:textId="5BB557E4" w:rsidR="00D701D6" w:rsidRPr="00762E81" w:rsidRDefault="00313545" w:rsidP="00DA5585">
      <w:pPr>
        <w:pStyle w:val="NormalWeb"/>
        <w:spacing w:before="0" w:beforeAutospacing="0" w:after="240"/>
        <w:jc w:val="both"/>
        <w:rPr>
          <w:rFonts w:ascii="Trebuchet MS" w:hAnsi="Trebuchet MS"/>
          <w:sz w:val="22"/>
          <w:szCs w:val="22"/>
          <w:lang w:val="it-IT"/>
        </w:rPr>
      </w:pPr>
      <w:r w:rsidRPr="00DA5585">
        <w:rPr>
          <w:rFonts w:ascii="Trebuchet MS" w:hAnsi="Trebuchet MS"/>
          <w:sz w:val="22"/>
          <w:szCs w:val="22"/>
          <w:lang w:val="it-IT"/>
        </w:rPr>
        <w:t>(4)</w:t>
      </w:r>
      <w:r w:rsidRPr="00DA5585">
        <w:rPr>
          <w:rFonts w:ascii="Trebuchet MS" w:hAnsi="Trebuchet MS"/>
          <w:sz w:val="22"/>
          <w:szCs w:val="22"/>
          <w:lang w:val="it-IT"/>
        </w:rPr>
        <w:tab/>
        <w:t xml:space="preserve">Măsurile prevăzute specificate la art. 13 alin. </w:t>
      </w:r>
      <w:r w:rsidRPr="00762E81">
        <w:rPr>
          <w:rFonts w:ascii="Trebuchet MS" w:hAnsi="Trebuchet MS"/>
          <w:sz w:val="22"/>
          <w:szCs w:val="22"/>
          <w:lang w:val="it-IT"/>
        </w:rPr>
        <w:t>(11) literele (a) - (e) din Contractul de finanțare – Condiții generale pot fi aplicate de catre AM /OI în mod gradual.</w:t>
      </w:r>
    </w:p>
    <w:p w14:paraId="15B96C0D" w14:textId="77777777" w:rsidR="00DA5585" w:rsidRDefault="00D701D6" w:rsidP="00DA5585">
      <w:pPr>
        <w:jc w:val="both"/>
        <w:rPr>
          <w:rFonts w:ascii="Trebuchet MS" w:eastAsia="Arial" w:hAnsi="Trebuchet MS"/>
          <w:b/>
          <w:bCs/>
          <w:sz w:val="22"/>
          <w:szCs w:val="22"/>
          <w:lang w:val="ro-RO"/>
        </w:rPr>
      </w:pPr>
      <w:r w:rsidRPr="00DA5585">
        <w:rPr>
          <w:rFonts w:ascii="Trebuchet MS" w:eastAsia="Arial" w:hAnsi="Trebuchet MS"/>
          <w:b/>
          <w:bCs/>
          <w:sz w:val="22"/>
          <w:szCs w:val="22"/>
          <w:lang w:val="ro-RO"/>
        </w:rPr>
        <w:t xml:space="preserve">Secțiunea </w:t>
      </w:r>
      <w:r w:rsidR="00800139" w:rsidRPr="00DA5585">
        <w:rPr>
          <w:rFonts w:ascii="Trebuchet MS" w:eastAsia="Arial" w:hAnsi="Trebuchet MS"/>
          <w:b/>
          <w:bCs/>
          <w:sz w:val="22"/>
          <w:szCs w:val="22"/>
          <w:lang w:val="ro-RO"/>
        </w:rPr>
        <w:t>I</w:t>
      </w:r>
      <w:r w:rsidRPr="00DA5585">
        <w:rPr>
          <w:rFonts w:ascii="Trebuchet MS" w:eastAsia="Arial" w:hAnsi="Trebuchet MS"/>
          <w:b/>
          <w:bCs/>
          <w:sz w:val="22"/>
          <w:szCs w:val="22"/>
          <w:lang w:val="ro-RO"/>
        </w:rPr>
        <w:t>V - Prevederi specifice apelului de proiecte privind ”Sprijinirea tranziției forței de muncă”</w:t>
      </w:r>
    </w:p>
    <w:p w14:paraId="22821A08" w14:textId="77777777" w:rsidR="00DA5585" w:rsidRDefault="00DA5585" w:rsidP="00DA5585">
      <w:pPr>
        <w:jc w:val="both"/>
        <w:rPr>
          <w:rFonts w:ascii="Trebuchet MS" w:eastAsia="Arial" w:hAnsi="Trebuchet MS"/>
          <w:b/>
          <w:bCs/>
          <w:sz w:val="22"/>
          <w:szCs w:val="22"/>
          <w:lang w:val="ro-RO"/>
        </w:rPr>
      </w:pPr>
    </w:p>
    <w:p w14:paraId="394FC88B" w14:textId="0572DC82" w:rsidR="00313545" w:rsidRPr="00DA5585" w:rsidRDefault="00313545" w:rsidP="00DA5585">
      <w:pPr>
        <w:jc w:val="both"/>
        <w:rPr>
          <w:rFonts w:ascii="Trebuchet MS" w:eastAsia="Arial" w:hAnsi="Trebuchet MS"/>
          <w:b/>
          <w:bCs/>
          <w:sz w:val="22"/>
          <w:szCs w:val="22"/>
          <w:lang w:val="ro-RO"/>
        </w:rPr>
      </w:pPr>
      <w:r w:rsidRPr="00DA5585">
        <w:rPr>
          <w:rFonts w:ascii="Trebuchet MS" w:hAnsi="Trebuchet MS"/>
          <w:b/>
          <w:bCs/>
          <w:sz w:val="22"/>
          <w:szCs w:val="22"/>
          <w:lang w:val="it-IT"/>
        </w:rPr>
        <w:t>Articolul 16 Alte obligații specifice beneficiarului</w:t>
      </w:r>
    </w:p>
    <w:p w14:paraId="3AD93194" w14:textId="77777777" w:rsidR="00313545" w:rsidRPr="00DA5585" w:rsidRDefault="00313545" w:rsidP="006C14F7">
      <w:pPr>
        <w:jc w:val="both"/>
        <w:rPr>
          <w:rFonts w:ascii="Trebuchet MS" w:eastAsia="Arial" w:hAnsi="Trebuchet MS"/>
          <w:b/>
          <w:bCs/>
          <w:sz w:val="22"/>
          <w:szCs w:val="22"/>
          <w:lang w:val="ro-RO"/>
        </w:rPr>
      </w:pPr>
    </w:p>
    <w:p w14:paraId="59B42208" w14:textId="3BDC8984" w:rsidR="00750EB3" w:rsidRPr="00DA5585" w:rsidRDefault="00750EB3" w:rsidP="00DA5585">
      <w:pPr>
        <w:pStyle w:val="ListParagraph"/>
        <w:numPr>
          <w:ilvl w:val="0"/>
          <w:numId w:val="63"/>
        </w:numPr>
        <w:ind w:left="478"/>
        <w:jc w:val="both"/>
        <w:rPr>
          <w:rFonts w:ascii="Trebuchet MS" w:eastAsia="Arial" w:hAnsi="Trebuchet MS"/>
          <w:sz w:val="22"/>
          <w:szCs w:val="22"/>
          <w:lang w:val="ro-RO"/>
        </w:rPr>
      </w:pPr>
      <w:r w:rsidRPr="00DA5585">
        <w:rPr>
          <w:rFonts w:ascii="Trebuchet MS" w:eastAsia="Arial" w:hAnsi="Trebuchet MS"/>
          <w:sz w:val="22"/>
          <w:szCs w:val="22"/>
          <w:lang w:val="ro-RO"/>
        </w:rPr>
        <w:t xml:space="preserve">Fiecare participant, în întelesul indicatorului de </w:t>
      </w:r>
      <w:r w:rsidR="00DC6C2D" w:rsidRPr="00DA5585">
        <w:rPr>
          <w:rFonts w:ascii="Trebuchet MS" w:eastAsia="Arial" w:hAnsi="Trebuchet MS"/>
          <w:sz w:val="22"/>
          <w:szCs w:val="22"/>
          <w:lang w:val="ro-RO"/>
        </w:rPr>
        <w:t xml:space="preserve">realizare </w:t>
      </w:r>
      <w:r w:rsidR="0004308E" w:rsidRPr="00DA5585">
        <w:rPr>
          <w:rFonts w:ascii="Trebuchet MS" w:eastAsia="Arial" w:hAnsi="Trebuchet MS"/>
          <w:sz w:val="22"/>
          <w:szCs w:val="22"/>
          <w:lang w:val="ro-RO"/>
        </w:rPr>
        <w:t>EECO01 va trebui să dovedească participarea la una din activitățile eligibile enumerate în ghidul solicitantului, secțiunea 5.2.2. Activități eligibile (cu excepția achiziției de bunuri) printr-un document eliberat de o entitate acreditată/auto</w:t>
      </w:r>
      <w:r w:rsidR="00D06FFD" w:rsidRPr="00DA5585">
        <w:rPr>
          <w:rFonts w:ascii="Trebuchet MS" w:eastAsia="Arial" w:hAnsi="Trebuchet MS"/>
          <w:sz w:val="22"/>
          <w:szCs w:val="22"/>
          <w:lang w:val="ro-RO"/>
        </w:rPr>
        <w:t>r</w:t>
      </w:r>
      <w:r w:rsidR="0004308E" w:rsidRPr="00DA5585">
        <w:rPr>
          <w:rFonts w:ascii="Trebuchet MS" w:eastAsia="Arial" w:hAnsi="Trebuchet MS"/>
          <w:sz w:val="22"/>
          <w:szCs w:val="22"/>
          <w:lang w:val="ro-RO"/>
        </w:rPr>
        <w:t>izată</w:t>
      </w:r>
      <w:r w:rsidR="000A0DE8" w:rsidRPr="00DA5585">
        <w:rPr>
          <w:rFonts w:ascii="Trebuchet MS" w:eastAsia="Arial" w:hAnsi="Trebuchet MS"/>
          <w:sz w:val="22"/>
          <w:szCs w:val="22"/>
          <w:lang w:val="ro-RO"/>
        </w:rPr>
        <w:t xml:space="preserve"> de stat, sau cu atribuții stabilite de legislația națională aplicabilă în vigoare, care confer</w:t>
      </w:r>
      <w:r w:rsidR="005956C4" w:rsidRPr="00DA5585">
        <w:rPr>
          <w:rFonts w:ascii="Trebuchet MS" w:eastAsia="Arial" w:hAnsi="Trebuchet MS"/>
          <w:sz w:val="22"/>
          <w:szCs w:val="22"/>
          <w:lang w:val="ro-RO"/>
        </w:rPr>
        <w:t>ă</w:t>
      </w:r>
      <w:r w:rsidR="000A0DE8" w:rsidRPr="00DA5585">
        <w:rPr>
          <w:rFonts w:ascii="Trebuchet MS" w:eastAsia="Arial" w:hAnsi="Trebuchet MS"/>
          <w:sz w:val="22"/>
          <w:szCs w:val="22"/>
          <w:lang w:val="ro-RO"/>
        </w:rPr>
        <w:t xml:space="preserve"> dreptul de a elibera un astfel de document.</w:t>
      </w:r>
      <w:r w:rsidR="0004308E" w:rsidRPr="00DA5585">
        <w:rPr>
          <w:rFonts w:ascii="Trebuchet MS" w:eastAsia="Arial" w:hAnsi="Trebuchet MS"/>
          <w:sz w:val="22"/>
          <w:szCs w:val="22"/>
          <w:lang w:val="ro-RO"/>
        </w:rPr>
        <w:tab/>
      </w:r>
    </w:p>
    <w:p w14:paraId="6F2B7A74" w14:textId="77777777" w:rsidR="00313545" w:rsidRPr="00DA5585" w:rsidRDefault="00313545" w:rsidP="00313545">
      <w:pPr>
        <w:pStyle w:val="NormalWeb"/>
        <w:spacing w:after="240"/>
        <w:jc w:val="both"/>
        <w:rPr>
          <w:rFonts w:ascii="Trebuchet MS" w:hAnsi="Trebuchet MS"/>
          <w:b/>
          <w:bCs/>
          <w:sz w:val="22"/>
          <w:szCs w:val="22"/>
          <w:lang w:val="it-IT"/>
        </w:rPr>
      </w:pPr>
      <w:r w:rsidRPr="00DA5585">
        <w:rPr>
          <w:rFonts w:ascii="Trebuchet MS" w:hAnsi="Trebuchet MS"/>
          <w:b/>
          <w:bCs/>
          <w:sz w:val="22"/>
          <w:szCs w:val="22"/>
          <w:lang w:val="it-IT"/>
        </w:rPr>
        <w:t>Secțiunea  V Activități și cerințe minime obligatorii de vizibilitate, transparență și comunicare</w:t>
      </w:r>
    </w:p>
    <w:p w14:paraId="7205A880" w14:textId="77777777" w:rsidR="00313545" w:rsidRPr="00DA5585" w:rsidRDefault="00313545" w:rsidP="00313545">
      <w:pPr>
        <w:pStyle w:val="NormalWeb"/>
        <w:spacing w:after="240"/>
        <w:jc w:val="both"/>
        <w:rPr>
          <w:rFonts w:ascii="Trebuchet MS" w:hAnsi="Trebuchet MS"/>
          <w:b/>
          <w:bCs/>
          <w:sz w:val="22"/>
          <w:szCs w:val="22"/>
          <w:lang w:val="it-IT"/>
        </w:rPr>
      </w:pPr>
      <w:r w:rsidRPr="00DA5585">
        <w:rPr>
          <w:rFonts w:ascii="Trebuchet MS" w:hAnsi="Trebuchet MS"/>
          <w:b/>
          <w:bCs/>
          <w:sz w:val="22"/>
          <w:szCs w:val="22"/>
          <w:lang w:val="it-IT"/>
        </w:rPr>
        <w:t>Art. 17 Reguli de comunicare și vizibilitate</w:t>
      </w:r>
    </w:p>
    <w:p w14:paraId="5E1E3A26" w14:textId="0408FDEC" w:rsidR="00313545" w:rsidRPr="00DA5585" w:rsidRDefault="00313545" w:rsidP="00DA5585">
      <w:pPr>
        <w:pStyle w:val="NormalWeb"/>
        <w:spacing w:before="0" w:beforeAutospacing="0" w:after="240"/>
        <w:jc w:val="both"/>
        <w:rPr>
          <w:rFonts w:ascii="Trebuchet MS" w:hAnsi="Trebuchet MS"/>
          <w:sz w:val="22"/>
          <w:szCs w:val="22"/>
          <w:lang w:val="it-IT"/>
        </w:rPr>
      </w:pPr>
      <w:r w:rsidRPr="00DA5585">
        <w:rPr>
          <w:rFonts w:ascii="Trebuchet MS" w:hAnsi="Trebuchet MS"/>
          <w:sz w:val="22"/>
          <w:szCs w:val="22"/>
          <w:lang w:val="it-IT"/>
        </w:rPr>
        <w:t>(1)Beneficiarul este responsabil pentru implementarea activităţilor de vizibilitate, transparență şi comunicare în legătură cu asistenţa financiară nerambursabilă obţinută prin Programul Tranziție Justă 2021-2027, în conformitate cu cele declarate în cererea de finanţare.</w:t>
      </w:r>
    </w:p>
    <w:p w14:paraId="48A9A330" w14:textId="48CD139D" w:rsidR="00313545" w:rsidRPr="00DA5585" w:rsidRDefault="00313545" w:rsidP="00DA5585">
      <w:pPr>
        <w:pStyle w:val="NormalWeb"/>
        <w:spacing w:before="0" w:beforeAutospacing="0" w:after="240"/>
        <w:jc w:val="both"/>
        <w:rPr>
          <w:rFonts w:ascii="Trebuchet MS" w:hAnsi="Trebuchet MS"/>
          <w:sz w:val="22"/>
          <w:szCs w:val="22"/>
          <w:lang w:val="it-IT"/>
        </w:rPr>
      </w:pPr>
      <w:r w:rsidRPr="00DA5585">
        <w:rPr>
          <w:rFonts w:ascii="Trebuchet MS" w:hAnsi="Trebuchet MS"/>
          <w:sz w:val="22"/>
          <w:szCs w:val="22"/>
          <w:lang w:val="it-IT"/>
        </w:rPr>
        <w:t>(2)</w:t>
      </w:r>
      <w:r w:rsidR="00DA5585">
        <w:rPr>
          <w:rFonts w:ascii="Trebuchet MS" w:hAnsi="Trebuchet MS"/>
          <w:sz w:val="22"/>
          <w:szCs w:val="22"/>
          <w:lang w:val="it-IT"/>
        </w:rPr>
        <w:t xml:space="preserve"> </w:t>
      </w:r>
      <w:r w:rsidRPr="00DA5585">
        <w:rPr>
          <w:rFonts w:ascii="Trebuchet MS" w:hAnsi="Trebuchet MS"/>
          <w:sz w:val="22"/>
          <w:szCs w:val="22"/>
          <w:lang w:val="it-IT"/>
        </w:rPr>
        <w:t xml:space="preserve">Beneficiarul va utiliza indicaţiile tehnice din Ghidul de Identitate Vizuală, Vizibilitate, Transparență și Comunicare pentru perioada de programare 2021-2027. Prevederile ghidului se aplică beneficiarilor de finanțare europeană începând cu momentul semnării contractului de finanțare. Totuși, în cazul în care potențialul beneficiar realizează, anterior semnării contractului de finanțare, activități/materiale de informare și comunicare pentru promovarea proiectului (broșuri, mape, pliante, site-uri etc.), acestea trebuie să respecte regulile din acest ghid. Prevederile ghidului nu se aplică documentelor elaborate în cadrul procedurilor de achiziție publică sau cumpărare directă, după caz, derulate de către solicitantul/ beneficiarul de finanțare din fonduri europene în perioada 2021-2027, nici celor elaborate de către operatorii economici participanți în cadrul unei proceduri de achiziție și nici documentelor de plată (facturi, ordine de plată etc.). </w:t>
      </w:r>
    </w:p>
    <w:p w14:paraId="2EE64B0B" w14:textId="2E9CE6A7" w:rsidR="00313545" w:rsidRPr="00DA5585" w:rsidRDefault="00313545" w:rsidP="00DA5585">
      <w:pPr>
        <w:pStyle w:val="NormalWeb"/>
        <w:spacing w:before="0" w:beforeAutospacing="0" w:after="240"/>
        <w:jc w:val="both"/>
        <w:rPr>
          <w:rFonts w:ascii="Trebuchet MS" w:hAnsi="Trebuchet MS"/>
          <w:sz w:val="22"/>
          <w:szCs w:val="22"/>
          <w:lang w:val="it-IT"/>
        </w:rPr>
      </w:pPr>
      <w:r w:rsidRPr="00DA5585">
        <w:rPr>
          <w:rFonts w:ascii="Trebuchet MS" w:hAnsi="Trebuchet MS"/>
          <w:sz w:val="22"/>
          <w:szCs w:val="22"/>
          <w:lang w:val="it-IT"/>
        </w:rPr>
        <w:t>(3)În cazul în care beneficiarul nu își respectă obligațiile ce îi revin și în cazul în care nu ia măsuri de remediere, AM va aplica măsuri, cu luarea în considerare a principiului proporționalității, putând diminua cu cel mult 3% sprijinul acordat din fonduri pentru proiectul respectiv, în funcție de valoarea proiectului și neregula identificată, în conformitate cu Regulamentul (UE) nr. 2021/1060 art. 50, alin (3).</w:t>
      </w:r>
    </w:p>
    <w:p w14:paraId="53D9C055" w14:textId="72CABECF" w:rsidR="00313545" w:rsidRPr="00DA5585" w:rsidRDefault="00313545" w:rsidP="00DA5585">
      <w:pPr>
        <w:pStyle w:val="NormalWeb"/>
        <w:spacing w:before="0" w:beforeAutospacing="0" w:after="240"/>
        <w:jc w:val="both"/>
        <w:rPr>
          <w:rFonts w:ascii="Trebuchet MS" w:hAnsi="Trebuchet MS"/>
          <w:sz w:val="22"/>
          <w:szCs w:val="22"/>
          <w:lang w:val="it-IT"/>
        </w:rPr>
      </w:pPr>
      <w:r w:rsidRPr="00DA5585">
        <w:rPr>
          <w:rFonts w:ascii="Trebuchet MS" w:hAnsi="Trebuchet MS"/>
          <w:sz w:val="22"/>
          <w:szCs w:val="22"/>
          <w:lang w:val="it-IT"/>
        </w:rPr>
        <w:t xml:space="preserve">(4)Beneficiarul este de acord ca odată cu acceptarea finanţării nerambursabile, datele menționate în  Regulamentul 2021/1060, art. 49, să fie publicate pe site-ul de internet sau pe portalul unic de internet în formate deschise și prelucrabile automat, potrivit articolului 5 alineatul (1) din Directiva (UE) 2019/1024 a Parlamentului European și a Consiliului. </w:t>
      </w:r>
    </w:p>
    <w:p w14:paraId="63B466D3" w14:textId="75EEE969" w:rsidR="00313545" w:rsidRPr="00DA5585" w:rsidRDefault="00313545" w:rsidP="00DA5585">
      <w:pPr>
        <w:pStyle w:val="NormalWeb"/>
        <w:spacing w:before="0" w:beforeAutospacing="0" w:after="240"/>
        <w:jc w:val="both"/>
        <w:rPr>
          <w:rFonts w:ascii="Trebuchet MS" w:hAnsi="Trebuchet MS"/>
          <w:sz w:val="22"/>
          <w:szCs w:val="22"/>
          <w:lang w:val="it-IT"/>
        </w:rPr>
      </w:pPr>
      <w:r w:rsidRPr="00DA5585">
        <w:rPr>
          <w:rFonts w:ascii="Trebuchet MS" w:hAnsi="Trebuchet MS"/>
          <w:sz w:val="22"/>
          <w:szCs w:val="22"/>
          <w:lang w:val="it-IT"/>
        </w:rPr>
        <w:lastRenderedPageBreak/>
        <w:t>(5)La începutul şi la finalizarea proiectului, beneficiarul va publica un comunicat/anunț de presă pe prima pagină a site-ului propriu sau în orice alt mediu de comunicare cu vizibilitate mare pentru publicul larg (presă scrisă tipărită locală/regională/națională, publicații online etc). Acestea vor conține cel puțin: siglele obligatorii, date de identificare a proiectului, obiectivele acestuia, informații despre suportul financiar etc</w:t>
      </w:r>
    </w:p>
    <w:p w14:paraId="1AD9A6B7" w14:textId="709BD525" w:rsidR="00313545" w:rsidRPr="00DA5585" w:rsidRDefault="00313545" w:rsidP="00DA5585">
      <w:pPr>
        <w:pStyle w:val="NormalWeb"/>
        <w:spacing w:before="0" w:beforeAutospacing="0" w:after="240"/>
        <w:jc w:val="both"/>
        <w:rPr>
          <w:rFonts w:ascii="Trebuchet MS" w:hAnsi="Trebuchet MS"/>
          <w:sz w:val="22"/>
          <w:szCs w:val="22"/>
          <w:lang w:val="it-IT"/>
        </w:rPr>
      </w:pPr>
      <w:r w:rsidRPr="00DA5585">
        <w:rPr>
          <w:rFonts w:ascii="Trebuchet MS" w:hAnsi="Trebuchet MS"/>
          <w:sz w:val="22"/>
          <w:szCs w:val="22"/>
          <w:lang w:val="it-IT"/>
        </w:rPr>
        <w:t>(6)În documentele și materialele de comunicare referitoare la implementarea operațiunii care sunt destinate publicului sau participanților la cursuri/ training-uri/ evenimente etc., se va include într-un mod vizibil mențiunea care subliniază sprijinul din partea Uniunii.</w:t>
      </w:r>
    </w:p>
    <w:p w14:paraId="2ADD69D6" w14:textId="6F2BA1CA" w:rsidR="00313545" w:rsidRPr="00DA5585" w:rsidRDefault="00313545" w:rsidP="00DA5585">
      <w:pPr>
        <w:pStyle w:val="NormalWeb"/>
        <w:spacing w:before="0" w:beforeAutospacing="0" w:after="240"/>
        <w:jc w:val="both"/>
        <w:rPr>
          <w:rFonts w:ascii="Trebuchet MS" w:hAnsi="Trebuchet MS"/>
          <w:sz w:val="22"/>
          <w:szCs w:val="22"/>
          <w:lang w:val="it-IT"/>
        </w:rPr>
      </w:pPr>
      <w:r w:rsidRPr="00DA5585">
        <w:rPr>
          <w:rFonts w:ascii="Trebuchet MS" w:hAnsi="Trebuchet MS"/>
          <w:sz w:val="22"/>
          <w:szCs w:val="22"/>
          <w:lang w:val="it-IT"/>
        </w:rPr>
        <w:t xml:space="preserve">(7) Se va realiza un panou permanent/plăcă permanentă pentru proiectele finanțate din FTJ a căror valoare totală depășește 500.000 euro. </w:t>
      </w:r>
    </w:p>
    <w:p w14:paraId="0B3208CB" w14:textId="515DAF42" w:rsidR="00313545" w:rsidRPr="00DA5585" w:rsidRDefault="00313545" w:rsidP="00DA5585">
      <w:pPr>
        <w:pStyle w:val="NormalWeb"/>
        <w:spacing w:before="0" w:beforeAutospacing="0" w:after="240"/>
        <w:jc w:val="both"/>
        <w:rPr>
          <w:rFonts w:ascii="Trebuchet MS" w:hAnsi="Trebuchet MS"/>
          <w:sz w:val="22"/>
          <w:szCs w:val="22"/>
          <w:lang w:val="it-IT"/>
        </w:rPr>
      </w:pPr>
      <w:r w:rsidRPr="00DA5585">
        <w:rPr>
          <w:rFonts w:ascii="Trebuchet MS" w:hAnsi="Trebuchet MS"/>
          <w:sz w:val="22"/>
          <w:szCs w:val="22"/>
          <w:lang w:val="it-IT"/>
        </w:rPr>
        <w:t>(8)În cazul proiectelor FTJ a căror valoare totală nu depășește 500.000 EUR se va expune, într-un loc ușor vizibil publicului, cel puțin un afiș cu dimensiunea minimă A3 sau un afișaj electronic echivalent conținând informații despre proiect; în cazul în care beneficiarul este o persoană fizică, acesta se asigură, în măsura posibilului, că sunt disponibile informații adecvate care evidențiază sprijinul din partea fondurilor, într-un loc vizibil publicului sau prin intermediul unui afișaj electronic.</w:t>
      </w:r>
    </w:p>
    <w:p w14:paraId="19880341" w14:textId="2640950F" w:rsidR="00313545" w:rsidRPr="00DA5585" w:rsidRDefault="00313545" w:rsidP="00DA5585">
      <w:pPr>
        <w:pStyle w:val="NormalWeb"/>
        <w:spacing w:before="0" w:beforeAutospacing="0" w:after="240"/>
        <w:jc w:val="both"/>
        <w:rPr>
          <w:rFonts w:ascii="Trebuchet MS" w:hAnsi="Trebuchet MS"/>
          <w:sz w:val="22"/>
          <w:szCs w:val="22"/>
          <w:lang w:val="it-IT"/>
        </w:rPr>
      </w:pPr>
      <w:r w:rsidRPr="00DA5585">
        <w:rPr>
          <w:rFonts w:ascii="Trebuchet MS" w:hAnsi="Trebuchet MS"/>
          <w:sz w:val="22"/>
          <w:szCs w:val="22"/>
          <w:lang w:val="it-IT"/>
        </w:rPr>
        <w:t>(9</w:t>
      </w:r>
      <w:r w:rsidR="00DA5585">
        <w:rPr>
          <w:rFonts w:ascii="Trebuchet MS" w:hAnsi="Trebuchet MS"/>
          <w:sz w:val="22"/>
          <w:szCs w:val="22"/>
          <w:lang w:val="it-IT"/>
        </w:rPr>
        <w:t xml:space="preserve">) </w:t>
      </w:r>
      <w:r w:rsidRPr="00DA5585">
        <w:rPr>
          <w:rFonts w:ascii="Trebuchet MS" w:hAnsi="Trebuchet MS"/>
          <w:sz w:val="22"/>
          <w:szCs w:val="22"/>
          <w:lang w:val="it-IT"/>
        </w:rPr>
        <w:t xml:space="preserve">În cazul proiectelor în cadrul cărora se achiziționează mașini unelte (echipament industrial)/utilaje (inclusiv agricole)/mijloace de transport de orice fel se vor aplica autocolante/plăcuțe. </w:t>
      </w:r>
    </w:p>
    <w:p w14:paraId="7AEA616B" w14:textId="0F273AB6" w:rsidR="00313545" w:rsidRPr="00DA5585" w:rsidRDefault="00313545" w:rsidP="00DA5585">
      <w:pPr>
        <w:pStyle w:val="NormalWeb"/>
        <w:spacing w:before="0" w:beforeAutospacing="0" w:after="240"/>
        <w:jc w:val="both"/>
        <w:rPr>
          <w:rFonts w:ascii="Trebuchet MS" w:hAnsi="Trebuchet MS"/>
          <w:sz w:val="22"/>
          <w:szCs w:val="22"/>
          <w:lang w:val="it-IT"/>
        </w:rPr>
      </w:pPr>
      <w:r w:rsidRPr="00DA5585">
        <w:rPr>
          <w:rFonts w:ascii="Trebuchet MS" w:hAnsi="Trebuchet MS"/>
          <w:sz w:val="22"/>
          <w:szCs w:val="22"/>
          <w:lang w:val="it-IT"/>
        </w:rPr>
        <w:t xml:space="preserve">(10)Site-ul oficial și paginile de comunicare socială ale beneficiarului (dacă există astfel de site/pagini) vor afișa: scurtă descriere a proiectului, proporțională cu nivelul finanțării primite, inclusiv a scopurilor și rezultatelor acestuia, evidențiind sprijinul financiar din partea UE. A nu se confunda secțiunea dedicată unui proiect într-o pagină web existentă a beneficiarului, cu site-ul realizat în întregime în cadrul unui proiect finanțat din fonduri europene. </w:t>
      </w:r>
    </w:p>
    <w:p w14:paraId="0CA84CF8" w14:textId="6784FAFB" w:rsidR="00313545" w:rsidRPr="00DA5585" w:rsidRDefault="00313545" w:rsidP="00DA5585">
      <w:pPr>
        <w:pStyle w:val="NormalWeb"/>
        <w:spacing w:before="0" w:beforeAutospacing="0" w:after="240"/>
        <w:jc w:val="both"/>
        <w:rPr>
          <w:rFonts w:ascii="Trebuchet MS" w:hAnsi="Trebuchet MS"/>
          <w:sz w:val="22"/>
          <w:szCs w:val="22"/>
          <w:lang w:val="it-IT"/>
        </w:rPr>
      </w:pPr>
      <w:r w:rsidRPr="00DA5585">
        <w:rPr>
          <w:rFonts w:ascii="Trebuchet MS" w:hAnsi="Trebuchet MS"/>
          <w:sz w:val="22"/>
          <w:szCs w:val="22"/>
          <w:lang w:val="it-IT"/>
        </w:rPr>
        <w:t>(11)În cazul operațiunilor de importanță strategică și al operațiunilor al căror cost total depășește 10.000.000 EUR, beneficiarii vor organiza un eveniment sau a o activitate de comunicare, după caz, cu implicarea Comisiei și a autorității de management competente, în timp util. De asemenea, pentru proiectele de importanță strategică Beneficiarul va prezenta Planul de Comunicare aferent proiectului.</w:t>
      </w:r>
    </w:p>
    <w:p w14:paraId="2F9D8CC1" w14:textId="006F5781" w:rsidR="00313545" w:rsidRPr="00DA5585" w:rsidRDefault="00313545" w:rsidP="00DA5585">
      <w:pPr>
        <w:pStyle w:val="NormalWeb"/>
        <w:spacing w:before="0" w:beforeAutospacing="0" w:after="240"/>
        <w:jc w:val="both"/>
        <w:rPr>
          <w:rFonts w:ascii="Trebuchet MS" w:hAnsi="Trebuchet MS"/>
          <w:sz w:val="22"/>
          <w:szCs w:val="22"/>
          <w:lang w:val="it-IT"/>
        </w:rPr>
      </w:pPr>
      <w:r w:rsidRPr="00DA5585">
        <w:rPr>
          <w:rFonts w:ascii="Trebuchet MS" w:hAnsi="Trebuchet MS"/>
          <w:sz w:val="22"/>
          <w:szCs w:val="22"/>
          <w:lang w:val="it-IT"/>
        </w:rPr>
        <w:t xml:space="preserve">(12)Pentru proiecte a căror valoare depășește 200.000 euro, beneficiarii au obligația de a transmite către OI PTJ, spre avizare, materialele de comunicare si publicitate ce se vor elabora în cadrul proiectului. </w:t>
      </w:r>
    </w:p>
    <w:p w14:paraId="4A2D869A" w14:textId="21C01199" w:rsidR="00313545" w:rsidRPr="00DA5585" w:rsidRDefault="00313545" w:rsidP="00DA5585">
      <w:pPr>
        <w:pStyle w:val="NormalWeb"/>
        <w:spacing w:before="0" w:beforeAutospacing="0" w:after="240"/>
        <w:jc w:val="both"/>
        <w:rPr>
          <w:rFonts w:ascii="Trebuchet MS" w:hAnsi="Trebuchet MS"/>
          <w:sz w:val="22"/>
          <w:szCs w:val="22"/>
          <w:lang w:val="it-IT"/>
        </w:rPr>
      </w:pPr>
      <w:r w:rsidRPr="00DA5585">
        <w:rPr>
          <w:rFonts w:ascii="Trebuchet MS" w:hAnsi="Trebuchet MS"/>
          <w:sz w:val="22"/>
          <w:szCs w:val="22"/>
          <w:lang w:val="it-IT"/>
        </w:rPr>
        <w:t xml:space="preserve">(13)Pentru a ilustra evoluția proiectului, se va realiza un portofoliu de fotografii pe parcursul desfășurării acestuia. </w:t>
      </w:r>
    </w:p>
    <w:p w14:paraId="4F91AE84" w14:textId="65CD7475" w:rsidR="00313545" w:rsidRPr="00DA5585" w:rsidRDefault="00313545" w:rsidP="00DA5585">
      <w:pPr>
        <w:pStyle w:val="NormalWeb"/>
        <w:spacing w:before="0" w:beforeAutospacing="0" w:after="240"/>
        <w:jc w:val="both"/>
        <w:rPr>
          <w:rFonts w:ascii="Trebuchet MS" w:hAnsi="Trebuchet MS"/>
          <w:sz w:val="22"/>
          <w:szCs w:val="22"/>
          <w:lang w:val="it-IT"/>
        </w:rPr>
      </w:pPr>
      <w:r w:rsidRPr="00DA5585">
        <w:rPr>
          <w:rFonts w:ascii="Trebuchet MS" w:hAnsi="Trebuchet MS"/>
          <w:sz w:val="22"/>
          <w:szCs w:val="22"/>
          <w:lang w:val="it-IT"/>
        </w:rPr>
        <w:t>(14)Beneficiarii au obligația să pună la dispoziția AM și CE, la cerere, date și informații despre proiecte și stadiul lor de implementare, inclusiv fotografii, în vederea probării și asigurării transparenței utilizării fondurilor.</w:t>
      </w:r>
    </w:p>
    <w:p w14:paraId="628107C6" w14:textId="16A32EE7" w:rsidR="00313545" w:rsidRPr="00DA5585" w:rsidRDefault="00313545" w:rsidP="00DA5585">
      <w:pPr>
        <w:pStyle w:val="NormalWeb"/>
        <w:spacing w:before="0" w:beforeAutospacing="0" w:after="240"/>
        <w:jc w:val="both"/>
        <w:rPr>
          <w:rFonts w:ascii="Trebuchet MS" w:hAnsi="Trebuchet MS"/>
          <w:sz w:val="22"/>
          <w:szCs w:val="22"/>
          <w:lang w:val="it-IT"/>
        </w:rPr>
      </w:pPr>
      <w:r w:rsidRPr="00DA5585">
        <w:rPr>
          <w:rFonts w:ascii="Trebuchet MS" w:hAnsi="Trebuchet MS"/>
          <w:sz w:val="22"/>
          <w:szCs w:val="22"/>
          <w:lang w:val="it-IT"/>
        </w:rPr>
        <w:t>(15)Materialele de comunicare și vizibilitate, elaborate în cadrul proiectului, vor fi puse la dispoziția instituțiilor, organelor, oficiilor sau agențiilor Uniunii, la cererea acestora. Se acordă Uniunii o licență fără redevențe, neexclusivă și irevocabilă pentru utilizarea acestor materiale și a oricăror drepturi preexistente aferente acestora.</w:t>
      </w:r>
    </w:p>
    <w:p w14:paraId="3FC4E6A2" w14:textId="2A5997A5" w:rsidR="00134E3E" w:rsidRPr="008A00A0" w:rsidRDefault="00313545" w:rsidP="008A00A0">
      <w:pPr>
        <w:pStyle w:val="NormalWeb"/>
        <w:spacing w:before="0" w:beforeAutospacing="0" w:after="240"/>
        <w:jc w:val="both"/>
        <w:rPr>
          <w:rFonts w:ascii="Trebuchet MS" w:hAnsi="Trebuchet MS"/>
          <w:sz w:val="22"/>
          <w:szCs w:val="22"/>
          <w:lang w:val="it-IT"/>
        </w:rPr>
      </w:pPr>
      <w:r w:rsidRPr="00DA5585">
        <w:rPr>
          <w:rFonts w:ascii="Trebuchet MS" w:hAnsi="Trebuchet MS"/>
          <w:sz w:val="22"/>
          <w:szCs w:val="22"/>
          <w:lang w:val="it-IT"/>
        </w:rPr>
        <w:t>Pentru informații suplimentare privind obligațiile de comunicare, vizibilitate se va consulta Ghidul de Identitate Vizuală, Vizibilitate, Transparență și Comunicare pentru perioada de programare 2021-2027 (https://mfe.gov.ro/comunicare/strategie-de-comunicare/).</w:t>
      </w:r>
    </w:p>
    <w:sectPr w:rsidR="00134E3E" w:rsidRPr="008A00A0" w:rsidSect="00131253">
      <w:footerReference w:type="default" r:id="rId8"/>
      <w:pgSz w:w="11920" w:h="16840"/>
      <w:pgMar w:top="1077" w:right="1298" w:bottom="851" w:left="1531" w:header="0" w:footer="23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C1D79A" w14:textId="77777777" w:rsidR="007D18F8" w:rsidRDefault="007D18F8">
      <w:r>
        <w:separator/>
      </w:r>
    </w:p>
  </w:endnote>
  <w:endnote w:type="continuationSeparator" w:id="0">
    <w:p w14:paraId="2B623D1B" w14:textId="77777777" w:rsidR="007D18F8" w:rsidRDefault="007D18F8">
      <w:r>
        <w:continuationSeparator/>
      </w:r>
    </w:p>
  </w:endnote>
  <w:endnote w:type="continuationNotice" w:id="1">
    <w:p w14:paraId="0B60B444" w14:textId="77777777" w:rsidR="007D18F8" w:rsidRDefault="007D18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Franklin Gothic Book">
    <w:charset w:val="00"/>
    <w:family w:val="swiss"/>
    <w:pitch w:val="variable"/>
    <w:sig w:usb0="00000287" w:usb1="00000000" w:usb2="00000000" w:usb3="00000000" w:csb0="0000009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77772131"/>
      <w:docPartObj>
        <w:docPartGallery w:val="Page Numbers (Bottom of Page)"/>
        <w:docPartUnique/>
      </w:docPartObj>
    </w:sdtPr>
    <w:sdtEndPr>
      <w:rPr>
        <w:noProof/>
      </w:rPr>
    </w:sdtEndPr>
    <w:sdtContent>
      <w:p w14:paraId="0ABD5088" w14:textId="5357AA29" w:rsidR="00750EB3" w:rsidRDefault="00750EB3">
        <w:pPr>
          <w:pStyle w:val="Footer"/>
          <w:jc w:val="center"/>
        </w:pPr>
        <w:r>
          <w:fldChar w:fldCharType="begin"/>
        </w:r>
        <w:r>
          <w:instrText xml:space="preserve"> PAGE   \* MERGEFORMAT </w:instrText>
        </w:r>
        <w:r>
          <w:fldChar w:fldCharType="separate"/>
        </w:r>
        <w:r>
          <w:rPr>
            <w:noProof/>
          </w:rPr>
          <w:t>21</w:t>
        </w:r>
        <w:r>
          <w:rPr>
            <w:noProof/>
          </w:rPr>
          <w:fldChar w:fldCharType="end"/>
        </w:r>
      </w:p>
    </w:sdtContent>
  </w:sdt>
  <w:p w14:paraId="1BC264A8" w14:textId="77777777" w:rsidR="00750EB3" w:rsidRDefault="00750E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5C0833" w14:textId="77777777" w:rsidR="007D18F8" w:rsidRDefault="007D18F8">
      <w:r>
        <w:separator/>
      </w:r>
    </w:p>
  </w:footnote>
  <w:footnote w:type="continuationSeparator" w:id="0">
    <w:p w14:paraId="5A4F10AA" w14:textId="77777777" w:rsidR="007D18F8" w:rsidRDefault="007D18F8">
      <w:r>
        <w:continuationSeparator/>
      </w:r>
    </w:p>
  </w:footnote>
  <w:footnote w:type="continuationNotice" w:id="1">
    <w:p w14:paraId="5E7F1F2D" w14:textId="77777777" w:rsidR="007D18F8" w:rsidRDefault="007D18F8"/>
  </w:footnote>
  <w:footnote w:id="2">
    <w:p w14:paraId="2F6EC539" w14:textId="77777777" w:rsidR="00FB0C40" w:rsidRPr="006C14F7" w:rsidRDefault="00FB0C40" w:rsidP="006C14F7">
      <w:pPr>
        <w:pStyle w:val="FootnoteText"/>
        <w:jc w:val="both"/>
        <w:rPr>
          <w:rFonts w:ascii="Trebuchet MS" w:hAnsi="Trebuchet MS"/>
          <w:b/>
          <w:sz w:val="18"/>
          <w:szCs w:val="18"/>
          <w:lang w:val="ro-RO"/>
        </w:rPr>
      </w:pPr>
      <w:r w:rsidRPr="00D30B31">
        <w:rPr>
          <w:rStyle w:val="FootnoteReference"/>
          <w:rFonts w:ascii="Trebuchet MS" w:eastAsiaTheme="majorEastAsia" w:hAnsi="Trebuchet MS"/>
          <w:sz w:val="18"/>
          <w:szCs w:val="18"/>
        </w:rPr>
        <w:footnoteRef/>
      </w:r>
      <w:r w:rsidRPr="00FB0C40">
        <w:rPr>
          <w:rFonts w:ascii="Trebuchet MS" w:hAnsi="Trebuchet MS"/>
          <w:sz w:val="18"/>
          <w:szCs w:val="18"/>
          <w:lang w:val="it-IT"/>
        </w:rPr>
        <w:t xml:space="preserve"> </w:t>
      </w:r>
      <w:r w:rsidRPr="006C14F7">
        <w:rPr>
          <w:rFonts w:ascii="Trebuchet MS" w:hAnsi="Trebuchet MS"/>
          <w:b/>
          <w:bCs/>
          <w:sz w:val="18"/>
          <w:szCs w:val="18"/>
          <w:lang w:val="ro-RO"/>
        </w:rPr>
        <w:t xml:space="preserve">TVA care nu se încadrează în prev. Art. 9, alin. (1) sau (2) din HG 873/2022 </w:t>
      </w:r>
      <w:r w:rsidRPr="006C14F7">
        <w:rPr>
          <w:rStyle w:val="przm1"/>
          <w:rFonts w:ascii="Trebuchet MS" w:hAnsi="Trebuchet MS"/>
          <w:b w:val="0"/>
          <w:bCs w:val="0"/>
          <w:sz w:val="18"/>
          <w:szCs w:val="18"/>
          <w:lang w:val="ro-RO"/>
          <w:specVanish w:val="0"/>
        </w:rPr>
        <w:t>pentru stabilirea cadrului legal privind eligibilitatea cheltuielilor efectuate de Beneficiari în cadrul operațiunilor finanțate în perioada de programare 2021-2027 prin Fondul european de dezvoltare regională, Fondul social european Plus, Fondul de coeziune și Fondul pentru o tranziție justă</w:t>
      </w:r>
    </w:p>
  </w:footnote>
  <w:footnote w:id="3">
    <w:p w14:paraId="4790EF7A" w14:textId="77777777" w:rsidR="00FB0C40" w:rsidRPr="006C14F7" w:rsidRDefault="00FB0C40" w:rsidP="00FB0C40">
      <w:pPr>
        <w:pStyle w:val="FootnoteText"/>
        <w:tabs>
          <w:tab w:val="left" w:pos="9050"/>
        </w:tabs>
        <w:jc w:val="both"/>
        <w:rPr>
          <w:rFonts w:ascii="Trebuchet MS" w:hAnsi="Trebuchet MS"/>
          <w:lang w:val="ro-RO"/>
        </w:rPr>
      </w:pPr>
      <w:r w:rsidRPr="003C2075">
        <w:rPr>
          <w:rStyle w:val="FootnoteReference"/>
          <w:rFonts w:eastAsiaTheme="majorEastAsia"/>
        </w:rPr>
        <w:footnoteRef/>
      </w:r>
      <w:r w:rsidRPr="00AC732D">
        <w:rPr>
          <w:lang w:val="ro-RO"/>
        </w:rPr>
        <w:t xml:space="preserve"> </w:t>
      </w:r>
      <w:r w:rsidRPr="006C14F7">
        <w:rPr>
          <w:rFonts w:ascii="Trebuchet MS" w:hAnsi="Trebuchet MS"/>
          <w:lang w:val="ro-RO"/>
        </w:rPr>
        <w:t>Informațiile transmise de beneficiarii reali sunt necesare numai în cazul procedurilor de achiziții publice care depășesc pragurile de la nivelul Uniunii, conform Anexei XVII din Regulamentul (UE) 2021/1.060</w:t>
      </w:r>
    </w:p>
  </w:footnote>
  <w:footnote w:id="4">
    <w:p w14:paraId="1E3FF802" w14:textId="77777777" w:rsidR="00FB0C40" w:rsidRPr="00B962B9" w:rsidRDefault="00FB0C40" w:rsidP="00FB0C40">
      <w:pPr>
        <w:pStyle w:val="FootnoteText"/>
        <w:rPr>
          <w:lang w:val="ro-RO"/>
        </w:rPr>
      </w:pPr>
      <w:r w:rsidRPr="00E6121B">
        <w:rPr>
          <w:rStyle w:val="FootnoteReference"/>
          <w:rFonts w:eastAsiaTheme="majorEastAsia"/>
        </w:rPr>
        <w:footnoteRef/>
      </w:r>
      <w:r w:rsidRPr="00E6121B">
        <w:rPr>
          <w:lang w:val="it-IT"/>
        </w:rPr>
        <w:t xml:space="preserve"> </w:t>
      </w:r>
      <w:r w:rsidRPr="00E6121B">
        <w:rPr>
          <w:lang w:val="ro-RO"/>
        </w:rPr>
        <w:t>Aceste prevederi sunt detaliate în Condiții specifice.</w:t>
      </w:r>
      <w:r>
        <w:rPr>
          <w:lang w:val="ro-RO"/>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D66A02"/>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1" w15:restartNumberingAfterBreak="0">
    <w:nsid w:val="03D00336"/>
    <w:multiLevelType w:val="hybridMultilevel"/>
    <w:tmpl w:val="B248F408"/>
    <w:lvl w:ilvl="0" w:tplc="04090017">
      <w:start w:val="1"/>
      <w:numFmt w:val="lowerLetter"/>
      <w:lvlText w:val="%1)"/>
      <w:lvlJc w:val="left"/>
      <w:pPr>
        <w:ind w:left="1198" w:hanging="360"/>
      </w:pPr>
    </w:lvl>
    <w:lvl w:ilvl="1" w:tplc="04090019" w:tentative="1">
      <w:start w:val="1"/>
      <w:numFmt w:val="lowerLetter"/>
      <w:lvlText w:val="%2."/>
      <w:lvlJc w:val="left"/>
      <w:pPr>
        <w:ind w:left="1918" w:hanging="360"/>
      </w:pPr>
    </w:lvl>
    <w:lvl w:ilvl="2" w:tplc="0409001B" w:tentative="1">
      <w:start w:val="1"/>
      <w:numFmt w:val="lowerRoman"/>
      <w:lvlText w:val="%3."/>
      <w:lvlJc w:val="right"/>
      <w:pPr>
        <w:ind w:left="2638" w:hanging="180"/>
      </w:pPr>
    </w:lvl>
    <w:lvl w:ilvl="3" w:tplc="0409000F" w:tentative="1">
      <w:start w:val="1"/>
      <w:numFmt w:val="decimal"/>
      <w:lvlText w:val="%4."/>
      <w:lvlJc w:val="left"/>
      <w:pPr>
        <w:ind w:left="3358" w:hanging="360"/>
      </w:pPr>
    </w:lvl>
    <w:lvl w:ilvl="4" w:tplc="04090019" w:tentative="1">
      <w:start w:val="1"/>
      <w:numFmt w:val="lowerLetter"/>
      <w:lvlText w:val="%5."/>
      <w:lvlJc w:val="left"/>
      <w:pPr>
        <w:ind w:left="4078" w:hanging="360"/>
      </w:pPr>
    </w:lvl>
    <w:lvl w:ilvl="5" w:tplc="0409001B" w:tentative="1">
      <w:start w:val="1"/>
      <w:numFmt w:val="lowerRoman"/>
      <w:lvlText w:val="%6."/>
      <w:lvlJc w:val="right"/>
      <w:pPr>
        <w:ind w:left="4798" w:hanging="180"/>
      </w:pPr>
    </w:lvl>
    <w:lvl w:ilvl="6" w:tplc="0409000F" w:tentative="1">
      <w:start w:val="1"/>
      <w:numFmt w:val="decimal"/>
      <w:lvlText w:val="%7."/>
      <w:lvlJc w:val="left"/>
      <w:pPr>
        <w:ind w:left="5518" w:hanging="360"/>
      </w:pPr>
    </w:lvl>
    <w:lvl w:ilvl="7" w:tplc="04090019" w:tentative="1">
      <w:start w:val="1"/>
      <w:numFmt w:val="lowerLetter"/>
      <w:lvlText w:val="%8."/>
      <w:lvlJc w:val="left"/>
      <w:pPr>
        <w:ind w:left="6238" w:hanging="360"/>
      </w:pPr>
    </w:lvl>
    <w:lvl w:ilvl="8" w:tplc="0409001B" w:tentative="1">
      <w:start w:val="1"/>
      <w:numFmt w:val="lowerRoman"/>
      <w:lvlText w:val="%9."/>
      <w:lvlJc w:val="right"/>
      <w:pPr>
        <w:ind w:left="6958" w:hanging="180"/>
      </w:pPr>
    </w:lvl>
  </w:abstractNum>
  <w:abstractNum w:abstractNumId="2" w15:restartNumberingAfterBreak="0">
    <w:nsid w:val="049865FF"/>
    <w:multiLevelType w:val="hybridMultilevel"/>
    <w:tmpl w:val="EB8CE876"/>
    <w:lvl w:ilvl="0" w:tplc="83E21928">
      <w:start w:val="1"/>
      <w:numFmt w:val="decimal"/>
      <w:lvlText w:val="(%1)"/>
      <w:lvlJc w:val="left"/>
      <w:pPr>
        <w:ind w:left="644"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05676530"/>
    <w:multiLevelType w:val="hybridMultilevel"/>
    <w:tmpl w:val="69069010"/>
    <w:lvl w:ilvl="0" w:tplc="80F0078C">
      <w:start w:val="1"/>
      <w:numFmt w:val="decimal"/>
      <w:lvlText w:val="(%1)"/>
      <w:lvlJc w:val="left"/>
      <w:pPr>
        <w:ind w:left="928"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092C0B38"/>
    <w:multiLevelType w:val="hybridMultilevel"/>
    <w:tmpl w:val="BAB4FB30"/>
    <w:lvl w:ilvl="0" w:tplc="FC3C4DCC">
      <w:start w:val="1"/>
      <w:numFmt w:val="decimal"/>
      <w:lvlText w:val="(%1)"/>
      <w:lvlJc w:val="left"/>
      <w:pPr>
        <w:ind w:left="720" w:hanging="360"/>
      </w:pPr>
      <w:rPr>
        <w:rFonts w:hint="default"/>
        <w:sz w:val="22"/>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0D4F431E"/>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6" w15:restartNumberingAfterBreak="0">
    <w:nsid w:val="143444A0"/>
    <w:multiLevelType w:val="hybridMultilevel"/>
    <w:tmpl w:val="D472CA68"/>
    <w:lvl w:ilvl="0" w:tplc="80F0078C">
      <w:start w:val="1"/>
      <w:numFmt w:val="decimal"/>
      <w:lvlText w:val="(%1)"/>
      <w:lvlJc w:val="left"/>
      <w:pPr>
        <w:ind w:left="927" w:hanging="360"/>
      </w:pPr>
      <w:rPr>
        <w:rFonts w:hint="default"/>
      </w:rPr>
    </w:lvl>
    <w:lvl w:ilvl="1" w:tplc="04180019" w:tentative="1">
      <w:start w:val="1"/>
      <w:numFmt w:val="lowerLetter"/>
      <w:lvlText w:val="%2."/>
      <w:lvlJc w:val="left"/>
      <w:pPr>
        <w:ind w:left="1647" w:hanging="360"/>
      </w:pPr>
    </w:lvl>
    <w:lvl w:ilvl="2" w:tplc="0418001B" w:tentative="1">
      <w:start w:val="1"/>
      <w:numFmt w:val="lowerRoman"/>
      <w:lvlText w:val="%3."/>
      <w:lvlJc w:val="right"/>
      <w:pPr>
        <w:ind w:left="2367" w:hanging="180"/>
      </w:pPr>
    </w:lvl>
    <w:lvl w:ilvl="3" w:tplc="0418000F" w:tentative="1">
      <w:start w:val="1"/>
      <w:numFmt w:val="decimal"/>
      <w:lvlText w:val="%4."/>
      <w:lvlJc w:val="left"/>
      <w:pPr>
        <w:ind w:left="3087" w:hanging="360"/>
      </w:pPr>
    </w:lvl>
    <w:lvl w:ilvl="4" w:tplc="04180019" w:tentative="1">
      <w:start w:val="1"/>
      <w:numFmt w:val="lowerLetter"/>
      <w:lvlText w:val="%5."/>
      <w:lvlJc w:val="left"/>
      <w:pPr>
        <w:ind w:left="3807" w:hanging="360"/>
      </w:pPr>
    </w:lvl>
    <w:lvl w:ilvl="5" w:tplc="0418001B" w:tentative="1">
      <w:start w:val="1"/>
      <w:numFmt w:val="lowerRoman"/>
      <w:lvlText w:val="%6."/>
      <w:lvlJc w:val="right"/>
      <w:pPr>
        <w:ind w:left="4527" w:hanging="180"/>
      </w:pPr>
    </w:lvl>
    <w:lvl w:ilvl="6" w:tplc="0418000F" w:tentative="1">
      <w:start w:val="1"/>
      <w:numFmt w:val="decimal"/>
      <w:lvlText w:val="%7."/>
      <w:lvlJc w:val="left"/>
      <w:pPr>
        <w:ind w:left="5247" w:hanging="360"/>
      </w:pPr>
    </w:lvl>
    <w:lvl w:ilvl="7" w:tplc="04180019" w:tentative="1">
      <w:start w:val="1"/>
      <w:numFmt w:val="lowerLetter"/>
      <w:lvlText w:val="%8."/>
      <w:lvlJc w:val="left"/>
      <w:pPr>
        <w:ind w:left="5967" w:hanging="360"/>
      </w:pPr>
    </w:lvl>
    <w:lvl w:ilvl="8" w:tplc="0418001B" w:tentative="1">
      <w:start w:val="1"/>
      <w:numFmt w:val="lowerRoman"/>
      <w:lvlText w:val="%9."/>
      <w:lvlJc w:val="right"/>
      <w:pPr>
        <w:ind w:left="6687" w:hanging="180"/>
      </w:pPr>
    </w:lvl>
  </w:abstractNum>
  <w:abstractNum w:abstractNumId="7" w15:restartNumberingAfterBreak="0">
    <w:nsid w:val="152F514D"/>
    <w:multiLevelType w:val="multilevel"/>
    <w:tmpl w:val="B2D651D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b/>
      </w:rPr>
    </w:lvl>
    <w:lvl w:ilvl="2">
      <w:start w:val="1"/>
      <w:numFmt w:val="lowerRoman"/>
      <w:lvlText w:val="%3)"/>
      <w:lvlJc w:val="left"/>
      <w:pPr>
        <w:ind w:left="1080" w:hanging="360"/>
      </w:pPr>
    </w:lvl>
    <w:lvl w:ilvl="3">
      <w:start w:val="1"/>
      <w:numFmt w:val="decimal"/>
      <w:lvlText w:val="(%4)"/>
      <w:lvlJc w:val="left"/>
      <w:pPr>
        <w:ind w:left="1070" w:hanging="360"/>
      </w:pPr>
      <w:rPr>
        <w:rFonts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CB15F71"/>
    <w:multiLevelType w:val="hybridMultilevel"/>
    <w:tmpl w:val="0FD821E0"/>
    <w:lvl w:ilvl="0" w:tplc="0409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1CC86C05"/>
    <w:multiLevelType w:val="hybridMultilevel"/>
    <w:tmpl w:val="76FE4C92"/>
    <w:lvl w:ilvl="0" w:tplc="9DDA2158">
      <w:start w:val="1"/>
      <w:numFmt w:val="lowerLetter"/>
      <w:lvlText w:val="(%1)"/>
      <w:lvlJc w:val="left"/>
      <w:pPr>
        <w:ind w:left="1152" w:hanging="432"/>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0" w15:restartNumberingAfterBreak="0">
    <w:nsid w:val="2037143D"/>
    <w:multiLevelType w:val="hybridMultilevel"/>
    <w:tmpl w:val="1008699A"/>
    <w:lvl w:ilvl="0" w:tplc="80F0078C">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23CB6509"/>
    <w:multiLevelType w:val="hybridMultilevel"/>
    <w:tmpl w:val="159C7CF4"/>
    <w:lvl w:ilvl="0" w:tplc="459E331A">
      <w:start w:val="1"/>
      <w:numFmt w:val="lowerLetter"/>
      <w:lvlText w:val="(%1)"/>
      <w:lvlJc w:val="left"/>
      <w:pPr>
        <w:ind w:left="1353" w:hanging="360"/>
      </w:pPr>
      <w:rPr>
        <w:rFonts w:hint="default"/>
      </w:rPr>
    </w:lvl>
    <w:lvl w:ilvl="1" w:tplc="04180019">
      <w:start w:val="1"/>
      <w:numFmt w:val="lowerLetter"/>
      <w:lvlText w:val="%2."/>
      <w:lvlJc w:val="left"/>
      <w:pPr>
        <w:ind w:left="2073" w:hanging="360"/>
      </w:pPr>
    </w:lvl>
    <w:lvl w:ilvl="2" w:tplc="0418001B" w:tentative="1">
      <w:start w:val="1"/>
      <w:numFmt w:val="lowerRoman"/>
      <w:lvlText w:val="%3."/>
      <w:lvlJc w:val="right"/>
      <w:pPr>
        <w:ind w:left="2793" w:hanging="180"/>
      </w:pPr>
    </w:lvl>
    <w:lvl w:ilvl="3" w:tplc="0418000F" w:tentative="1">
      <w:start w:val="1"/>
      <w:numFmt w:val="decimal"/>
      <w:lvlText w:val="%4."/>
      <w:lvlJc w:val="left"/>
      <w:pPr>
        <w:ind w:left="3513" w:hanging="360"/>
      </w:pPr>
    </w:lvl>
    <w:lvl w:ilvl="4" w:tplc="04180019" w:tentative="1">
      <w:start w:val="1"/>
      <w:numFmt w:val="lowerLetter"/>
      <w:lvlText w:val="%5."/>
      <w:lvlJc w:val="left"/>
      <w:pPr>
        <w:ind w:left="4233" w:hanging="360"/>
      </w:pPr>
    </w:lvl>
    <w:lvl w:ilvl="5" w:tplc="0418001B" w:tentative="1">
      <w:start w:val="1"/>
      <w:numFmt w:val="lowerRoman"/>
      <w:lvlText w:val="%6."/>
      <w:lvlJc w:val="right"/>
      <w:pPr>
        <w:ind w:left="4953" w:hanging="180"/>
      </w:pPr>
    </w:lvl>
    <w:lvl w:ilvl="6" w:tplc="0418000F" w:tentative="1">
      <w:start w:val="1"/>
      <w:numFmt w:val="decimal"/>
      <w:lvlText w:val="%7."/>
      <w:lvlJc w:val="left"/>
      <w:pPr>
        <w:ind w:left="5673" w:hanging="360"/>
      </w:pPr>
    </w:lvl>
    <w:lvl w:ilvl="7" w:tplc="04180019" w:tentative="1">
      <w:start w:val="1"/>
      <w:numFmt w:val="lowerLetter"/>
      <w:lvlText w:val="%8."/>
      <w:lvlJc w:val="left"/>
      <w:pPr>
        <w:ind w:left="6393" w:hanging="360"/>
      </w:pPr>
    </w:lvl>
    <w:lvl w:ilvl="8" w:tplc="0418001B" w:tentative="1">
      <w:start w:val="1"/>
      <w:numFmt w:val="lowerRoman"/>
      <w:lvlText w:val="%9."/>
      <w:lvlJc w:val="right"/>
      <w:pPr>
        <w:ind w:left="7113" w:hanging="180"/>
      </w:pPr>
    </w:lvl>
  </w:abstractNum>
  <w:abstractNum w:abstractNumId="12" w15:restartNumberingAfterBreak="0">
    <w:nsid w:val="24895B43"/>
    <w:multiLevelType w:val="multilevel"/>
    <w:tmpl w:val="B914C9F6"/>
    <w:lvl w:ilvl="0">
      <w:start w:val="1"/>
      <w:numFmt w:val="decimal"/>
      <w:lvlText w:val="(%1)"/>
      <w:lvlJc w:val="left"/>
      <w:pPr>
        <w:ind w:left="360" w:hanging="360"/>
      </w:pPr>
      <w:rPr>
        <w:rFonts w:ascii="Cambria" w:eastAsia="Arial" w:hAnsi="Cambria" w:cs="Times New Roman"/>
      </w:rPr>
    </w:lvl>
    <w:lvl w:ilvl="1">
      <w:start w:val="1"/>
      <w:numFmt w:val="lowerLetter"/>
      <w:lvlText w:val="(%2)"/>
      <w:lvlJc w:val="left"/>
      <w:pPr>
        <w:ind w:left="720" w:hanging="360"/>
      </w:pPr>
      <w:rPr>
        <w:rFonts w:hint="default"/>
        <w:b/>
      </w:rPr>
    </w:lvl>
    <w:lvl w:ilvl="2">
      <w:start w:val="1"/>
      <w:numFmt w:val="lowerLetter"/>
      <w:lvlText w:val="(%3)"/>
      <w:lvlJc w:val="left"/>
      <w:pPr>
        <w:ind w:left="1080" w:hanging="360"/>
      </w:pPr>
      <w:rPr>
        <w:rFonts w:hint="default"/>
      </w:rPr>
    </w:lvl>
    <w:lvl w:ilvl="3">
      <w:start w:val="1"/>
      <w:numFmt w:val="decimal"/>
      <w:lvlText w:val="(%4)"/>
      <w:lvlJc w:val="left"/>
      <w:pPr>
        <w:ind w:left="36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62C1AF0"/>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14" w15:restartNumberingAfterBreak="0">
    <w:nsid w:val="263A427F"/>
    <w:multiLevelType w:val="hybridMultilevel"/>
    <w:tmpl w:val="A9ACC8E2"/>
    <w:lvl w:ilvl="0" w:tplc="9DDA2158">
      <w:start w:val="1"/>
      <w:numFmt w:val="lowerLetter"/>
      <w:lvlText w:val="(%1)"/>
      <w:lvlJc w:val="left"/>
      <w:pPr>
        <w:ind w:left="720" w:hanging="360"/>
      </w:pPr>
      <w:rPr>
        <w:rFonts w:hint="default"/>
      </w:rPr>
    </w:lvl>
    <w:lvl w:ilvl="1" w:tplc="9DDA2158">
      <w:start w:val="1"/>
      <w:numFmt w:val="lowerLetter"/>
      <w:lvlText w:val="(%2)"/>
      <w:lvlJc w:val="left"/>
      <w:pPr>
        <w:ind w:left="1440" w:hanging="36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26802997"/>
    <w:multiLevelType w:val="hybridMultilevel"/>
    <w:tmpl w:val="B434C574"/>
    <w:lvl w:ilvl="0" w:tplc="FFFFFFFF">
      <w:start w:val="1"/>
      <w:numFmt w:val="decimal"/>
      <w:lvlText w:val="(%1)"/>
      <w:lvlJc w:val="left"/>
      <w:pPr>
        <w:ind w:left="1287" w:hanging="360"/>
      </w:pPr>
      <w:rPr>
        <w:rFonts w:hint="default"/>
      </w:rPr>
    </w:lvl>
    <w:lvl w:ilvl="1" w:tplc="FFFFFFFF">
      <w:start w:val="1"/>
      <w:numFmt w:val="lowerLetter"/>
      <w:lvlText w:val="%2."/>
      <w:lvlJc w:val="left"/>
      <w:pPr>
        <w:ind w:left="2007" w:hanging="360"/>
      </w:pPr>
    </w:lvl>
    <w:lvl w:ilvl="2" w:tplc="FFFFFFFF">
      <w:start w:val="1"/>
      <w:numFmt w:val="lowerRoman"/>
      <w:lvlText w:val="%3."/>
      <w:lvlJc w:val="right"/>
      <w:pPr>
        <w:ind w:left="2727" w:hanging="180"/>
      </w:pPr>
    </w:lvl>
    <w:lvl w:ilvl="3" w:tplc="FFFFFFFF">
      <w:start w:val="1"/>
      <w:numFmt w:val="decimal"/>
      <w:lvlText w:val="%4."/>
      <w:lvlJc w:val="left"/>
      <w:pPr>
        <w:ind w:left="3447" w:hanging="360"/>
      </w:pPr>
    </w:lvl>
    <w:lvl w:ilvl="4" w:tplc="FFFFFFFF">
      <w:start w:val="1"/>
      <w:numFmt w:val="lowerLetter"/>
      <w:lvlText w:val="%5."/>
      <w:lvlJc w:val="left"/>
      <w:pPr>
        <w:ind w:left="4167" w:hanging="360"/>
      </w:pPr>
    </w:lvl>
    <w:lvl w:ilvl="5" w:tplc="FFFFFFFF">
      <w:start w:val="1"/>
      <w:numFmt w:val="lowerRoman"/>
      <w:lvlText w:val="%6."/>
      <w:lvlJc w:val="right"/>
      <w:pPr>
        <w:ind w:left="4887" w:hanging="180"/>
      </w:pPr>
    </w:lvl>
    <w:lvl w:ilvl="6" w:tplc="FFFFFFFF">
      <w:start w:val="1"/>
      <w:numFmt w:val="decimal"/>
      <w:lvlText w:val="%7."/>
      <w:lvlJc w:val="left"/>
      <w:pPr>
        <w:ind w:left="5607" w:hanging="360"/>
      </w:pPr>
    </w:lvl>
    <w:lvl w:ilvl="7" w:tplc="FFFFFFFF">
      <w:start w:val="1"/>
      <w:numFmt w:val="lowerLetter"/>
      <w:lvlText w:val="%8."/>
      <w:lvlJc w:val="left"/>
      <w:pPr>
        <w:ind w:left="6327" w:hanging="360"/>
      </w:pPr>
    </w:lvl>
    <w:lvl w:ilvl="8" w:tplc="FFFFFFFF">
      <w:start w:val="1"/>
      <w:numFmt w:val="lowerRoman"/>
      <w:lvlText w:val="%9."/>
      <w:lvlJc w:val="right"/>
      <w:pPr>
        <w:ind w:left="7047" w:hanging="180"/>
      </w:pPr>
    </w:lvl>
  </w:abstractNum>
  <w:abstractNum w:abstractNumId="16" w15:restartNumberingAfterBreak="0">
    <w:nsid w:val="28F5768F"/>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17" w15:restartNumberingAfterBreak="0">
    <w:nsid w:val="297F1A9D"/>
    <w:multiLevelType w:val="hybridMultilevel"/>
    <w:tmpl w:val="49E42F88"/>
    <w:lvl w:ilvl="0" w:tplc="0409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2D2D5284"/>
    <w:multiLevelType w:val="hybridMultilevel"/>
    <w:tmpl w:val="231ADF70"/>
    <w:lvl w:ilvl="0" w:tplc="80F0078C">
      <w:start w:val="1"/>
      <w:numFmt w:val="decimal"/>
      <w:lvlText w:val="(%1)"/>
      <w:lvlJc w:val="left"/>
      <w:pPr>
        <w:ind w:left="838" w:hanging="360"/>
      </w:pPr>
      <w:rPr>
        <w:rFonts w:hint="default"/>
      </w:rPr>
    </w:lvl>
    <w:lvl w:ilvl="1" w:tplc="04180019">
      <w:start w:val="1"/>
      <w:numFmt w:val="lowerLetter"/>
      <w:lvlText w:val="%2."/>
      <w:lvlJc w:val="left"/>
      <w:pPr>
        <w:ind w:left="1558" w:hanging="360"/>
      </w:pPr>
    </w:lvl>
    <w:lvl w:ilvl="2" w:tplc="0418001B" w:tentative="1">
      <w:start w:val="1"/>
      <w:numFmt w:val="lowerRoman"/>
      <w:lvlText w:val="%3."/>
      <w:lvlJc w:val="right"/>
      <w:pPr>
        <w:ind w:left="2278" w:hanging="180"/>
      </w:pPr>
    </w:lvl>
    <w:lvl w:ilvl="3" w:tplc="0418000F" w:tentative="1">
      <w:start w:val="1"/>
      <w:numFmt w:val="decimal"/>
      <w:lvlText w:val="%4."/>
      <w:lvlJc w:val="left"/>
      <w:pPr>
        <w:ind w:left="2998" w:hanging="360"/>
      </w:pPr>
    </w:lvl>
    <w:lvl w:ilvl="4" w:tplc="04180019" w:tentative="1">
      <w:start w:val="1"/>
      <w:numFmt w:val="lowerLetter"/>
      <w:lvlText w:val="%5."/>
      <w:lvlJc w:val="left"/>
      <w:pPr>
        <w:ind w:left="3718" w:hanging="360"/>
      </w:pPr>
    </w:lvl>
    <w:lvl w:ilvl="5" w:tplc="0418001B" w:tentative="1">
      <w:start w:val="1"/>
      <w:numFmt w:val="lowerRoman"/>
      <w:lvlText w:val="%6."/>
      <w:lvlJc w:val="right"/>
      <w:pPr>
        <w:ind w:left="4438" w:hanging="180"/>
      </w:pPr>
    </w:lvl>
    <w:lvl w:ilvl="6" w:tplc="0418000F" w:tentative="1">
      <w:start w:val="1"/>
      <w:numFmt w:val="decimal"/>
      <w:lvlText w:val="%7."/>
      <w:lvlJc w:val="left"/>
      <w:pPr>
        <w:ind w:left="5158" w:hanging="360"/>
      </w:pPr>
    </w:lvl>
    <w:lvl w:ilvl="7" w:tplc="04180019" w:tentative="1">
      <w:start w:val="1"/>
      <w:numFmt w:val="lowerLetter"/>
      <w:lvlText w:val="%8."/>
      <w:lvlJc w:val="left"/>
      <w:pPr>
        <w:ind w:left="5878" w:hanging="360"/>
      </w:pPr>
    </w:lvl>
    <w:lvl w:ilvl="8" w:tplc="0418001B" w:tentative="1">
      <w:start w:val="1"/>
      <w:numFmt w:val="lowerRoman"/>
      <w:lvlText w:val="%9."/>
      <w:lvlJc w:val="right"/>
      <w:pPr>
        <w:ind w:left="6598" w:hanging="180"/>
      </w:pPr>
    </w:lvl>
  </w:abstractNum>
  <w:abstractNum w:abstractNumId="19" w15:restartNumberingAfterBreak="0">
    <w:nsid w:val="2DEF71BB"/>
    <w:multiLevelType w:val="hybridMultilevel"/>
    <w:tmpl w:val="A34066B4"/>
    <w:lvl w:ilvl="0" w:tplc="83E21928">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15:restartNumberingAfterBreak="0">
    <w:nsid w:val="2E163AAF"/>
    <w:multiLevelType w:val="hybridMultilevel"/>
    <w:tmpl w:val="A60ED4E0"/>
    <w:lvl w:ilvl="0" w:tplc="80F0078C">
      <w:start w:val="1"/>
      <w:numFmt w:val="decimal"/>
      <w:lvlText w:val="(%1)"/>
      <w:lvlJc w:val="left"/>
      <w:pPr>
        <w:ind w:left="720" w:hanging="360"/>
      </w:pPr>
      <w:rPr>
        <w:rFonts w:hint="default"/>
      </w:rPr>
    </w:lvl>
    <w:lvl w:ilvl="1" w:tplc="9DDA2158">
      <w:start w:val="1"/>
      <w:numFmt w:val="lowerLetter"/>
      <w:lvlText w:val="(%2)"/>
      <w:lvlJc w:val="left"/>
      <w:pPr>
        <w:ind w:left="1440" w:hanging="36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2EC32CC1"/>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22" w15:restartNumberingAfterBreak="0">
    <w:nsid w:val="321D49D2"/>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23" w15:restartNumberingAfterBreak="0">
    <w:nsid w:val="32342D86"/>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24" w15:restartNumberingAfterBreak="0">
    <w:nsid w:val="335154FB"/>
    <w:multiLevelType w:val="hybridMultilevel"/>
    <w:tmpl w:val="231ADF70"/>
    <w:lvl w:ilvl="0" w:tplc="80F0078C">
      <w:start w:val="1"/>
      <w:numFmt w:val="decimal"/>
      <w:lvlText w:val="(%1)"/>
      <w:lvlJc w:val="left"/>
      <w:pPr>
        <w:ind w:left="838" w:hanging="360"/>
      </w:pPr>
      <w:rPr>
        <w:rFonts w:hint="default"/>
      </w:rPr>
    </w:lvl>
    <w:lvl w:ilvl="1" w:tplc="04180019">
      <w:start w:val="1"/>
      <w:numFmt w:val="lowerLetter"/>
      <w:lvlText w:val="%2."/>
      <w:lvlJc w:val="left"/>
      <w:pPr>
        <w:ind w:left="1558" w:hanging="360"/>
      </w:pPr>
    </w:lvl>
    <w:lvl w:ilvl="2" w:tplc="0418001B" w:tentative="1">
      <w:start w:val="1"/>
      <w:numFmt w:val="lowerRoman"/>
      <w:lvlText w:val="%3."/>
      <w:lvlJc w:val="right"/>
      <w:pPr>
        <w:ind w:left="2278" w:hanging="180"/>
      </w:pPr>
    </w:lvl>
    <w:lvl w:ilvl="3" w:tplc="0418000F" w:tentative="1">
      <w:start w:val="1"/>
      <w:numFmt w:val="decimal"/>
      <w:lvlText w:val="%4."/>
      <w:lvlJc w:val="left"/>
      <w:pPr>
        <w:ind w:left="2998" w:hanging="360"/>
      </w:pPr>
    </w:lvl>
    <w:lvl w:ilvl="4" w:tplc="04180019" w:tentative="1">
      <w:start w:val="1"/>
      <w:numFmt w:val="lowerLetter"/>
      <w:lvlText w:val="%5."/>
      <w:lvlJc w:val="left"/>
      <w:pPr>
        <w:ind w:left="3718" w:hanging="360"/>
      </w:pPr>
    </w:lvl>
    <w:lvl w:ilvl="5" w:tplc="0418001B" w:tentative="1">
      <w:start w:val="1"/>
      <w:numFmt w:val="lowerRoman"/>
      <w:lvlText w:val="%6."/>
      <w:lvlJc w:val="right"/>
      <w:pPr>
        <w:ind w:left="4438" w:hanging="180"/>
      </w:pPr>
    </w:lvl>
    <w:lvl w:ilvl="6" w:tplc="0418000F" w:tentative="1">
      <w:start w:val="1"/>
      <w:numFmt w:val="decimal"/>
      <w:lvlText w:val="%7."/>
      <w:lvlJc w:val="left"/>
      <w:pPr>
        <w:ind w:left="5158" w:hanging="360"/>
      </w:pPr>
    </w:lvl>
    <w:lvl w:ilvl="7" w:tplc="04180019" w:tentative="1">
      <w:start w:val="1"/>
      <w:numFmt w:val="lowerLetter"/>
      <w:lvlText w:val="%8."/>
      <w:lvlJc w:val="left"/>
      <w:pPr>
        <w:ind w:left="5878" w:hanging="360"/>
      </w:pPr>
    </w:lvl>
    <w:lvl w:ilvl="8" w:tplc="0418001B" w:tentative="1">
      <w:start w:val="1"/>
      <w:numFmt w:val="lowerRoman"/>
      <w:lvlText w:val="%9."/>
      <w:lvlJc w:val="right"/>
      <w:pPr>
        <w:ind w:left="6598" w:hanging="180"/>
      </w:pPr>
    </w:lvl>
  </w:abstractNum>
  <w:abstractNum w:abstractNumId="25" w15:restartNumberingAfterBreak="0">
    <w:nsid w:val="339F0ECF"/>
    <w:multiLevelType w:val="hybridMultilevel"/>
    <w:tmpl w:val="ACBE79A6"/>
    <w:lvl w:ilvl="0" w:tplc="80F0078C">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34085FF7"/>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27" w15:restartNumberingAfterBreak="0">
    <w:nsid w:val="387804CD"/>
    <w:multiLevelType w:val="hybridMultilevel"/>
    <w:tmpl w:val="C65C4F30"/>
    <w:lvl w:ilvl="0" w:tplc="9DDA2158">
      <w:start w:val="1"/>
      <w:numFmt w:val="lowerLetter"/>
      <w:lvlText w:val="(%1)"/>
      <w:lvlJc w:val="left"/>
      <w:pPr>
        <w:ind w:left="1080" w:hanging="360"/>
      </w:pPr>
      <w:rPr>
        <w:rFonts w:hint="default"/>
      </w:rPr>
    </w:lvl>
    <w:lvl w:ilvl="1" w:tplc="04180019">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8" w15:restartNumberingAfterBreak="0">
    <w:nsid w:val="38CA6CFA"/>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29" w15:restartNumberingAfterBreak="0">
    <w:nsid w:val="39CD3CAE"/>
    <w:multiLevelType w:val="hybridMultilevel"/>
    <w:tmpl w:val="40C2A7E8"/>
    <w:lvl w:ilvl="0" w:tplc="80F0078C">
      <w:start w:val="1"/>
      <w:numFmt w:val="decimal"/>
      <w:lvlText w:val="(%1)"/>
      <w:lvlJc w:val="left"/>
      <w:pPr>
        <w:ind w:left="825" w:hanging="360"/>
      </w:pPr>
      <w:rPr>
        <w:rFonts w:hint="default"/>
      </w:rPr>
    </w:lvl>
    <w:lvl w:ilvl="1" w:tplc="04180019">
      <w:start w:val="1"/>
      <w:numFmt w:val="lowerLetter"/>
      <w:lvlText w:val="%2."/>
      <w:lvlJc w:val="left"/>
      <w:pPr>
        <w:ind w:left="1545" w:hanging="360"/>
      </w:pPr>
    </w:lvl>
    <w:lvl w:ilvl="2" w:tplc="0418001B" w:tentative="1">
      <w:start w:val="1"/>
      <w:numFmt w:val="lowerRoman"/>
      <w:lvlText w:val="%3."/>
      <w:lvlJc w:val="right"/>
      <w:pPr>
        <w:ind w:left="2265" w:hanging="180"/>
      </w:pPr>
    </w:lvl>
    <w:lvl w:ilvl="3" w:tplc="0418000F" w:tentative="1">
      <w:start w:val="1"/>
      <w:numFmt w:val="decimal"/>
      <w:lvlText w:val="%4."/>
      <w:lvlJc w:val="left"/>
      <w:pPr>
        <w:ind w:left="2985" w:hanging="360"/>
      </w:pPr>
    </w:lvl>
    <w:lvl w:ilvl="4" w:tplc="04180019" w:tentative="1">
      <w:start w:val="1"/>
      <w:numFmt w:val="lowerLetter"/>
      <w:lvlText w:val="%5."/>
      <w:lvlJc w:val="left"/>
      <w:pPr>
        <w:ind w:left="3705" w:hanging="360"/>
      </w:pPr>
    </w:lvl>
    <w:lvl w:ilvl="5" w:tplc="0418001B" w:tentative="1">
      <w:start w:val="1"/>
      <w:numFmt w:val="lowerRoman"/>
      <w:lvlText w:val="%6."/>
      <w:lvlJc w:val="right"/>
      <w:pPr>
        <w:ind w:left="4425" w:hanging="180"/>
      </w:pPr>
    </w:lvl>
    <w:lvl w:ilvl="6" w:tplc="0418000F" w:tentative="1">
      <w:start w:val="1"/>
      <w:numFmt w:val="decimal"/>
      <w:lvlText w:val="%7."/>
      <w:lvlJc w:val="left"/>
      <w:pPr>
        <w:ind w:left="5145" w:hanging="360"/>
      </w:pPr>
    </w:lvl>
    <w:lvl w:ilvl="7" w:tplc="04180019" w:tentative="1">
      <w:start w:val="1"/>
      <w:numFmt w:val="lowerLetter"/>
      <w:lvlText w:val="%8."/>
      <w:lvlJc w:val="left"/>
      <w:pPr>
        <w:ind w:left="5865" w:hanging="360"/>
      </w:pPr>
    </w:lvl>
    <w:lvl w:ilvl="8" w:tplc="0418001B" w:tentative="1">
      <w:start w:val="1"/>
      <w:numFmt w:val="lowerRoman"/>
      <w:lvlText w:val="%9."/>
      <w:lvlJc w:val="right"/>
      <w:pPr>
        <w:ind w:left="6585" w:hanging="180"/>
      </w:pPr>
    </w:lvl>
  </w:abstractNum>
  <w:abstractNum w:abstractNumId="30" w15:restartNumberingAfterBreak="0">
    <w:nsid w:val="3CC9343B"/>
    <w:multiLevelType w:val="hybridMultilevel"/>
    <w:tmpl w:val="E7C2A9FC"/>
    <w:lvl w:ilvl="0" w:tplc="8AB25E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E7C6290"/>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32" w15:restartNumberingAfterBreak="0">
    <w:nsid w:val="415D5152"/>
    <w:multiLevelType w:val="hybridMultilevel"/>
    <w:tmpl w:val="887EC7BE"/>
    <w:lvl w:ilvl="0" w:tplc="9DDA2158">
      <w:start w:val="1"/>
      <w:numFmt w:val="lowerLetter"/>
      <w:lvlText w:val="(%1)"/>
      <w:lvlJc w:val="left"/>
      <w:pPr>
        <w:ind w:left="1353" w:hanging="360"/>
      </w:pPr>
      <w:rPr>
        <w:rFonts w:hint="default"/>
      </w:rPr>
    </w:lvl>
    <w:lvl w:ilvl="1" w:tplc="04180019">
      <w:start w:val="1"/>
      <w:numFmt w:val="lowerLetter"/>
      <w:lvlText w:val="%2."/>
      <w:lvlJc w:val="left"/>
      <w:pPr>
        <w:ind w:left="2073" w:hanging="360"/>
      </w:pPr>
    </w:lvl>
    <w:lvl w:ilvl="2" w:tplc="0418001B" w:tentative="1">
      <w:start w:val="1"/>
      <w:numFmt w:val="lowerRoman"/>
      <w:lvlText w:val="%3."/>
      <w:lvlJc w:val="right"/>
      <w:pPr>
        <w:ind w:left="2793" w:hanging="180"/>
      </w:pPr>
    </w:lvl>
    <w:lvl w:ilvl="3" w:tplc="0418000F" w:tentative="1">
      <w:start w:val="1"/>
      <w:numFmt w:val="decimal"/>
      <w:lvlText w:val="%4."/>
      <w:lvlJc w:val="left"/>
      <w:pPr>
        <w:ind w:left="3513" w:hanging="360"/>
      </w:pPr>
    </w:lvl>
    <w:lvl w:ilvl="4" w:tplc="04180019" w:tentative="1">
      <w:start w:val="1"/>
      <w:numFmt w:val="lowerLetter"/>
      <w:lvlText w:val="%5."/>
      <w:lvlJc w:val="left"/>
      <w:pPr>
        <w:ind w:left="4233" w:hanging="360"/>
      </w:pPr>
    </w:lvl>
    <w:lvl w:ilvl="5" w:tplc="0418001B" w:tentative="1">
      <w:start w:val="1"/>
      <w:numFmt w:val="lowerRoman"/>
      <w:lvlText w:val="%6."/>
      <w:lvlJc w:val="right"/>
      <w:pPr>
        <w:ind w:left="4953" w:hanging="180"/>
      </w:pPr>
    </w:lvl>
    <w:lvl w:ilvl="6" w:tplc="0418000F" w:tentative="1">
      <w:start w:val="1"/>
      <w:numFmt w:val="decimal"/>
      <w:lvlText w:val="%7."/>
      <w:lvlJc w:val="left"/>
      <w:pPr>
        <w:ind w:left="5673" w:hanging="360"/>
      </w:pPr>
    </w:lvl>
    <w:lvl w:ilvl="7" w:tplc="04180019" w:tentative="1">
      <w:start w:val="1"/>
      <w:numFmt w:val="lowerLetter"/>
      <w:lvlText w:val="%8."/>
      <w:lvlJc w:val="left"/>
      <w:pPr>
        <w:ind w:left="6393" w:hanging="360"/>
      </w:pPr>
    </w:lvl>
    <w:lvl w:ilvl="8" w:tplc="0418001B" w:tentative="1">
      <w:start w:val="1"/>
      <w:numFmt w:val="lowerRoman"/>
      <w:lvlText w:val="%9."/>
      <w:lvlJc w:val="right"/>
      <w:pPr>
        <w:ind w:left="7113" w:hanging="180"/>
      </w:pPr>
    </w:lvl>
  </w:abstractNum>
  <w:abstractNum w:abstractNumId="33" w15:restartNumberingAfterBreak="0">
    <w:nsid w:val="41AB6F2F"/>
    <w:multiLevelType w:val="multilevel"/>
    <w:tmpl w:val="56B82E66"/>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34" w15:restartNumberingAfterBreak="0">
    <w:nsid w:val="425F6C57"/>
    <w:multiLevelType w:val="hybridMultilevel"/>
    <w:tmpl w:val="B434C574"/>
    <w:lvl w:ilvl="0" w:tplc="FFFFFFFF">
      <w:start w:val="1"/>
      <w:numFmt w:val="decimal"/>
      <w:lvlText w:val="(%1)"/>
      <w:lvlJc w:val="left"/>
      <w:pPr>
        <w:ind w:left="1287" w:hanging="360"/>
      </w:pPr>
      <w:rPr>
        <w:rFonts w:hint="default"/>
      </w:rPr>
    </w:lvl>
    <w:lvl w:ilvl="1" w:tplc="FFFFFFFF">
      <w:start w:val="1"/>
      <w:numFmt w:val="lowerLetter"/>
      <w:lvlText w:val="%2."/>
      <w:lvlJc w:val="left"/>
      <w:pPr>
        <w:ind w:left="2007" w:hanging="360"/>
      </w:pPr>
    </w:lvl>
    <w:lvl w:ilvl="2" w:tplc="FFFFFFFF">
      <w:start w:val="1"/>
      <w:numFmt w:val="lowerRoman"/>
      <w:lvlText w:val="%3."/>
      <w:lvlJc w:val="right"/>
      <w:pPr>
        <w:ind w:left="2727" w:hanging="180"/>
      </w:pPr>
    </w:lvl>
    <w:lvl w:ilvl="3" w:tplc="FFFFFFFF">
      <w:start w:val="1"/>
      <w:numFmt w:val="decimal"/>
      <w:lvlText w:val="%4."/>
      <w:lvlJc w:val="left"/>
      <w:pPr>
        <w:ind w:left="3447" w:hanging="360"/>
      </w:pPr>
    </w:lvl>
    <w:lvl w:ilvl="4" w:tplc="FFFFFFFF">
      <w:start w:val="1"/>
      <w:numFmt w:val="lowerLetter"/>
      <w:lvlText w:val="%5."/>
      <w:lvlJc w:val="left"/>
      <w:pPr>
        <w:ind w:left="4167" w:hanging="360"/>
      </w:pPr>
    </w:lvl>
    <w:lvl w:ilvl="5" w:tplc="FFFFFFFF">
      <w:start w:val="1"/>
      <w:numFmt w:val="lowerRoman"/>
      <w:lvlText w:val="%6."/>
      <w:lvlJc w:val="right"/>
      <w:pPr>
        <w:ind w:left="4887" w:hanging="180"/>
      </w:pPr>
    </w:lvl>
    <w:lvl w:ilvl="6" w:tplc="FFFFFFFF">
      <w:start w:val="1"/>
      <w:numFmt w:val="decimal"/>
      <w:lvlText w:val="%7."/>
      <w:lvlJc w:val="left"/>
      <w:pPr>
        <w:ind w:left="5607" w:hanging="360"/>
      </w:pPr>
    </w:lvl>
    <w:lvl w:ilvl="7" w:tplc="FFFFFFFF">
      <w:start w:val="1"/>
      <w:numFmt w:val="lowerLetter"/>
      <w:lvlText w:val="%8."/>
      <w:lvlJc w:val="left"/>
      <w:pPr>
        <w:ind w:left="6327" w:hanging="360"/>
      </w:pPr>
    </w:lvl>
    <w:lvl w:ilvl="8" w:tplc="FFFFFFFF">
      <w:start w:val="1"/>
      <w:numFmt w:val="lowerRoman"/>
      <w:lvlText w:val="%9."/>
      <w:lvlJc w:val="right"/>
      <w:pPr>
        <w:ind w:left="7047" w:hanging="180"/>
      </w:pPr>
    </w:lvl>
  </w:abstractNum>
  <w:abstractNum w:abstractNumId="35" w15:restartNumberingAfterBreak="0">
    <w:nsid w:val="44716E7D"/>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36" w15:restartNumberingAfterBreak="0">
    <w:nsid w:val="455D4847"/>
    <w:multiLevelType w:val="hybridMultilevel"/>
    <w:tmpl w:val="231ADF70"/>
    <w:lvl w:ilvl="0" w:tplc="80F0078C">
      <w:start w:val="1"/>
      <w:numFmt w:val="decimal"/>
      <w:lvlText w:val="(%1)"/>
      <w:lvlJc w:val="left"/>
      <w:pPr>
        <w:ind w:left="928" w:hanging="360"/>
      </w:pPr>
      <w:rPr>
        <w:rFonts w:hint="default"/>
      </w:rPr>
    </w:lvl>
    <w:lvl w:ilvl="1" w:tplc="04180019">
      <w:start w:val="1"/>
      <w:numFmt w:val="lowerLetter"/>
      <w:lvlText w:val="%2."/>
      <w:lvlJc w:val="left"/>
      <w:pPr>
        <w:ind w:left="1558" w:hanging="360"/>
      </w:pPr>
    </w:lvl>
    <w:lvl w:ilvl="2" w:tplc="0418001B" w:tentative="1">
      <w:start w:val="1"/>
      <w:numFmt w:val="lowerRoman"/>
      <w:lvlText w:val="%3."/>
      <w:lvlJc w:val="right"/>
      <w:pPr>
        <w:ind w:left="2278" w:hanging="180"/>
      </w:pPr>
    </w:lvl>
    <w:lvl w:ilvl="3" w:tplc="0418000F" w:tentative="1">
      <w:start w:val="1"/>
      <w:numFmt w:val="decimal"/>
      <w:lvlText w:val="%4."/>
      <w:lvlJc w:val="left"/>
      <w:pPr>
        <w:ind w:left="2998" w:hanging="360"/>
      </w:pPr>
    </w:lvl>
    <w:lvl w:ilvl="4" w:tplc="04180019" w:tentative="1">
      <w:start w:val="1"/>
      <w:numFmt w:val="lowerLetter"/>
      <w:lvlText w:val="%5."/>
      <w:lvlJc w:val="left"/>
      <w:pPr>
        <w:ind w:left="3718" w:hanging="360"/>
      </w:pPr>
    </w:lvl>
    <w:lvl w:ilvl="5" w:tplc="0418001B" w:tentative="1">
      <w:start w:val="1"/>
      <w:numFmt w:val="lowerRoman"/>
      <w:lvlText w:val="%6."/>
      <w:lvlJc w:val="right"/>
      <w:pPr>
        <w:ind w:left="4438" w:hanging="180"/>
      </w:pPr>
    </w:lvl>
    <w:lvl w:ilvl="6" w:tplc="0418000F" w:tentative="1">
      <w:start w:val="1"/>
      <w:numFmt w:val="decimal"/>
      <w:lvlText w:val="%7."/>
      <w:lvlJc w:val="left"/>
      <w:pPr>
        <w:ind w:left="5158" w:hanging="360"/>
      </w:pPr>
    </w:lvl>
    <w:lvl w:ilvl="7" w:tplc="04180019" w:tentative="1">
      <w:start w:val="1"/>
      <w:numFmt w:val="lowerLetter"/>
      <w:lvlText w:val="%8."/>
      <w:lvlJc w:val="left"/>
      <w:pPr>
        <w:ind w:left="5878" w:hanging="360"/>
      </w:pPr>
    </w:lvl>
    <w:lvl w:ilvl="8" w:tplc="0418001B" w:tentative="1">
      <w:start w:val="1"/>
      <w:numFmt w:val="lowerRoman"/>
      <w:lvlText w:val="%9."/>
      <w:lvlJc w:val="right"/>
      <w:pPr>
        <w:ind w:left="6598" w:hanging="180"/>
      </w:pPr>
    </w:lvl>
  </w:abstractNum>
  <w:abstractNum w:abstractNumId="37" w15:restartNumberingAfterBreak="0">
    <w:nsid w:val="46E51287"/>
    <w:multiLevelType w:val="multilevel"/>
    <w:tmpl w:val="DBF25E1C"/>
    <w:lvl w:ilvl="0">
      <w:start w:val="1"/>
      <w:numFmt w:val="decimal"/>
      <w:isLgl/>
      <w:lvlText w:val="Articolul %1"/>
      <w:lvlJc w:val="left"/>
      <w:pPr>
        <w:ind w:left="567" w:hanging="567"/>
      </w:pPr>
      <w:rPr>
        <w:rFonts w:ascii="Calibri" w:hAnsi="Calibri" w:hint="default"/>
        <w:b/>
        <w:i w:val="0"/>
        <w:color w:val="auto"/>
        <w:sz w:val="20"/>
      </w:rPr>
    </w:lvl>
    <w:lvl w:ilvl="1">
      <w:start w:val="1"/>
      <w:numFmt w:val="decimal"/>
      <w:lvlText w:val="(%2)"/>
      <w:lvlJc w:val="left"/>
      <w:pPr>
        <w:ind w:left="1134" w:hanging="567"/>
      </w:pPr>
      <w:rPr>
        <w:rFonts w:ascii="Calibri" w:hAnsi="Calibri" w:hint="default"/>
        <w:sz w:val="20"/>
      </w:rPr>
    </w:lvl>
    <w:lvl w:ilvl="2">
      <w:start w:val="1"/>
      <w:numFmt w:val="lowerLetter"/>
      <w:lvlText w:val="(%3)"/>
      <w:lvlJc w:val="left"/>
      <w:pPr>
        <w:ind w:left="2155" w:hanging="737"/>
      </w:pPr>
      <w:rPr>
        <w:rFonts w:ascii="Calibri" w:hAnsi="Calibri" w:hint="default"/>
        <w:sz w:val="20"/>
      </w:rPr>
    </w:lvl>
    <w:lvl w:ilvl="3">
      <w:start w:val="1"/>
      <w:numFmt w:val="bullet"/>
      <w:lvlText w:val="­"/>
      <w:lvlJc w:val="left"/>
      <w:pPr>
        <w:ind w:left="2722" w:hanging="737"/>
      </w:pPr>
      <w:rPr>
        <w:rFonts w:ascii="Calibri" w:hAnsi="Calibri" w:hint="default"/>
        <w:sz w:val="22"/>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38" w15:restartNumberingAfterBreak="0">
    <w:nsid w:val="47B4055C"/>
    <w:multiLevelType w:val="multilevel"/>
    <w:tmpl w:val="DEE8180C"/>
    <w:styleLink w:val="ART"/>
    <w:lvl w:ilvl="0">
      <w:start w:val="1"/>
      <w:numFmt w:val="decimal"/>
      <w:isLgl/>
      <w:lvlText w:val="Articolul %1"/>
      <w:lvlJc w:val="left"/>
      <w:pPr>
        <w:ind w:left="567" w:hanging="567"/>
      </w:pPr>
      <w:rPr>
        <w:rFonts w:ascii="Calibri" w:hAnsi="Calibri" w:hint="default"/>
        <w:b/>
        <w:i w:val="0"/>
        <w:color w:val="auto"/>
        <w:sz w:val="20"/>
      </w:rPr>
    </w:lvl>
    <w:lvl w:ilvl="1">
      <w:start w:val="1"/>
      <w:numFmt w:val="decimal"/>
      <w:lvlText w:val="(%2)"/>
      <w:lvlJc w:val="left"/>
      <w:pPr>
        <w:ind w:left="1134" w:hanging="567"/>
      </w:pPr>
      <w:rPr>
        <w:rFonts w:ascii="Calibri" w:hAnsi="Calibri" w:hint="default"/>
        <w:sz w:val="20"/>
      </w:rPr>
    </w:lvl>
    <w:lvl w:ilvl="2">
      <w:start w:val="1"/>
      <w:numFmt w:val="lowerLetter"/>
      <w:lvlText w:val="(%3)"/>
      <w:lvlJc w:val="left"/>
      <w:pPr>
        <w:ind w:left="2155" w:hanging="737"/>
      </w:pPr>
      <w:rPr>
        <w:rFonts w:ascii="Calibri" w:hAnsi="Calibri" w:hint="default"/>
        <w:sz w:val="20"/>
      </w:rPr>
    </w:lvl>
    <w:lvl w:ilvl="3">
      <w:start w:val="1"/>
      <w:numFmt w:val="bullet"/>
      <w:lvlText w:val="­"/>
      <w:lvlJc w:val="left"/>
      <w:pPr>
        <w:ind w:left="2722" w:hanging="737"/>
      </w:pPr>
      <w:rPr>
        <w:rFonts w:ascii="Calibri" w:hAnsi="Calibri" w:hint="default"/>
        <w:sz w:val="22"/>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39" w15:restartNumberingAfterBreak="0">
    <w:nsid w:val="49103A28"/>
    <w:multiLevelType w:val="multilevel"/>
    <w:tmpl w:val="85AE0706"/>
    <w:lvl w:ilvl="0">
      <w:start w:val="1"/>
      <w:numFmt w:val="decimal"/>
      <w:lvlText w:val="(%1)"/>
      <w:lvlJc w:val="left"/>
      <w:pPr>
        <w:ind w:left="360" w:hanging="360"/>
      </w:pPr>
      <w:rPr>
        <w:rFonts w:ascii="Cambria" w:eastAsia="Arial" w:hAnsi="Cambria" w:cs="Times New Roman"/>
      </w:rPr>
    </w:lvl>
    <w:lvl w:ilvl="1">
      <w:start w:val="1"/>
      <w:numFmt w:val="lowerLetter"/>
      <w:lvlText w:val="(%2)"/>
      <w:lvlJc w:val="left"/>
      <w:pPr>
        <w:ind w:left="720" w:hanging="360"/>
      </w:pPr>
      <w:rPr>
        <w:rFonts w:hint="default"/>
        <w:b/>
      </w:rPr>
    </w:lvl>
    <w:lvl w:ilvl="2">
      <w:start w:val="1"/>
      <w:numFmt w:val="lowerRoman"/>
      <w:lvlText w:val="%3)"/>
      <w:lvlJc w:val="left"/>
      <w:pPr>
        <w:ind w:left="1080" w:hanging="360"/>
      </w:pPr>
    </w:lvl>
    <w:lvl w:ilvl="3">
      <w:start w:val="1"/>
      <w:numFmt w:val="decimal"/>
      <w:lvlText w:val="(%4)"/>
      <w:lvlJc w:val="left"/>
      <w:pPr>
        <w:ind w:left="107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497372C9"/>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41" w15:restartNumberingAfterBreak="0">
    <w:nsid w:val="4A444FF6"/>
    <w:multiLevelType w:val="hybridMultilevel"/>
    <w:tmpl w:val="AD6A4EA0"/>
    <w:lvl w:ilvl="0" w:tplc="80F0078C">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2" w15:restartNumberingAfterBreak="0">
    <w:nsid w:val="4ACB1E5F"/>
    <w:multiLevelType w:val="hybridMultilevel"/>
    <w:tmpl w:val="9E5A55C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4E206C2A"/>
    <w:multiLevelType w:val="hybridMultilevel"/>
    <w:tmpl w:val="2EBE9386"/>
    <w:lvl w:ilvl="0" w:tplc="80F0078C">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4" w15:restartNumberingAfterBreak="0">
    <w:nsid w:val="4E3F024D"/>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45" w15:restartNumberingAfterBreak="0">
    <w:nsid w:val="4E817898"/>
    <w:multiLevelType w:val="hybridMultilevel"/>
    <w:tmpl w:val="885CBBDA"/>
    <w:lvl w:ilvl="0" w:tplc="9DDA2158">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6" w15:restartNumberingAfterBreak="0">
    <w:nsid w:val="55531BF6"/>
    <w:multiLevelType w:val="multilevel"/>
    <w:tmpl w:val="CBFAB938"/>
    <w:lvl w:ilvl="0">
      <w:start w:val="1"/>
      <w:numFmt w:val="decimal"/>
      <w:lvlText w:val="ARTICOLUL %1 - "/>
      <w:lvlJc w:val="left"/>
      <w:pPr>
        <w:tabs>
          <w:tab w:val="num" w:pos="2880"/>
        </w:tabs>
        <w:ind w:left="1800" w:hanging="360"/>
      </w:pPr>
      <w:rPr>
        <w:rFonts w:cs="Times New Roman"/>
      </w:rPr>
    </w:lvl>
    <w:lvl w:ilvl="1">
      <w:start w:val="1"/>
      <w:numFmt w:val="decimal"/>
      <w:lvlText w:val="(%2)"/>
      <w:lvlJc w:val="left"/>
      <w:pPr>
        <w:tabs>
          <w:tab w:val="num" w:pos="502"/>
        </w:tabs>
        <w:ind w:left="502" w:hanging="360"/>
      </w:pPr>
      <w:rPr>
        <w:rFonts w:cs="Times New Roman"/>
        <w:b w:val="0"/>
        <w:i w:val="0"/>
      </w:rPr>
    </w:lvl>
    <w:lvl w:ilvl="2">
      <w:start w:val="1"/>
      <w:numFmt w:val="lowerLetter"/>
      <w:lvlText w:val="%3."/>
      <w:lvlJc w:val="left"/>
      <w:pPr>
        <w:tabs>
          <w:tab w:val="num" w:pos="1080"/>
        </w:tabs>
        <w:ind w:left="1080" w:hanging="360"/>
      </w:pPr>
      <w:rPr>
        <w:rFonts w:cs="Times New Roman"/>
      </w:rPr>
    </w:lvl>
    <w:lvl w:ilvl="3">
      <w:start w:val="1"/>
      <w:numFmt w:val="upperLetter"/>
      <w:lvlRestart w:val="0"/>
      <w:lvlText w:val="%4."/>
      <w:lvlJc w:val="left"/>
      <w:pPr>
        <w:tabs>
          <w:tab w:val="num" w:pos="360"/>
        </w:tabs>
        <w:ind w:left="0" w:firstLine="0"/>
      </w:pPr>
      <w:rPr>
        <w:rFonts w:cs="Times New Roman"/>
      </w:rPr>
    </w:lvl>
    <w:lvl w:ilvl="4">
      <w:start w:val="1"/>
      <w:numFmt w:val="none"/>
      <w:lvlText w:val=""/>
      <w:lvlJc w:val="left"/>
      <w:pPr>
        <w:tabs>
          <w:tab w:val="num" w:pos="360"/>
        </w:tabs>
        <w:ind w:left="0" w:firstLine="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47" w15:restartNumberingAfterBreak="0">
    <w:nsid w:val="559742F5"/>
    <w:multiLevelType w:val="hybridMultilevel"/>
    <w:tmpl w:val="5A76F8C2"/>
    <w:lvl w:ilvl="0" w:tplc="80F0078C">
      <w:start w:val="1"/>
      <w:numFmt w:val="decimal"/>
      <w:lvlText w:val="(%1)"/>
      <w:lvlJc w:val="left"/>
      <w:pPr>
        <w:ind w:left="63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8" w15:restartNumberingAfterBreak="0">
    <w:nsid w:val="58EC1BBB"/>
    <w:multiLevelType w:val="hybridMultilevel"/>
    <w:tmpl w:val="7FB008F2"/>
    <w:lvl w:ilvl="0" w:tplc="9DDA2158">
      <w:start w:val="1"/>
      <w:numFmt w:val="lowerLetter"/>
      <w:lvlText w:val="(%1)"/>
      <w:lvlJc w:val="left"/>
      <w:pPr>
        <w:ind w:left="720" w:hanging="360"/>
      </w:pPr>
      <w:rPr>
        <w:rFonts w:hint="default"/>
      </w:rPr>
    </w:lvl>
    <w:lvl w:ilvl="1" w:tplc="04180019">
      <w:start w:val="1"/>
      <w:numFmt w:val="lowerLetter"/>
      <w:lvlText w:val="%2."/>
      <w:lvlJc w:val="left"/>
      <w:pPr>
        <w:ind w:left="1440" w:hanging="360"/>
      </w:pPr>
    </w:lvl>
    <w:lvl w:ilvl="2" w:tplc="929C03B4">
      <w:start w:val="1"/>
      <w:numFmt w:val="decimal"/>
      <w:lvlText w:val="(%3)"/>
      <w:lvlJc w:val="left"/>
      <w:pPr>
        <w:ind w:left="2400" w:hanging="420"/>
      </w:pPr>
      <w:rPr>
        <w:rFonts w:hint="default"/>
      </w:rPr>
    </w:lvl>
    <w:lvl w:ilvl="3" w:tplc="0418000F" w:tentative="1">
      <w:start w:val="1"/>
      <w:numFmt w:val="decimal"/>
      <w:lvlText w:val="%4."/>
      <w:lvlJc w:val="left"/>
      <w:pPr>
        <w:ind w:left="2880" w:hanging="360"/>
      </w:pPr>
    </w:lvl>
    <w:lvl w:ilvl="4" w:tplc="04180019">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9" w15:restartNumberingAfterBreak="0">
    <w:nsid w:val="59F138AA"/>
    <w:multiLevelType w:val="hybridMultilevel"/>
    <w:tmpl w:val="044043C2"/>
    <w:lvl w:ilvl="0" w:tplc="80F0078C">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0" w15:restartNumberingAfterBreak="0">
    <w:nsid w:val="5A565176"/>
    <w:multiLevelType w:val="hybridMultilevel"/>
    <w:tmpl w:val="4AE45A7A"/>
    <w:lvl w:ilvl="0" w:tplc="9DDA2158">
      <w:start w:val="1"/>
      <w:numFmt w:val="lowerLetter"/>
      <w:lvlText w:val="(%1)"/>
      <w:lvlJc w:val="left"/>
      <w:pPr>
        <w:ind w:left="1080" w:hanging="360"/>
      </w:pPr>
      <w:rPr>
        <w:rFonts w:hint="default"/>
      </w:rPr>
    </w:lvl>
    <w:lvl w:ilvl="1" w:tplc="04180019">
      <w:start w:val="1"/>
      <w:numFmt w:val="lowerLetter"/>
      <w:lvlText w:val="%2."/>
      <w:lvlJc w:val="left"/>
      <w:pPr>
        <w:ind w:left="1800" w:hanging="360"/>
      </w:pPr>
    </w:lvl>
    <w:lvl w:ilvl="2" w:tplc="0418001B">
      <w:start w:val="1"/>
      <w:numFmt w:val="lowerRoman"/>
      <w:lvlText w:val="%3."/>
      <w:lvlJc w:val="right"/>
      <w:pPr>
        <w:ind w:left="2520" w:hanging="180"/>
      </w:pPr>
    </w:lvl>
    <w:lvl w:ilvl="3" w:tplc="0418000F">
      <w:start w:val="1"/>
      <w:numFmt w:val="decimal"/>
      <w:lvlText w:val="%4."/>
      <w:lvlJc w:val="left"/>
      <w:pPr>
        <w:ind w:left="3240" w:hanging="360"/>
      </w:pPr>
    </w:lvl>
    <w:lvl w:ilvl="4" w:tplc="04180019">
      <w:start w:val="1"/>
      <w:numFmt w:val="lowerLetter"/>
      <w:lvlText w:val="%5."/>
      <w:lvlJc w:val="left"/>
      <w:pPr>
        <w:ind w:left="3960" w:hanging="360"/>
      </w:pPr>
    </w:lvl>
    <w:lvl w:ilvl="5" w:tplc="0418001B">
      <w:start w:val="1"/>
      <w:numFmt w:val="lowerRoman"/>
      <w:lvlText w:val="%6."/>
      <w:lvlJc w:val="right"/>
      <w:pPr>
        <w:ind w:left="4680" w:hanging="180"/>
      </w:pPr>
    </w:lvl>
    <w:lvl w:ilvl="6" w:tplc="0418000F">
      <w:start w:val="1"/>
      <w:numFmt w:val="decimal"/>
      <w:lvlText w:val="%7."/>
      <w:lvlJc w:val="left"/>
      <w:pPr>
        <w:ind w:left="5400" w:hanging="360"/>
      </w:pPr>
    </w:lvl>
    <w:lvl w:ilvl="7" w:tplc="04180019">
      <w:start w:val="1"/>
      <w:numFmt w:val="lowerLetter"/>
      <w:lvlText w:val="%8."/>
      <w:lvlJc w:val="left"/>
      <w:pPr>
        <w:ind w:left="6120" w:hanging="360"/>
      </w:pPr>
    </w:lvl>
    <w:lvl w:ilvl="8" w:tplc="6770BE32">
      <w:start w:val="1"/>
      <w:numFmt w:val="decimal"/>
      <w:lvlText w:val="%9)"/>
      <w:lvlJc w:val="left"/>
      <w:pPr>
        <w:ind w:left="7020" w:hanging="360"/>
      </w:pPr>
      <w:rPr>
        <w:rFonts w:hint="default"/>
      </w:rPr>
    </w:lvl>
  </w:abstractNum>
  <w:abstractNum w:abstractNumId="51" w15:restartNumberingAfterBreak="0">
    <w:nsid w:val="5AD01899"/>
    <w:multiLevelType w:val="hybridMultilevel"/>
    <w:tmpl w:val="9E5A55C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5B23270B"/>
    <w:multiLevelType w:val="hybridMultilevel"/>
    <w:tmpl w:val="DC40002E"/>
    <w:styleLink w:val="ART1"/>
    <w:lvl w:ilvl="0" w:tplc="0409001B">
      <w:start w:val="1"/>
      <w:numFmt w:val="lowerRoman"/>
      <w:lvlText w:val="%1."/>
      <w:lvlJc w:val="right"/>
      <w:pPr>
        <w:ind w:left="1440" w:hanging="360"/>
      </w:pPr>
    </w:lvl>
    <w:lvl w:ilvl="1" w:tplc="48CC264E">
      <w:start w:val="1"/>
      <w:numFmt w:val="decimal"/>
      <w:lvlText w:val="(%2)"/>
      <w:lvlJc w:val="left"/>
      <w:pPr>
        <w:ind w:left="2304" w:hanging="504"/>
      </w:pPr>
      <w:rPr>
        <w:rFonts w:hint="default"/>
      </w:r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53" w15:restartNumberingAfterBreak="0">
    <w:nsid w:val="5BC435AE"/>
    <w:multiLevelType w:val="hybridMultilevel"/>
    <w:tmpl w:val="4B58CEE2"/>
    <w:lvl w:ilvl="0" w:tplc="E236D272">
      <w:start w:val="2"/>
      <w:numFmt w:val="decimal"/>
      <w:lvlText w:val="(%1)"/>
      <w:lvlJc w:val="left"/>
      <w:pPr>
        <w:ind w:left="704" w:hanging="4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DD20BFD"/>
    <w:multiLevelType w:val="hybridMultilevel"/>
    <w:tmpl w:val="774E5C18"/>
    <w:lvl w:ilvl="0" w:tplc="3D1CDEE8">
      <w:start w:val="1"/>
      <w:numFmt w:val="decimal"/>
      <w:lvlText w:val="(%1)"/>
      <w:lvlJc w:val="left"/>
      <w:pPr>
        <w:ind w:left="630" w:hanging="360"/>
      </w:pPr>
      <w:rPr>
        <w:rFonts w:hint="default"/>
        <w:b w:val="0"/>
        <w:bCs/>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5" w15:restartNumberingAfterBreak="0">
    <w:nsid w:val="62FC1F3B"/>
    <w:multiLevelType w:val="hybridMultilevel"/>
    <w:tmpl w:val="9E5A55C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6338146E"/>
    <w:multiLevelType w:val="hybridMultilevel"/>
    <w:tmpl w:val="F5A0916E"/>
    <w:lvl w:ilvl="0" w:tplc="9DDA2158">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57" w15:restartNumberingAfterBreak="0">
    <w:nsid w:val="635F079A"/>
    <w:multiLevelType w:val="hybridMultilevel"/>
    <w:tmpl w:val="AD6A4EA0"/>
    <w:lvl w:ilvl="0" w:tplc="80F0078C">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8" w15:restartNumberingAfterBreak="0">
    <w:nsid w:val="6603596B"/>
    <w:multiLevelType w:val="hybridMultilevel"/>
    <w:tmpl w:val="3B129340"/>
    <w:lvl w:ilvl="0" w:tplc="5088C7CA">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9AB1480"/>
    <w:multiLevelType w:val="hybridMultilevel"/>
    <w:tmpl w:val="EB8CE876"/>
    <w:lvl w:ilvl="0" w:tplc="83E21928">
      <w:start w:val="1"/>
      <w:numFmt w:val="decimal"/>
      <w:lvlText w:val="(%1)"/>
      <w:lvlJc w:val="left"/>
      <w:pPr>
        <w:ind w:left="644"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0" w15:restartNumberingAfterBreak="0">
    <w:nsid w:val="6B8F1A19"/>
    <w:multiLevelType w:val="hybridMultilevel"/>
    <w:tmpl w:val="22E88792"/>
    <w:lvl w:ilvl="0" w:tplc="459E331A">
      <w:start w:val="1"/>
      <w:numFmt w:val="lowerLetter"/>
      <w:lvlText w:val="(%1)"/>
      <w:lvlJc w:val="left"/>
      <w:pPr>
        <w:ind w:left="1211" w:hanging="360"/>
      </w:pPr>
      <w:rPr>
        <w:rFonts w:hint="default"/>
      </w:rPr>
    </w:lvl>
    <w:lvl w:ilvl="1" w:tplc="8AB25E18">
      <w:start w:val="1"/>
      <w:numFmt w:val="decimal"/>
      <w:lvlText w:val="(%2)"/>
      <w:lvlJc w:val="left"/>
      <w:pPr>
        <w:ind w:left="2147" w:hanging="576"/>
      </w:pPr>
      <w:rPr>
        <w:rFonts w:hint="default"/>
      </w:r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1" w15:restartNumberingAfterBreak="0">
    <w:nsid w:val="6E51563D"/>
    <w:multiLevelType w:val="hybridMultilevel"/>
    <w:tmpl w:val="B21C7EEC"/>
    <w:lvl w:ilvl="0" w:tplc="EBC22350">
      <w:start w:val="1"/>
      <w:numFmt w:val="lowerLetter"/>
      <w:lvlText w:val="%1)"/>
      <w:lvlJc w:val="left"/>
      <w:pPr>
        <w:ind w:left="783" w:hanging="360"/>
      </w:pPr>
      <w:rPr>
        <w:rFonts w:hint="default"/>
      </w:rPr>
    </w:lvl>
    <w:lvl w:ilvl="1" w:tplc="04180019" w:tentative="1">
      <w:start w:val="1"/>
      <w:numFmt w:val="lowerLetter"/>
      <w:lvlText w:val="%2."/>
      <w:lvlJc w:val="left"/>
      <w:pPr>
        <w:ind w:left="1503" w:hanging="360"/>
      </w:pPr>
    </w:lvl>
    <w:lvl w:ilvl="2" w:tplc="0418001B" w:tentative="1">
      <w:start w:val="1"/>
      <w:numFmt w:val="lowerRoman"/>
      <w:lvlText w:val="%3."/>
      <w:lvlJc w:val="right"/>
      <w:pPr>
        <w:ind w:left="2223" w:hanging="180"/>
      </w:pPr>
    </w:lvl>
    <w:lvl w:ilvl="3" w:tplc="0418000F" w:tentative="1">
      <w:start w:val="1"/>
      <w:numFmt w:val="decimal"/>
      <w:lvlText w:val="%4."/>
      <w:lvlJc w:val="left"/>
      <w:pPr>
        <w:ind w:left="2943" w:hanging="360"/>
      </w:pPr>
    </w:lvl>
    <w:lvl w:ilvl="4" w:tplc="04180019" w:tentative="1">
      <w:start w:val="1"/>
      <w:numFmt w:val="lowerLetter"/>
      <w:lvlText w:val="%5."/>
      <w:lvlJc w:val="left"/>
      <w:pPr>
        <w:ind w:left="3663" w:hanging="360"/>
      </w:pPr>
    </w:lvl>
    <w:lvl w:ilvl="5" w:tplc="0418001B" w:tentative="1">
      <w:start w:val="1"/>
      <w:numFmt w:val="lowerRoman"/>
      <w:lvlText w:val="%6."/>
      <w:lvlJc w:val="right"/>
      <w:pPr>
        <w:ind w:left="4383" w:hanging="180"/>
      </w:pPr>
    </w:lvl>
    <w:lvl w:ilvl="6" w:tplc="0418000F" w:tentative="1">
      <w:start w:val="1"/>
      <w:numFmt w:val="decimal"/>
      <w:lvlText w:val="%7."/>
      <w:lvlJc w:val="left"/>
      <w:pPr>
        <w:ind w:left="5103" w:hanging="360"/>
      </w:pPr>
    </w:lvl>
    <w:lvl w:ilvl="7" w:tplc="04180019" w:tentative="1">
      <w:start w:val="1"/>
      <w:numFmt w:val="lowerLetter"/>
      <w:lvlText w:val="%8."/>
      <w:lvlJc w:val="left"/>
      <w:pPr>
        <w:ind w:left="5823" w:hanging="360"/>
      </w:pPr>
    </w:lvl>
    <w:lvl w:ilvl="8" w:tplc="0418001B" w:tentative="1">
      <w:start w:val="1"/>
      <w:numFmt w:val="lowerRoman"/>
      <w:lvlText w:val="%9."/>
      <w:lvlJc w:val="right"/>
      <w:pPr>
        <w:ind w:left="6543" w:hanging="180"/>
      </w:pPr>
    </w:lvl>
  </w:abstractNum>
  <w:abstractNum w:abstractNumId="62" w15:restartNumberingAfterBreak="0">
    <w:nsid w:val="6F381200"/>
    <w:multiLevelType w:val="hybridMultilevel"/>
    <w:tmpl w:val="1AD011DA"/>
    <w:lvl w:ilvl="0" w:tplc="3D1CDEE8">
      <w:start w:val="1"/>
      <w:numFmt w:val="decimal"/>
      <w:lvlText w:val="(%1)"/>
      <w:lvlJc w:val="left"/>
      <w:pPr>
        <w:ind w:left="720" w:hanging="360"/>
      </w:pPr>
      <w:rPr>
        <w:rFonts w:hint="default"/>
        <w:b w:val="0"/>
        <w:bCs/>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3" w15:restartNumberingAfterBreak="0">
    <w:nsid w:val="6F637296"/>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64" w15:restartNumberingAfterBreak="0">
    <w:nsid w:val="74454F9F"/>
    <w:multiLevelType w:val="hybridMultilevel"/>
    <w:tmpl w:val="887EC7BE"/>
    <w:lvl w:ilvl="0" w:tplc="9DDA2158">
      <w:start w:val="1"/>
      <w:numFmt w:val="lowerLetter"/>
      <w:lvlText w:val="(%1)"/>
      <w:lvlJc w:val="left"/>
      <w:pPr>
        <w:ind w:left="1170" w:hanging="360"/>
      </w:pPr>
      <w:rPr>
        <w:rFonts w:hint="default"/>
      </w:rPr>
    </w:lvl>
    <w:lvl w:ilvl="1" w:tplc="04180019">
      <w:start w:val="1"/>
      <w:numFmt w:val="lowerLetter"/>
      <w:lvlText w:val="%2."/>
      <w:lvlJc w:val="left"/>
      <w:pPr>
        <w:ind w:left="1890" w:hanging="360"/>
      </w:pPr>
    </w:lvl>
    <w:lvl w:ilvl="2" w:tplc="0418001B" w:tentative="1">
      <w:start w:val="1"/>
      <w:numFmt w:val="lowerRoman"/>
      <w:lvlText w:val="%3."/>
      <w:lvlJc w:val="right"/>
      <w:pPr>
        <w:ind w:left="2610" w:hanging="180"/>
      </w:pPr>
    </w:lvl>
    <w:lvl w:ilvl="3" w:tplc="0418000F" w:tentative="1">
      <w:start w:val="1"/>
      <w:numFmt w:val="decimal"/>
      <w:lvlText w:val="%4."/>
      <w:lvlJc w:val="left"/>
      <w:pPr>
        <w:ind w:left="3330" w:hanging="360"/>
      </w:pPr>
    </w:lvl>
    <w:lvl w:ilvl="4" w:tplc="04180019" w:tentative="1">
      <w:start w:val="1"/>
      <w:numFmt w:val="lowerLetter"/>
      <w:lvlText w:val="%5."/>
      <w:lvlJc w:val="left"/>
      <w:pPr>
        <w:ind w:left="4050" w:hanging="360"/>
      </w:pPr>
    </w:lvl>
    <w:lvl w:ilvl="5" w:tplc="0418001B" w:tentative="1">
      <w:start w:val="1"/>
      <w:numFmt w:val="lowerRoman"/>
      <w:lvlText w:val="%6."/>
      <w:lvlJc w:val="right"/>
      <w:pPr>
        <w:ind w:left="4770" w:hanging="180"/>
      </w:pPr>
    </w:lvl>
    <w:lvl w:ilvl="6" w:tplc="0418000F" w:tentative="1">
      <w:start w:val="1"/>
      <w:numFmt w:val="decimal"/>
      <w:lvlText w:val="%7."/>
      <w:lvlJc w:val="left"/>
      <w:pPr>
        <w:ind w:left="5490" w:hanging="360"/>
      </w:pPr>
    </w:lvl>
    <w:lvl w:ilvl="7" w:tplc="04180019" w:tentative="1">
      <w:start w:val="1"/>
      <w:numFmt w:val="lowerLetter"/>
      <w:lvlText w:val="%8."/>
      <w:lvlJc w:val="left"/>
      <w:pPr>
        <w:ind w:left="6210" w:hanging="360"/>
      </w:pPr>
    </w:lvl>
    <w:lvl w:ilvl="8" w:tplc="0418001B" w:tentative="1">
      <w:start w:val="1"/>
      <w:numFmt w:val="lowerRoman"/>
      <w:lvlText w:val="%9."/>
      <w:lvlJc w:val="right"/>
      <w:pPr>
        <w:ind w:left="6930" w:hanging="180"/>
      </w:pPr>
    </w:lvl>
  </w:abstractNum>
  <w:abstractNum w:abstractNumId="65" w15:restartNumberingAfterBreak="0">
    <w:nsid w:val="7AC65952"/>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num w:numId="1" w16cid:durableId="99379716">
    <w:abstractNumId w:val="33"/>
  </w:num>
  <w:num w:numId="2" w16cid:durableId="860125361">
    <w:abstractNumId w:val="52"/>
  </w:num>
  <w:num w:numId="3" w16cid:durableId="486746822">
    <w:abstractNumId w:val="38"/>
  </w:num>
  <w:num w:numId="4" w16cid:durableId="101175817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9110873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2761583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9211026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9103655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4238950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6827896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54407389">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88486349">
    <w:abstractNumId w:val="5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99097558">
    <w:abstractNumId w:val="5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82237859">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05550944">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5539957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4561429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928125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6373576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54480349">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6622367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230610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695262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1224807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3494889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151155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8077360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3754572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6793928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7676023">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978205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9085150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9810168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7848338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22760844">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2378774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7043707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253054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5000078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58387867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66115181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29637340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07180564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98307779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771855547">
    <w:abstractNumId w:val="37"/>
    <w:lvlOverride w:ilvl="0">
      <w:lvl w:ilvl="0">
        <w:start w:val="1"/>
        <w:numFmt w:val="decimal"/>
        <w:isLgl/>
        <w:lvlText w:val="Articolul %1"/>
        <w:lvlJc w:val="left"/>
        <w:pPr>
          <w:ind w:left="567" w:hanging="567"/>
        </w:pPr>
        <w:rPr>
          <w:rFonts w:ascii="Times New Roman" w:hAnsi="Times New Roman" w:cs="Times New Roman" w:hint="default"/>
          <w:b/>
          <w:i w:val="0"/>
          <w:color w:val="auto"/>
          <w:sz w:val="24"/>
          <w:szCs w:val="24"/>
        </w:rPr>
      </w:lvl>
    </w:lvlOverride>
    <w:lvlOverride w:ilvl="1">
      <w:lvl w:ilvl="1">
        <w:start w:val="1"/>
        <w:numFmt w:val="decimal"/>
        <w:lvlText w:val="(%2)"/>
        <w:lvlJc w:val="left"/>
        <w:pPr>
          <w:ind w:left="1134" w:hanging="567"/>
        </w:pPr>
        <w:rPr>
          <w:rFonts w:ascii="Calibri" w:hAnsi="Calibri" w:cs="Times New Roman" w:hint="default"/>
          <w:sz w:val="20"/>
        </w:rPr>
      </w:lvl>
    </w:lvlOverride>
    <w:lvlOverride w:ilvl="2">
      <w:lvl w:ilvl="2">
        <w:start w:val="1"/>
        <w:numFmt w:val="decimal"/>
        <w:lvlText w:val="(%3)"/>
        <w:lvlJc w:val="left"/>
        <w:pPr>
          <w:ind w:left="2155" w:hanging="737"/>
        </w:pPr>
        <w:rPr>
          <w:rFonts w:ascii="Calibri" w:hAnsi="Calibri" w:cs="Times New Roman" w:hint="default"/>
          <w:sz w:val="20"/>
        </w:rPr>
      </w:lvl>
    </w:lvlOverride>
    <w:lvlOverride w:ilvl="3">
      <w:lvl w:ilvl="3">
        <w:start w:val="1"/>
        <w:numFmt w:val="decimal"/>
        <w:lvlText w:val="­"/>
        <w:lvlJc w:val="left"/>
        <w:pPr>
          <w:ind w:left="2722" w:hanging="737"/>
        </w:pPr>
        <w:rPr>
          <w:rFonts w:ascii="Calibri" w:hAnsi="Calibri" w:cs="Times New Roman" w:hint="default"/>
          <w:sz w:val="22"/>
        </w:rPr>
      </w:lvl>
    </w:lvlOverride>
    <w:lvlOverride w:ilvl="4">
      <w:lvl w:ilvl="4">
        <w:start w:val="1"/>
        <w:numFmt w:val="decimal"/>
        <w:lvlText w:val="%5."/>
        <w:lvlJc w:val="left"/>
        <w:pPr>
          <w:ind w:left="3289" w:hanging="737"/>
        </w:pPr>
      </w:lvl>
    </w:lvlOverride>
    <w:lvlOverride w:ilvl="5">
      <w:lvl w:ilvl="5">
        <w:start w:val="1"/>
        <w:numFmt w:val="decimal"/>
        <w:lvlText w:val="%6."/>
        <w:lvlJc w:val="right"/>
        <w:pPr>
          <w:ind w:left="3856" w:hanging="737"/>
        </w:pPr>
      </w:lvl>
    </w:lvlOverride>
    <w:lvlOverride w:ilvl="6">
      <w:lvl w:ilvl="6">
        <w:numFmt w:val="decimal"/>
        <w:lvlText w:val=""/>
        <w:lvlJc w:val="left"/>
        <w:pPr>
          <w:ind w:left="4423" w:hanging="737"/>
        </w:pPr>
        <w:rPr>
          <w:rFonts w:ascii="Symbol" w:hAnsi="Symbol" w:hint="default"/>
          <w:color w:val="auto"/>
        </w:rPr>
      </w:lvl>
    </w:lvlOverride>
    <w:lvlOverride w:ilvl="7">
      <w:lvl w:ilvl="7">
        <w:start w:val="1"/>
        <w:numFmt w:val="decimal"/>
        <w:lvlText w:val="­"/>
        <w:lvlJc w:val="left"/>
        <w:pPr>
          <w:ind w:left="4990" w:hanging="737"/>
        </w:pPr>
        <w:rPr>
          <w:rFonts w:ascii="Calibri" w:hAnsi="Calibri" w:cs="Times New Roman" w:hint="default"/>
        </w:rPr>
      </w:lvl>
    </w:lvlOverride>
    <w:lvlOverride w:ilvl="8">
      <w:lvl w:ilvl="8">
        <w:start w:val="1"/>
        <w:numFmt w:val="decimal"/>
        <w:lvlText w:val=""/>
        <w:lvlJc w:val="right"/>
        <w:pPr>
          <w:ind w:left="5557" w:hanging="737"/>
        </w:pPr>
      </w:lvl>
    </w:lvlOverride>
  </w:num>
  <w:num w:numId="46" w16cid:durableId="179073523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5135714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30708787">
    <w:abstractNumId w:val="37"/>
    <w:lvlOverride w:ilvl="0">
      <w:lvl w:ilvl="0">
        <w:start w:val="1"/>
        <w:numFmt w:val="decimal"/>
        <w:isLgl/>
        <w:lvlText w:val="Articolul %1"/>
        <w:lvlJc w:val="left"/>
        <w:pPr>
          <w:ind w:left="1134" w:hanging="1134"/>
        </w:pPr>
        <w:rPr>
          <w:rFonts w:ascii="Trebuchet MS" w:hAnsi="Trebuchet MS" w:cs="Times New Roman" w:hint="default"/>
          <w:b/>
          <w:i w:val="0"/>
          <w:color w:val="auto"/>
          <w:sz w:val="22"/>
          <w:szCs w:val="22"/>
        </w:rPr>
      </w:lvl>
    </w:lvlOverride>
    <w:lvlOverride w:ilvl="1">
      <w:lvl w:ilvl="1">
        <w:start w:val="1"/>
        <w:numFmt w:val="upperLetter"/>
        <w:lvlText w:val="%2."/>
        <w:lvlJc w:val="left"/>
        <w:pPr>
          <w:ind w:left="680" w:hanging="396"/>
        </w:pPr>
        <w:rPr>
          <w:rFonts w:ascii="Calibri" w:hAnsi="Calibri" w:cs="Times New Roman" w:hint="default"/>
          <w:sz w:val="20"/>
        </w:rPr>
      </w:lvl>
    </w:lvlOverride>
    <w:lvlOverride w:ilvl="2">
      <w:lvl w:ilvl="2">
        <w:start w:val="1"/>
        <w:numFmt w:val="decimal"/>
        <w:lvlText w:val="(%3)"/>
        <w:lvlJc w:val="left"/>
        <w:pPr>
          <w:ind w:left="680" w:hanging="396"/>
        </w:pPr>
        <w:rPr>
          <w:rFonts w:ascii="Calibri" w:hAnsi="Calibri" w:cs="Times New Roman" w:hint="default"/>
          <w:color w:val="auto"/>
          <w:sz w:val="20"/>
        </w:rPr>
      </w:lvl>
    </w:lvlOverride>
    <w:lvlOverride w:ilvl="3">
      <w:lvl w:ilvl="3">
        <w:start w:val="1"/>
        <w:numFmt w:val="lowerLetter"/>
        <w:lvlText w:val="(%4)"/>
        <w:lvlJc w:val="left"/>
        <w:pPr>
          <w:ind w:left="1134" w:hanging="454"/>
        </w:pPr>
        <w:rPr>
          <w:rFonts w:ascii="Calibri" w:hAnsi="Calibri" w:cs="Times New Roman" w:hint="default"/>
          <w:b w:val="0"/>
          <w:i w:val="0"/>
          <w:sz w:val="20"/>
        </w:rPr>
      </w:lvl>
    </w:lvlOverride>
    <w:lvlOverride w:ilvl="4">
      <w:lvl w:ilvl="4">
        <w:start w:val="1"/>
        <w:numFmt w:val="lowerRoman"/>
        <w:lvlText w:val="(%5)"/>
        <w:lvlJc w:val="left"/>
        <w:pPr>
          <w:ind w:left="1701" w:hanging="567"/>
        </w:pPr>
        <w:rPr>
          <w:rFonts w:ascii="Calibri" w:hAnsi="Calibri" w:cs="Times New Roman" w:hint="default"/>
          <w:b w:val="0"/>
          <w:i w:val="0"/>
          <w:sz w:val="20"/>
        </w:rPr>
      </w:lvl>
    </w:lvlOverride>
    <w:lvlOverride w:ilvl="5">
      <w:lvl w:ilvl="5">
        <w:start w:val="1"/>
        <w:numFmt w:val="decimal"/>
        <w:lvlText w:val=""/>
        <w:lvlJc w:val="right"/>
        <w:pPr>
          <w:ind w:left="1701" w:hanging="567"/>
        </w:pPr>
      </w:lvl>
    </w:lvlOverride>
    <w:lvlOverride w:ilvl="6">
      <w:lvl w:ilvl="6">
        <w:numFmt w:val="decimal"/>
        <w:lvlText w:val=""/>
        <w:lvlJc w:val="left"/>
        <w:pPr>
          <w:ind w:left="4423" w:hanging="737"/>
        </w:pPr>
        <w:rPr>
          <w:rFonts w:ascii="Symbol" w:hAnsi="Symbol" w:hint="default"/>
          <w:color w:val="auto"/>
        </w:rPr>
      </w:lvl>
    </w:lvlOverride>
    <w:lvlOverride w:ilvl="7">
      <w:lvl w:ilvl="7">
        <w:start w:val="1"/>
        <w:numFmt w:val="decimal"/>
        <w:lvlText w:val="­"/>
        <w:lvlJc w:val="left"/>
        <w:pPr>
          <w:ind w:left="4990" w:hanging="737"/>
        </w:pPr>
        <w:rPr>
          <w:rFonts w:ascii="Calibri" w:hAnsi="Calibri" w:cs="Times New Roman" w:hint="default"/>
        </w:rPr>
      </w:lvl>
    </w:lvlOverride>
    <w:lvlOverride w:ilvl="8">
      <w:lvl w:ilvl="8">
        <w:start w:val="1"/>
        <w:numFmt w:val="decimal"/>
        <w:lvlText w:val=""/>
        <w:lvlJc w:val="right"/>
        <w:pPr>
          <w:ind w:left="5557" w:hanging="737"/>
        </w:pPr>
      </w:lvl>
    </w:lvlOverride>
  </w:num>
  <w:num w:numId="49" w16cid:durableId="2095129081">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14330560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39827959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8075068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80650574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96360818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1921102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33680979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575819261">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38294297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54274730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35369929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39297103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85344726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522132097">
    <w:abstractNumId w:val="34"/>
  </w:num>
  <w:num w:numId="64" w16cid:durableId="1403720788">
    <w:abstractNumId w:val="15"/>
  </w:num>
  <w:num w:numId="65" w16cid:durableId="1404336165">
    <w:abstractNumId w:val="1"/>
  </w:num>
  <w:num w:numId="66" w16cid:durableId="1898660180">
    <w:abstractNumId w:val="61"/>
  </w:num>
  <w:num w:numId="67" w16cid:durableId="2087148667">
    <w:abstractNumId w:val="8"/>
  </w:num>
  <w:num w:numId="68" w16cid:durableId="202134994">
    <w:abstractNumId w:val="17"/>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0D77"/>
    <w:rsid w:val="00000444"/>
    <w:rsid w:val="0000131F"/>
    <w:rsid w:val="00001D36"/>
    <w:rsid w:val="00001F7D"/>
    <w:rsid w:val="00004716"/>
    <w:rsid w:val="00005BD3"/>
    <w:rsid w:val="00005D76"/>
    <w:rsid w:val="000066EE"/>
    <w:rsid w:val="00007AD3"/>
    <w:rsid w:val="0001010F"/>
    <w:rsid w:val="0001052D"/>
    <w:rsid w:val="00010DE5"/>
    <w:rsid w:val="0001171F"/>
    <w:rsid w:val="00011D19"/>
    <w:rsid w:val="00015083"/>
    <w:rsid w:val="00017C61"/>
    <w:rsid w:val="00017E92"/>
    <w:rsid w:val="000211FB"/>
    <w:rsid w:val="0002388E"/>
    <w:rsid w:val="00023C68"/>
    <w:rsid w:val="00024335"/>
    <w:rsid w:val="00024FF5"/>
    <w:rsid w:val="00026D5D"/>
    <w:rsid w:val="000270EB"/>
    <w:rsid w:val="00031A4A"/>
    <w:rsid w:val="000322FB"/>
    <w:rsid w:val="00036D80"/>
    <w:rsid w:val="000407A6"/>
    <w:rsid w:val="00040C47"/>
    <w:rsid w:val="000424A0"/>
    <w:rsid w:val="0004308E"/>
    <w:rsid w:val="00043DF5"/>
    <w:rsid w:val="00044857"/>
    <w:rsid w:val="00044C4B"/>
    <w:rsid w:val="00044DC3"/>
    <w:rsid w:val="000456A0"/>
    <w:rsid w:val="000461D6"/>
    <w:rsid w:val="000505BD"/>
    <w:rsid w:val="000508A8"/>
    <w:rsid w:val="00051CF8"/>
    <w:rsid w:val="00052EEB"/>
    <w:rsid w:val="000540DC"/>
    <w:rsid w:val="00054A17"/>
    <w:rsid w:val="00055660"/>
    <w:rsid w:val="00055CDC"/>
    <w:rsid w:val="00055F82"/>
    <w:rsid w:val="0005649C"/>
    <w:rsid w:val="00057484"/>
    <w:rsid w:val="00057EF9"/>
    <w:rsid w:val="000601E2"/>
    <w:rsid w:val="00061011"/>
    <w:rsid w:val="00062A5A"/>
    <w:rsid w:val="00063CCD"/>
    <w:rsid w:val="000658EB"/>
    <w:rsid w:val="0006666E"/>
    <w:rsid w:val="000678BE"/>
    <w:rsid w:val="00070608"/>
    <w:rsid w:val="0007074F"/>
    <w:rsid w:val="000709E5"/>
    <w:rsid w:val="00071056"/>
    <w:rsid w:val="00071C63"/>
    <w:rsid w:val="00071D90"/>
    <w:rsid w:val="000748D8"/>
    <w:rsid w:val="0007525C"/>
    <w:rsid w:val="00075C5C"/>
    <w:rsid w:val="000760A2"/>
    <w:rsid w:val="00077A4D"/>
    <w:rsid w:val="00077F21"/>
    <w:rsid w:val="00081790"/>
    <w:rsid w:val="00083334"/>
    <w:rsid w:val="00083FE9"/>
    <w:rsid w:val="0008466B"/>
    <w:rsid w:val="0008480E"/>
    <w:rsid w:val="00085A1D"/>
    <w:rsid w:val="00086A12"/>
    <w:rsid w:val="00086D52"/>
    <w:rsid w:val="000902AF"/>
    <w:rsid w:val="000905FF"/>
    <w:rsid w:val="0009107F"/>
    <w:rsid w:val="00091874"/>
    <w:rsid w:val="00091EAF"/>
    <w:rsid w:val="0009200C"/>
    <w:rsid w:val="00092F7C"/>
    <w:rsid w:val="00094DA2"/>
    <w:rsid w:val="00095036"/>
    <w:rsid w:val="0009674C"/>
    <w:rsid w:val="00097589"/>
    <w:rsid w:val="00097763"/>
    <w:rsid w:val="0009794C"/>
    <w:rsid w:val="000A01F2"/>
    <w:rsid w:val="000A0DE8"/>
    <w:rsid w:val="000A0F2A"/>
    <w:rsid w:val="000A162F"/>
    <w:rsid w:val="000A1A05"/>
    <w:rsid w:val="000A2E38"/>
    <w:rsid w:val="000A346B"/>
    <w:rsid w:val="000A382F"/>
    <w:rsid w:val="000A461E"/>
    <w:rsid w:val="000A47D1"/>
    <w:rsid w:val="000A4B96"/>
    <w:rsid w:val="000A5509"/>
    <w:rsid w:val="000A6BDE"/>
    <w:rsid w:val="000A6CA2"/>
    <w:rsid w:val="000B2380"/>
    <w:rsid w:val="000B2FB2"/>
    <w:rsid w:val="000B33D4"/>
    <w:rsid w:val="000B3524"/>
    <w:rsid w:val="000B40EC"/>
    <w:rsid w:val="000B4D7D"/>
    <w:rsid w:val="000C0F99"/>
    <w:rsid w:val="000C13CB"/>
    <w:rsid w:val="000C1484"/>
    <w:rsid w:val="000C1C42"/>
    <w:rsid w:val="000C2142"/>
    <w:rsid w:val="000C2163"/>
    <w:rsid w:val="000C22F1"/>
    <w:rsid w:val="000C306E"/>
    <w:rsid w:val="000C34B7"/>
    <w:rsid w:val="000C37F1"/>
    <w:rsid w:val="000C3C5B"/>
    <w:rsid w:val="000C4395"/>
    <w:rsid w:val="000C43DE"/>
    <w:rsid w:val="000C490E"/>
    <w:rsid w:val="000C5455"/>
    <w:rsid w:val="000C64F2"/>
    <w:rsid w:val="000C653F"/>
    <w:rsid w:val="000C67B1"/>
    <w:rsid w:val="000C6F63"/>
    <w:rsid w:val="000C790A"/>
    <w:rsid w:val="000C7F6F"/>
    <w:rsid w:val="000C7FDD"/>
    <w:rsid w:val="000D16FC"/>
    <w:rsid w:val="000D1F37"/>
    <w:rsid w:val="000D2ABC"/>
    <w:rsid w:val="000D41C2"/>
    <w:rsid w:val="000D474E"/>
    <w:rsid w:val="000D5EB6"/>
    <w:rsid w:val="000D6B88"/>
    <w:rsid w:val="000D6F80"/>
    <w:rsid w:val="000D7037"/>
    <w:rsid w:val="000E0B73"/>
    <w:rsid w:val="000E15A8"/>
    <w:rsid w:val="000E1C54"/>
    <w:rsid w:val="000E3E18"/>
    <w:rsid w:val="000E443C"/>
    <w:rsid w:val="000E5425"/>
    <w:rsid w:val="000E6615"/>
    <w:rsid w:val="000F0861"/>
    <w:rsid w:val="000F28B7"/>
    <w:rsid w:val="000F39B2"/>
    <w:rsid w:val="000F4F31"/>
    <w:rsid w:val="000F5426"/>
    <w:rsid w:val="0010142B"/>
    <w:rsid w:val="001032BF"/>
    <w:rsid w:val="001032C3"/>
    <w:rsid w:val="0010452D"/>
    <w:rsid w:val="00104F30"/>
    <w:rsid w:val="0010730A"/>
    <w:rsid w:val="001074E0"/>
    <w:rsid w:val="00107833"/>
    <w:rsid w:val="00110048"/>
    <w:rsid w:val="00110B3E"/>
    <w:rsid w:val="00114A46"/>
    <w:rsid w:val="00114C45"/>
    <w:rsid w:val="001170BD"/>
    <w:rsid w:val="001173D3"/>
    <w:rsid w:val="00117694"/>
    <w:rsid w:val="0011793A"/>
    <w:rsid w:val="00117B95"/>
    <w:rsid w:val="001202D4"/>
    <w:rsid w:val="00120321"/>
    <w:rsid w:val="001205D7"/>
    <w:rsid w:val="00120D0E"/>
    <w:rsid w:val="0012193F"/>
    <w:rsid w:val="00121D8A"/>
    <w:rsid w:val="00121F26"/>
    <w:rsid w:val="00121F59"/>
    <w:rsid w:val="00123372"/>
    <w:rsid w:val="001240AB"/>
    <w:rsid w:val="0012569C"/>
    <w:rsid w:val="00126125"/>
    <w:rsid w:val="00126B2D"/>
    <w:rsid w:val="00126CFA"/>
    <w:rsid w:val="00127144"/>
    <w:rsid w:val="00127966"/>
    <w:rsid w:val="00127E54"/>
    <w:rsid w:val="00131253"/>
    <w:rsid w:val="00133951"/>
    <w:rsid w:val="00133C49"/>
    <w:rsid w:val="00134E3E"/>
    <w:rsid w:val="001359AB"/>
    <w:rsid w:val="001359FF"/>
    <w:rsid w:val="00136C3A"/>
    <w:rsid w:val="00136ED6"/>
    <w:rsid w:val="00137A9A"/>
    <w:rsid w:val="00140C79"/>
    <w:rsid w:val="00141210"/>
    <w:rsid w:val="00141C24"/>
    <w:rsid w:val="001444B7"/>
    <w:rsid w:val="00145209"/>
    <w:rsid w:val="0014675F"/>
    <w:rsid w:val="0014686D"/>
    <w:rsid w:val="00146B59"/>
    <w:rsid w:val="00146EA8"/>
    <w:rsid w:val="001474F8"/>
    <w:rsid w:val="0015198B"/>
    <w:rsid w:val="001531DD"/>
    <w:rsid w:val="00153451"/>
    <w:rsid w:val="00153C0C"/>
    <w:rsid w:val="00154391"/>
    <w:rsid w:val="00155599"/>
    <w:rsid w:val="00155BCE"/>
    <w:rsid w:val="00155FE5"/>
    <w:rsid w:val="0015600F"/>
    <w:rsid w:val="00157199"/>
    <w:rsid w:val="00162D8F"/>
    <w:rsid w:val="001647AC"/>
    <w:rsid w:val="00164BE9"/>
    <w:rsid w:val="00164D2D"/>
    <w:rsid w:val="001659A2"/>
    <w:rsid w:val="00165DC2"/>
    <w:rsid w:val="0016648B"/>
    <w:rsid w:val="00166F99"/>
    <w:rsid w:val="00167C0D"/>
    <w:rsid w:val="001701EF"/>
    <w:rsid w:val="00170BEC"/>
    <w:rsid w:val="001715B0"/>
    <w:rsid w:val="001741ED"/>
    <w:rsid w:val="00174501"/>
    <w:rsid w:val="001746E1"/>
    <w:rsid w:val="001750D8"/>
    <w:rsid w:val="00175EC9"/>
    <w:rsid w:val="001764CB"/>
    <w:rsid w:val="0017727D"/>
    <w:rsid w:val="00177EB6"/>
    <w:rsid w:val="00181E45"/>
    <w:rsid w:val="001833F2"/>
    <w:rsid w:val="00185B34"/>
    <w:rsid w:val="001915D8"/>
    <w:rsid w:val="00191CB4"/>
    <w:rsid w:val="0019410F"/>
    <w:rsid w:val="0019487B"/>
    <w:rsid w:val="001960FE"/>
    <w:rsid w:val="001A31F3"/>
    <w:rsid w:val="001A46E8"/>
    <w:rsid w:val="001A5B89"/>
    <w:rsid w:val="001B00C8"/>
    <w:rsid w:val="001B1179"/>
    <w:rsid w:val="001B1A04"/>
    <w:rsid w:val="001B1F4F"/>
    <w:rsid w:val="001B2872"/>
    <w:rsid w:val="001B6181"/>
    <w:rsid w:val="001B6DAA"/>
    <w:rsid w:val="001B7215"/>
    <w:rsid w:val="001B7D26"/>
    <w:rsid w:val="001C000C"/>
    <w:rsid w:val="001C095E"/>
    <w:rsid w:val="001C1F41"/>
    <w:rsid w:val="001C2B85"/>
    <w:rsid w:val="001C353F"/>
    <w:rsid w:val="001C35D5"/>
    <w:rsid w:val="001C37FB"/>
    <w:rsid w:val="001C3B4A"/>
    <w:rsid w:val="001C42AA"/>
    <w:rsid w:val="001C4BB4"/>
    <w:rsid w:val="001C5C1E"/>
    <w:rsid w:val="001C5F49"/>
    <w:rsid w:val="001C6F1C"/>
    <w:rsid w:val="001D0BA6"/>
    <w:rsid w:val="001D0CC3"/>
    <w:rsid w:val="001D0E45"/>
    <w:rsid w:val="001D1152"/>
    <w:rsid w:val="001D1B68"/>
    <w:rsid w:val="001D3318"/>
    <w:rsid w:val="001D6211"/>
    <w:rsid w:val="001D6B83"/>
    <w:rsid w:val="001E13C1"/>
    <w:rsid w:val="001E1B90"/>
    <w:rsid w:val="001E1CFB"/>
    <w:rsid w:val="001E1DAE"/>
    <w:rsid w:val="001E309B"/>
    <w:rsid w:val="001E36B0"/>
    <w:rsid w:val="001E4DEF"/>
    <w:rsid w:val="001E4E4C"/>
    <w:rsid w:val="001E51B7"/>
    <w:rsid w:val="001E5310"/>
    <w:rsid w:val="001E5DFC"/>
    <w:rsid w:val="001E64F4"/>
    <w:rsid w:val="001F116C"/>
    <w:rsid w:val="001F15A8"/>
    <w:rsid w:val="001F337C"/>
    <w:rsid w:val="001F4993"/>
    <w:rsid w:val="001F510D"/>
    <w:rsid w:val="001F5182"/>
    <w:rsid w:val="001F539B"/>
    <w:rsid w:val="001F734E"/>
    <w:rsid w:val="001F7B83"/>
    <w:rsid w:val="001F7B84"/>
    <w:rsid w:val="0020062B"/>
    <w:rsid w:val="002007B5"/>
    <w:rsid w:val="00200C95"/>
    <w:rsid w:val="002020D9"/>
    <w:rsid w:val="0020329B"/>
    <w:rsid w:val="00205879"/>
    <w:rsid w:val="00205940"/>
    <w:rsid w:val="002066D3"/>
    <w:rsid w:val="002068F5"/>
    <w:rsid w:val="00207B12"/>
    <w:rsid w:val="00207B74"/>
    <w:rsid w:val="00207EAE"/>
    <w:rsid w:val="00211475"/>
    <w:rsid w:val="002116AF"/>
    <w:rsid w:val="00211BC2"/>
    <w:rsid w:val="00211BFB"/>
    <w:rsid w:val="00211FE0"/>
    <w:rsid w:val="0021215F"/>
    <w:rsid w:val="00212DDB"/>
    <w:rsid w:val="0021333C"/>
    <w:rsid w:val="00214AE4"/>
    <w:rsid w:val="0021571B"/>
    <w:rsid w:val="00216124"/>
    <w:rsid w:val="00216159"/>
    <w:rsid w:val="00216D65"/>
    <w:rsid w:val="00217268"/>
    <w:rsid w:val="002173C2"/>
    <w:rsid w:val="002202FF"/>
    <w:rsid w:val="00221377"/>
    <w:rsid w:val="002220DA"/>
    <w:rsid w:val="0022538C"/>
    <w:rsid w:val="00225AC9"/>
    <w:rsid w:val="002270A0"/>
    <w:rsid w:val="00227576"/>
    <w:rsid w:val="00230631"/>
    <w:rsid w:val="00231DD0"/>
    <w:rsid w:val="00231F2D"/>
    <w:rsid w:val="002357D4"/>
    <w:rsid w:val="00235BA7"/>
    <w:rsid w:val="00235CAA"/>
    <w:rsid w:val="00236AE7"/>
    <w:rsid w:val="00236E1C"/>
    <w:rsid w:val="00237BF7"/>
    <w:rsid w:val="00237FA5"/>
    <w:rsid w:val="002406DB"/>
    <w:rsid w:val="00241CC4"/>
    <w:rsid w:val="00241D21"/>
    <w:rsid w:val="00242022"/>
    <w:rsid w:val="002442C6"/>
    <w:rsid w:val="0024539C"/>
    <w:rsid w:val="00246446"/>
    <w:rsid w:val="00246950"/>
    <w:rsid w:val="00247B73"/>
    <w:rsid w:val="00251DE5"/>
    <w:rsid w:val="00253C87"/>
    <w:rsid w:val="00254481"/>
    <w:rsid w:val="002544EE"/>
    <w:rsid w:val="0025496D"/>
    <w:rsid w:val="00256BF0"/>
    <w:rsid w:val="00257191"/>
    <w:rsid w:val="00257350"/>
    <w:rsid w:val="00261CE8"/>
    <w:rsid w:val="00262EB2"/>
    <w:rsid w:val="0026302A"/>
    <w:rsid w:val="0026304C"/>
    <w:rsid w:val="00263A7E"/>
    <w:rsid w:val="00266A49"/>
    <w:rsid w:val="00266B67"/>
    <w:rsid w:val="002670B6"/>
    <w:rsid w:val="002711C2"/>
    <w:rsid w:val="0027139B"/>
    <w:rsid w:val="00271E1B"/>
    <w:rsid w:val="00271E76"/>
    <w:rsid w:val="00271FBC"/>
    <w:rsid w:val="002725CA"/>
    <w:rsid w:val="00272948"/>
    <w:rsid w:val="0027365B"/>
    <w:rsid w:val="00274C0C"/>
    <w:rsid w:val="0027654B"/>
    <w:rsid w:val="00276BC6"/>
    <w:rsid w:val="0028082D"/>
    <w:rsid w:val="00280E53"/>
    <w:rsid w:val="00281154"/>
    <w:rsid w:val="0028313F"/>
    <w:rsid w:val="00283FFC"/>
    <w:rsid w:val="00284223"/>
    <w:rsid w:val="00285253"/>
    <w:rsid w:val="0028576C"/>
    <w:rsid w:val="00286666"/>
    <w:rsid w:val="00286B25"/>
    <w:rsid w:val="0028779F"/>
    <w:rsid w:val="00287D5F"/>
    <w:rsid w:val="002918E5"/>
    <w:rsid w:val="00291929"/>
    <w:rsid w:val="00291B17"/>
    <w:rsid w:val="00292037"/>
    <w:rsid w:val="0029410A"/>
    <w:rsid w:val="0029477F"/>
    <w:rsid w:val="00294E6C"/>
    <w:rsid w:val="00295AAA"/>
    <w:rsid w:val="00295F47"/>
    <w:rsid w:val="002965EF"/>
    <w:rsid w:val="0029686D"/>
    <w:rsid w:val="002974E1"/>
    <w:rsid w:val="00297AC0"/>
    <w:rsid w:val="00297B64"/>
    <w:rsid w:val="00297DAE"/>
    <w:rsid w:val="002A0D7C"/>
    <w:rsid w:val="002A114D"/>
    <w:rsid w:val="002A1E5C"/>
    <w:rsid w:val="002A1FB1"/>
    <w:rsid w:val="002A2572"/>
    <w:rsid w:val="002A5E96"/>
    <w:rsid w:val="002B0788"/>
    <w:rsid w:val="002B0A02"/>
    <w:rsid w:val="002B11A3"/>
    <w:rsid w:val="002B1851"/>
    <w:rsid w:val="002B36E4"/>
    <w:rsid w:val="002B3859"/>
    <w:rsid w:val="002B525D"/>
    <w:rsid w:val="002C17D3"/>
    <w:rsid w:val="002C2A3F"/>
    <w:rsid w:val="002C3BE1"/>
    <w:rsid w:val="002C3F0F"/>
    <w:rsid w:val="002C4CBA"/>
    <w:rsid w:val="002C5331"/>
    <w:rsid w:val="002C65A5"/>
    <w:rsid w:val="002C76EC"/>
    <w:rsid w:val="002D0FCF"/>
    <w:rsid w:val="002D28C2"/>
    <w:rsid w:val="002D2B25"/>
    <w:rsid w:val="002D3AE6"/>
    <w:rsid w:val="002D65FB"/>
    <w:rsid w:val="002D77E5"/>
    <w:rsid w:val="002E07C9"/>
    <w:rsid w:val="002E1214"/>
    <w:rsid w:val="002E333B"/>
    <w:rsid w:val="002E5FF0"/>
    <w:rsid w:val="002E70B3"/>
    <w:rsid w:val="002F05DA"/>
    <w:rsid w:val="002F0B74"/>
    <w:rsid w:val="002F1694"/>
    <w:rsid w:val="002F3368"/>
    <w:rsid w:val="002F3B1F"/>
    <w:rsid w:val="002F3F5F"/>
    <w:rsid w:val="002F4121"/>
    <w:rsid w:val="002F4962"/>
    <w:rsid w:val="002F5408"/>
    <w:rsid w:val="002F5CAA"/>
    <w:rsid w:val="002F6601"/>
    <w:rsid w:val="00300CE3"/>
    <w:rsid w:val="0030298F"/>
    <w:rsid w:val="003033A0"/>
    <w:rsid w:val="00303A6F"/>
    <w:rsid w:val="00307FCC"/>
    <w:rsid w:val="00310658"/>
    <w:rsid w:val="0031292F"/>
    <w:rsid w:val="00312BBC"/>
    <w:rsid w:val="00312F4C"/>
    <w:rsid w:val="00313545"/>
    <w:rsid w:val="00313F16"/>
    <w:rsid w:val="003141D1"/>
    <w:rsid w:val="003141E8"/>
    <w:rsid w:val="0031445C"/>
    <w:rsid w:val="00314639"/>
    <w:rsid w:val="00314760"/>
    <w:rsid w:val="00315BFF"/>
    <w:rsid w:val="003204A0"/>
    <w:rsid w:val="00320C06"/>
    <w:rsid w:val="003212C6"/>
    <w:rsid w:val="00321DCC"/>
    <w:rsid w:val="003221E3"/>
    <w:rsid w:val="00323EB2"/>
    <w:rsid w:val="00326247"/>
    <w:rsid w:val="00326B4F"/>
    <w:rsid w:val="00327838"/>
    <w:rsid w:val="00331DD8"/>
    <w:rsid w:val="00332F77"/>
    <w:rsid w:val="00333246"/>
    <w:rsid w:val="003338E2"/>
    <w:rsid w:val="00333F02"/>
    <w:rsid w:val="00335071"/>
    <w:rsid w:val="003352B2"/>
    <w:rsid w:val="00335B87"/>
    <w:rsid w:val="00336298"/>
    <w:rsid w:val="003404A8"/>
    <w:rsid w:val="003404E0"/>
    <w:rsid w:val="0034698D"/>
    <w:rsid w:val="0034711E"/>
    <w:rsid w:val="003503EF"/>
    <w:rsid w:val="00351E8E"/>
    <w:rsid w:val="003530DF"/>
    <w:rsid w:val="00353EA9"/>
    <w:rsid w:val="00354CA6"/>
    <w:rsid w:val="00356B2D"/>
    <w:rsid w:val="00357CF2"/>
    <w:rsid w:val="00357D0F"/>
    <w:rsid w:val="00361488"/>
    <w:rsid w:val="0036177F"/>
    <w:rsid w:val="003622C2"/>
    <w:rsid w:val="00362A35"/>
    <w:rsid w:val="00363161"/>
    <w:rsid w:val="00363472"/>
    <w:rsid w:val="003637C5"/>
    <w:rsid w:val="00364B7D"/>
    <w:rsid w:val="00365E54"/>
    <w:rsid w:val="003677E8"/>
    <w:rsid w:val="0037063A"/>
    <w:rsid w:val="00371133"/>
    <w:rsid w:val="0037157C"/>
    <w:rsid w:val="003722FF"/>
    <w:rsid w:val="0037377E"/>
    <w:rsid w:val="00374B3A"/>
    <w:rsid w:val="00375672"/>
    <w:rsid w:val="003764DF"/>
    <w:rsid w:val="00376FD4"/>
    <w:rsid w:val="00377883"/>
    <w:rsid w:val="003803B1"/>
    <w:rsid w:val="003811FA"/>
    <w:rsid w:val="003840B2"/>
    <w:rsid w:val="003849EC"/>
    <w:rsid w:val="0038632F"/>
    <w:rsid w:val="0038657C"/>
    <w:rsid w:val="00391176"/>
    <w:rsid w:val="003924FE"/>
    <w:rsid w:val="00392673"/>
    <w:rsid w:val="0039270B"/>
    <w:rsid w:val="0039295F"/>
    <w:rsid w:val="00392B37"/>
    <w:rsid w:val="00394214"/>
    <w:rsid w:val="00394434"/>
    <w:rsid w:val="00395A77"/>
    <w:rsid w:val="00395E29"/>
    <w:rsid w:val="003970F9"/>
    <w:rsid w:val="003A030E"/>
    <w:rsid w:val="003A2133"/>
    <w:rsid w:val="003A2A7D"/>
    <w:rsid w:val="003A4783"/>
    <w:rsid w:val="003A73FD"/>
    <w:rsid w:val="003A7562"/>
    <w:rsid w:val="003A7F8A"/>
    <w:rsid w:val="003B0059"/>
    <w:rsid w:val="003B0A4B"/>
    <w:rsid w:val="003B0F8C"/>
    <w:rsid w:val="003B1ED7"/>
    <w:rsid w:val="003B2CF2"/>
    <w:rsid w:val="003B423C"/>
    <w:rsid w:val="003B4A4D"/>
    <w:rsid w:val="003B4ACF"/>
    <w:rsid w:val="003B4B9C"/>
    <w:rsid w:val="003B562E"/>
    <w:rsid w:val="003B63B9"/>
    <w:rsid w:val="003B69F7"/>
    <w:rsid w:val="003B7CC3"/>
    <w:rsid w:val="003B7FD4"/>
    <w:rsid w:val="003C0173"/>
    <w:rsid w:val="003C130A"/>
    <w:rsid w:val="003C418C"/>
    <w:rsid w:val="003C6096"/>
    <w:rsid w:val="003C7ED7"/>
    <w:rsid w:val="003D01E7"/>
    <w:rsid w:val="003D0FB9"/>
    <w:rsid w:val="003D148E"/>
    <w:rsid w:val="003D1DBA"/>
    <w:rsid w:val="003D3117"/>
    <w:rsid w:val="003D3A42"/>
    <w:rsid w:val="003D47EA"/>
    <w:rsid w:val="003D6DBF"/>
    <w:rsid w:val="003D7A10"/>
    <w:rsid w:val="003E01AD"/>
    <w:rsid w:val="003E064A"/>
    <w:rsid w:val="003E16CA"/>
    <w:rsid w:val="003E1CCD"/>
    <w:rsid w:val="003E1F46"/>
    <w:rsid w:val="003E2CF2"/>
    <w:rsid w:val="003E52AB"/>
    <w:rsid w:val="003E5EDB"/>
    <w:rsid w:val="003E6F32"/>
    <w:rsid w:val="003E7A5E"/>
    <w:rsid w:val="003E7F15"/>
    <w:rsid w:val="003F0245"/>
    <w:rsid w:val="003F17DA"/>
    <w:rsid w:val="003F28A7"/>
    <w:rsid w:val="003F39AA"/>
    <w:rsid w:val="003F3DE2"/>
    <w:rsid w:val="003F4537"/>
    <w:rsid w:val="003F4806"/>
    <w:rsid w:val="003F4D8C"/>
    <w:rsid w:val="003F5AE3"/>
    <w:rsid w:val="0040089A"/>
    <w:rsid w:val="004009C7"/>
    <w:rsid w:val="00402400"/>
    <w:rsid w:val="00402585"/>
    <w:rsid w:val="0040297B"/>
    <w:rsid w:val="00403BAC"/>
    <w:rsid w:val="00406558"/>
    <w:rsid w:val="0040716F"/>
    <w:rsid w:val="0040789C"/>
    <w:rsid w:val="00410715"/>
    <w:rsid w:val="0041090D"/>
    <w:rsid w:val="004112F3"/>
    <w:rsid w:val="00411848"/>
    <w:rsid w:val="00412050"/>
    <w:rsid w:val="00412A9B"/>
    <w:rsid w:val="00412D0C"/>
    <w:rsid w:val="00414414"/>
    <w:rsid w:val="00414647"/>
    <w:rsid w:val="00414E85"/>
    <w:rsid w:val="004155CB"/>
    <w:rsid w:val="004157FC"/>
    <w:rsid w:val="004159C5"/>
    <w:rsid w:val="0041636E"/>
    <w:rsid w:val="00416841"/>
    <w:rsid w:val="00417C68"/>
    <w:rsid w:val="00420A2A"/>
    <w:rsid w:val="00422479"/>
    <w:rsid w:val="00422DAE"/>
    <w:rsid w:val="00422E1C"/>
    <w:rsid w:val="00426661"/>
    <w:rsid w:val="0042743A"/>
    <w:rsid w:val="0042767C"/>
    <w:rsid w:val="00432FE9"/>
    <w:rsid w:val="00433895"/>
    <w:rsid w:val="0044313D"/>
    <w:rsid w:val="004439EC"/>
    <w:rsid w:val="00443EBC"/>
    <w:rsid w:val="0044574D"/>
    <w:rsid w:val="00445DD3"/>
    <w:rsid w:val="00450B35"/>
    <w:rsid w:val="0045129E"/>
    <w:rsid w:val="004514BB"/>
    <w:rsid w:val="004516FC"/>
    <w:rsid w:val="004520B2"/>
    <w:rsid w:val="00452DB3"/>
    <w:rsid w:val="004530BB"/>
    <w:rsid w:val="004534A4"/>
    <w:rsid w:val="00453DE2"/>
    <w:rsid w:val="00455522"/>
    <w:rsid w:val="0045764D"/>
    <w:rsid w:val="00457D3F"/>
    <w:rsid w:val="00460245"/>
    <w:rsid w:val="00461397"/>
    <w:rsid w:val="00462027"/>
    <w:rsid w:val="004622C8"/>
    <w:rsid w:val="00462B41"/>
    <w:rsid w:val="00463DEF"/>
    <w:rsid w:val="00464567"/>
    <w:rsid w:val="00465865"/>
    <w:rsid w:val="0046605F"/>
    <w:rsid w:val="00467F70"/>
    <w:rsid w:val="00471CDB"/>
    <w:rsid w:val="00473DCF"/>
    <w:rsid w:val="00474644"/>
    <w:rsid w:val="004748C6"/>
    <w:rsid w:val="00474B77"/>
    <w:rsid w:val="00474BFA"/>
    <w:rsid w:val="004761ED"/>
    <w:rsid w:val="004776BA"/>
    <w:rsid w:val="004777AB"/>
    <w:rsid w:val="00477840"/>
    <w:rsid w:val="00482700"/>
    <w:rsid w:val="004828DF"/>
    <w:rsid w:val="00482AD1"/>
    <w:rsid w:val="00483340"/>
    <w:rsid w:val="004843BD"/>
    <w:rsid w:val="004846B3"/>
    <w:rsid w:val="00484B3A"/>
    <w:rsid w:val="00485817"/>
    <w:rsid w:val="004869FF"/>
    <w:rsid w:val="00486C1A"/>
    <w:rsid w:val="0049219E"/>
    <w:rsid w:val="0049280F"/>
    <w:rsid w:val="0049320E"/>
    <w:rsid w:val="00493E84"/>
    <w:rsid w:val="00494889"/>
    <w:rsid w:val="004958A4"/>
    <w:rsid w:val="00495BF6"/>
    <w:rsid w:val="00495E31"/>
    <w:rsid w:val="0049737C"/>
    <w:rsid w:val="004A115C"/>
    <w:rsid w:val="004A16F7"/>
    <w:rsid w:val="004A1ED4"/>
    <w:rsid w:val="004A24EB"/>
    <w:rsid w:val="004A2D11"/>
    <w:rsid w:val="004A6408"/>
    <w:rsid w:val="004A6B88"/>
    <w:rsid w:val="004A71A9"/>
    <w:rsid w:val="004B0802"/>
    <w:rsid w:val="004B0C09"/>
    <w:rsid w:val="004B2258"/>
    <w:rsid w:val="004B3AFD"/>
    <w:rsid w:val="004B528A"/>
    <w:rsid w:val="004B5F94"/>
    <w:rsid w:val="004B6935"/>
    <w:rsid w:val="004C0FD9"/>
    <w:rsid w:val="004C2120"/>
    <w:rsid w:val="004C3D1E"/>
    <w:rsid w:val="004C53C5"/>
    <w:rsid w:val="004C553D"/>
    <w:rsid w:val="004C5806"/>
    <w:rsid w:val="004C73DA"/>
    <w:rsid w:val="004D0B5C"/>
    <w:rsid w:val="004D1444"/>
    <w:rsid w:val="004D20C7"/>
    <w:rsid w:val="004D2574"/>
    <w:rsid w:val="004D34F5"/>
    <w:rsid w:val="004D3EF8"/>
    <w:rsid w:val="004D3FB4"/>
    <w:rsid w:val="004D45E2"/>
    <w:rsid w:val="004D477F"/>
    <w:rsid w:val="004D47A5"/>
    <w:rsid w:val="004D59E2"/>
    <w:rsid w:val="004D6862"/>
    <w:rsid w:val="004D6DEE"/>
    <w:rsid w:val="004D76CE"/>
    <w:rsid w:val="004E08B8"/>
    <w:rsid w:val="004E0D8D"/>
    <w:rsid w:val="004E0ECE"/>
    <w:rsid w:val="004E1F3E"/>
    <w:rsid w:val="004E2BE8"/>
    <w:rsid w:val="004E4BDE"/>
    <w:rsid w:val="004E6A64"/>
    <w:rsid w:val="004E6E04"/>
    <w:rsid w:val="004F0512"/>
    <w:rsid w:val="004F0A0F"/>
    <w:rsid w:val="004F0B2C"/>
    <w:rsid w:val="004F2ABB"/>
    <w:rsid w:val="004F2CDB"/>
    <w:rsid w:val="004F3F01"/>
    <w:rsid w:val="004F4B53"/>
    <w:rsid w:val="004F6559"/>
    <w:rsid w:val="004F6863"/>
    <w:rsid w:val="004F68A3"/>
    <w:rsid w:val="004F6AA0"/>
    <w:rsid w:val="004F755C"/>
    <w:rsid w:val="00500091"/>
    <w:rsid w:val="0050477C"/>
    <w:rsid w:val="00504F21"/>
    <w:rsid w:val="00505550"/>
    <w:rsid w:val="00505F6C"/>
    <w:rsid w:val="005060D9"/>
    <w:rsid w:val="00506257"/>
    <w:rsid w:val="00512A73"/>
    <w:rsid w:val="00512BE9"/>
    <w:rsid w:val="00513A73"/>
    <w:rsid w:val="005156B6"/>
    <w:rsid w:val="005171C0"/>
    <w:rsid w:val="0051763D"/>
    <w:rsid w:val="00517860"/>
    <w:rsid w:val="00517E90"/>
    <w:rsid w:val="00520021"/>
    <w:rsid w:val="005200E5"/>
    <w:rsid w:val="00520236"/>
    <w:rsid w:val="00520403"/>
    <w:rsid w:val="0052060D"/>
    <w:rsid w:val="00520AA4"/>
    <w:rsid w:val="005236D1"/>
    <w:rsid w:val="00524023"/>
    <w:rsid w:val="00525267"/>
    <w:rsid w:val="005274BD"/>
    <w:rsid w:val="00527E02"/>
    <w:rsid w:val="005301CA"/>
    <w:rsid w:val="00530746"/>
    <w:rsid w:val="00531C07"/>
    <w:rsid w:val="00531CCB"/>
    <w:rsid w:val="005320FC"/>
    <w:rsid w:val="005335A2"/>
    <w:rsid w:val="00534C14"/>
    <w:rsid w:val="005357C9"/>
    <w:rsid w:val="005367B9"/>
    <w:rsid w:val="005369C7"/>
    <w:rsid w:val="00537DB5"/>
    <w:rsid w:val="0054290B"/>
    <w:rsid w:val="00542931"/>
    <w:rsid w:val="00543B5E"/>
    <w:rsid w:val="00543DF0"/>
    <w:rsid w:val="00543F72"/>
    <w:rsid w:val="00544A1C"/>
    <w:rsid w:val="00544F6C"/>
    <w:rsid w:val="0054505D"/>
    <w:rsid w:val="00545258"/>
    <w:rsid w:val="005452B4"/>
    <w:rsid w:val="00546103"/>
    <w:rsid w:val="005464B2"/>
    <w:rsid w:val="00546610"/>
    <w:rsid w:val="0054761F"/>
    <w:rsid w:val="0054774D"/>
    <w:rsid w:val="00547855"/>
    <w:rsid w:val="00547F52"/>
    <w:rsid w:val="00551AD0"/>
    <w:rsid w:val="0055206D"/>
    <w:rsid w:val="00553935"/>
    <w:rsid w:val="00554659"/>
    <w:rsid w:val="00556A35"/>
    <w:rsid w:val="00556B7E"/>
    <w:rsid w:val="005572B5"/>
    <w:rsid w:val="00557651"/>
    <w:rsid w:val="005600ED"/>
    <w:rsid w:val="0056102E"/>
    <w:rsid w:val="005615CE"/>
    <w:rsid w:val="00563968"/>
    <w:rsid w:val="005646CD"/>
    <w:rsid w:val="00564789"/>
    <w:rsid w:val="005653ED"/>
    <w:rsid w:val="00566248"/>
    <w:rsid w:val="00566EFD"/>
    <w:rsid w:val="00570C68"/>
    <w:rsid w:val="00575643"/>
    <w:rsid w:val="00577403"/>
    <w:rsid w:val="00577A9C"/>
    <w:rsid w:val="00583087"/>
    <w:rsid w:val="005833AB"/>
    <w:rsid w:val="005833CC"/>
    <w:rsid w:val="0058438E"/>
    <w:rsid w:val="00584CB5"/>
    <w:rsid w:val="00584D6F"/>
    <w:rsid w:val="005859DD"/>
    <w:rsid w:val="00585F10"/>
    <w:rsid w:val="0058680B"/>
    <w:rsid w:val="00587019"/>
    <w:rsid w:val="005875B0"/>
    <w:rsid w:val="00590244"/>
    <w:rsid w:val="00590802"/>
    <w:rsid w:val="005942ED"/>
    <w:rsid w:val="00594E39"/>
    <w:rsid w:val="005956C4"/>
    <w:rsid w:val="005956CF"/>
    <w:rsid w:val="005A0D5E"/>
    <w:rsid w:val="005A2325"/>
    <w:rsid w:val="005A31CE"/>
    <w:rsid w:val="005A37B2"/>
    <w:rsid w:val="005A466C"/>
    <w:rsid w:val="005A5040"/>
    <w:rsid w:val="005A5468"/>
    <w:rsid w:val="005A5EB0"/>
    <w:rsid w:val="005A6BC7"/>
    <w:rsid w:val="005A752D"/>
    <w:rsid w:val="005B0042"/>
    <w:rsid w:val="005B14DA"/>
    <w:rsid w:val="005B1CFF"/>
    <w:rsid w:val="005B214E"/>
    <w:rsid w:val="005B2CD8"/>
    <w:rsid w:val="005B3980"/>
    <w:rsid w:val="005B4FDC"/>
    <w:rsid w:val="005B5E09"/>
    <w:rsid w:val="005B7B82"/>
    <w:rsid w:val="005C09D4"/>
    <w:rsid w:val="005C101F"/>
    <w:rsid w:val="005C2485"/>
    <w:rsid w:val="005C389D"/>
    <w:rsid w:val="005C3AE4"/>
    <w:rsid w:val="005C45A0"/>
    <w:rsid w:val="005C544C"/>
    <w:rsid w:val="005C6663"/>
    <w:rsid w:val="005C6BA6"/>
    <w:rsid w:val="005D1279"/>
    <w:rsid w:val="005D16F7"/>
    <w:rsid w:val="005D221C"/>
    <w:rsid w:val="005D3244"/>
    <w:rsid w:val="005D3F5F"/>
    <w:rsid w:val="005D5DC6"/>
    <w:rsid w:val="005D61AC"/>
    <w:rsid w:val="005D6733"/>
    <w:rsid w:val="005D6EB7"/>
    <w:rsid w:val="005D6FB9"/>
    <w:rsid w:val="005D764C"/>
    <w:rsid w:val="005D76FD"/>
    <w:rsid w:val="005D780C"/>
    <w:rsid w:val="005E041C"/>
    <w:rsid w:val="005E04CF"/>
    <w:rsid w:val="005E243B"/>
    <w:rsid w:val="005E24F3"/>
    <w:rsid w:val="005E2AFD"/>
    <w:rsid w:val="005E4368"/>
    <w:rsid w:val="005E5E6C"/>
    <w:rsid w:val="005E6238"/>
    <w:rsid w:val="005E63F4"/>
    <w:rsid w:val="005E74A9"/>
    <w:rsid w:val="005F1098"/>
    <w:rsid w:val="005F18A3"/>
    <w:rsid w:val="005F1ACC"/>
    <w:rsid w:val="005F2303"/>
    <w:rsid w:val="005F2F02"/>
    <w:rsid w:val="005F3A94"/>
    <w:rsid w:val="005F3D98"/>
    <w:rsid w:val="005F3F37"/>
    <w:rsid w:val="005F5EC9"/>
    <w:rsid w:val="005F7E2B"/>
    <w:rsid w:val="00600555"/>
    <w:rsid w:val="0060076E"/>
    <w:rsid w:val="00601A14"/>
    <w:rsid w:val="00604556"/>
    <w:rsid w:val="00606530"/>
    <w:rsid w:val="00606F3E"/>
    <w:rsid w:val="00610664"/>
    <w:rsid w:val="00614000"/>
    <w:rsid w:val="00614118"/>
    <w:rsid w:val="0061444A"/>
    <w:rsid w:val="00614E69"/>
    <w:rsid w:val="00615810"/>
    <w:rsid w:val="006159D1"/>
    <w:rsid w:val="00616A12"/>
    <w:rsid w:val="006179B2"/>
    <w:rsid w:val="00620DA1"/>
    <w:rsid w:val="006212BB"/>
    <w:rsid w:val="00622348"/>
    <w:rsid w:val="00623A33"/>
    <w:rsid w:val="00623AE6"/>
    <w:rsid w:val="00624895"/>
    <w:rsid w:val="00624E54"/>
    <w:rsid w:val="0062604C"/>
    <w:rsid w:val="006301C4"/>
    <w:rsid w:val="0063078B"/>
    <w:rsid w:val="0063154B"/>
    <w:rsid w:val="006315B6"/>
    <w:rsid w:val="00632211"/>
    <w:rsid w:val="0063321B"/>
    <w:rsid w:val="00633F37"/>
    <w:rsid w:val="006361E3"/>
    <w:rsid w:val="00637083"/>
    <w:rsid w:val="006407C5"/>
    <w:rsid w:val="00642C80"/>
    <w:rsid w:val="00644192"/>
    <w:rsid w:val="006444D1"/>
    <w:rsid w:val="006461AA"/>
    <w:rsid w:val="00646E0E"/>
    <w:rsid w:val="0065252E"/>
    <w:rsid w:val="006542BE"/>
    <w:rsid w:val="00654467"/>
    <w:rsid w:val="00654AD8"/>
    <w:rsid w:val="00654B0C"/>
    <w:rsid w:val="00655B95"/>
    <w:rsid w:val="00657755"/>
    <w:rsid w:val="00657AF1"/>
    <w:rsid w:val="00657FE5"/>
    <w:rsid w:val="006607D8"/>
    <w:rsid w:val="00660900"/>
    <w:rsid w:val="0066281F"/>
    <w:rsid w:val="006628D0"/>
    <w:rsid w:val="0066292F"/>
    <w:rsid w:val="00662944"/>
    <w:rsid w:val="00662BC5"/>
    <w:rsid w:val="00662E79"/>
    <w:rsid w:val="0066469C"/>
    <w:rsid w:val="00664DE1"/>
    <w:rsid w:val="00665517"/>
    <w:rsid w:val="00665FDD"/>
    <w:rsid w:val="0066618E"/>
    <w:rsid w:val="006661F5"/>
    <w:rsid w:val="00666417"/>
    <w:rsid w:val="00666548"/>
    <w:rsid w:val="00667267"/>
    <w:rsid w:val="00671661"/>
    <w:rsid w:val="00672610"/>
    <w:rsid w:val="00672CE5"/>
    <w:rsid w:val="00672FD7"/>
    <w:rsid w:val="006732EB"/>
    <w:rsid w:val="00673587"/>
    <w:rsid w:val="006739F7"/>
    <w:rsid w:val="00673D3E"/>
    <w:rsid w:val="006748F2"/>
    <w:rsid w:val="00674904"/>
    <w:rsid w:val="0067637F"/>
    <w:rsid w:val="006769BD"/>
    <w:rsid w:val="00683E38"/>
    <w:rsid w:val="0068509A"/>
    <w:rsid w:val="00686A89"/>
    <w:rsid w:val="00687129"/>
    <w:rsid w:val="0068766A"/>
    <w:rsid w:val="00687A62"/>
    <w:rsid w:val="00690161"/>
    <w:rsid w:val="006904E8"/>
    <w:rsid w:val="00690C05"/>
    <w:rsid w:val="00691FA6"/>
    <w:rsid w:val="0069211A"/>
    <w:rsid w:val="0069246A"/>
    <w:rsid w:val="0069385A"/>
    <w:rsid w:val="00696709"/>
    <w:rsid w:val="006977E9"/>
    <w:rsid w:val="00697949"/>
    <w:rsid w:val="00697E71"/>
    <w:rsid w:val="006A12E4"/>
    <w:rsid w:val="006A142B"/>
    <w:rsid w:val="006A5E76"/>
    <w:rsid w:val="006A6F4F"/>
    <w:rsid w:val="006A722C"/>
    <w:rsid w:val="006A7B44"/>
    <w:rsid w:val="006B02F3"/>
    <w:rsid w:val="006B0E02"/>
    <w:rsid w:val="006B2C7A"/>
    <w:rsid w:val="006B3A18"/>
    <w:rsid w:val="006B3C31"/>
    <w:rsid w:val="006B4243"/>
    <w:rsid w:val="006B5594"/>
    <w:rsid w:val="006B6A2A"/>
    <w:rsid w:val="006B7505"/>
    <w:rsid w:val="006C0B0D"/>
    <w:rsid w:val="006C14F7"/>
    <w:rsid w:val="006C1643"/>
    <w:rsid w:val="006C16E6"/>
    <w:rsid w:val="006C3A9E"/>
    <w:rsid w:val="006C3E42"/>
    <w:rsid w:val="006C5241"/>
    <w:rsid w:val="006C7958"/>
    <w:rsid w:val="006D018C"/>
    <w:rsid w:val="006D0A4E"/>
    <w:rsid w:val="006D0A56"/>
    <w:rsid w:val="006D19C8"/>
    <w:rsid w:val="006D3581"/>
    <w:rsid w:val="006D4DA0"/>
    <w:rsid w:val="006D4ED6"/>
    <w:rsid w:val="006D5265"/>
    <w:rsid w:val="006D62E1"/>
    <w:rsid w:val="006D6A0E"/>
    <w:rsid w:val="006E0983"/>
    <w:rsid w:val="006E0FC0"/>
    <w:rsid w:val="006E0FD9"/>
    <w:rsid w:val="006E2882"/>
    <w:rsid w:val="006E3F85"/>
    <w:rsid w:val="006E4750"/>
    <w:rsid w:val="006E5560"/>
    <w:rsid w:val="006F11F3"/>
    <w:rsid w:val="006F23C7"/>
    <w:rsid w:val="006F3A08"/>
    <w:rsid w:val="006F3CF6"/>
    <w:rsid w:val="006F3D1F"/>
    <w:rsid w:val="006F6128"/>
    <w:rsid w:val="006F657F"/>
    <w:rsid w:val="006F662B"/>
    <w:rsid w:val="006F6AC6"/>
    <w:rsid w:val="006F6D3C"/>
    <w:rsid w:val="006F71DB"/>
    <w:rsid w:val="006F7670"/>
    <w:rsid w:val="007008D5"/>
    <w:rsid w:val="00700D08"/>
    <w:rsid w:val="00701452"/>
    <w:rsid w:val="00701E70"/>
    <w:rsid w:val="00702DE9"/>
    <w:rsid w:val="007056DA"/>
    <w:rsid w:val="00710288"/>
    <w:rsid w:val="0071065B"/>
    <w:rsid w:val="00710E4B"/>
    <w:rsid w:val="007116DA"/>
    <w:rsid w:val="00711A8C"/>
    <w:rsid w:val="00712036"/>
    <w:rsid w:val="00716162"/>
    <w:rsid w:val="007203FE"/>
    <w:rsid w:val="0072104B"/>
    <w:rsid w:val="007211A7"/>
    <w:rsid w:val="007215E6"/>
    <w:rsid w:val="00722DB4"/>
    <w:rsid w:val="00722DF1"/>
    <w:rsid w:val="00723C43"/>
    <w:rsid w:val="00726819"/>
    <w:rsid w:val="007272C4"/>
    <w:rsid w:val="007314E3"/>
    <w:rsid w:val="0073387C"/>
    <w:rsid w:val="00733A3D"/>
    <w:rsid w:val="00734152"/>
    <w:rsid w:val="00734FEA"/>
    <w:rsid w:val="00735481"/>
    <w:rsid w:val="00735998"/>
    <w:rsid w:val="00735D98"/>
    <w:rsid w:val="00736153"/>
    <w:rsid w:val="007362E8"/>
    <w:rsid w:val="0073675F"/>
    <w:rsid w:val="007367D3"/>
    <w:rsid w:val="00740CE0"/>
    <w:rsid w:val="007423DD"/>
    <w:rsid w:val="00742A98"/>
    <w:rsid w:val="00743015"/>
    <w:rsid w:val="00743226"/>
    <w:rsid w:val="0074420A"/>
    <w:rsid w:val="00744503"/>
    <w:rsid w:val="007447E4"/>
    <w:rsid w:val="00744D8B"/>
    <w:rsid w:val="0074534C"/>
    <w:rsid w:val="0074645E"/>
    <w:rsid w:val="0074675F"/>
    <w:rsid w:val="007467BC"/>
    <w:rsid w:val="00747030"/>
    <w:rsid w:val="007500E2"/>
    <w:rsid w:val="007502C3"/>
    <w:rsid w:val="007508D3"/>
    <w:rsid w:val="00750EB3"/>
    <w:rsid w:val="007512B2"/>
    <w:rsid w:val="00751D0C"/>
    <w:rsid w:val="007522C9"/>
    <w:rsid w:val="00754A3C"/>
    <w:rsid w:val="00754C84"/>
    <w:rsid w:val="00754F18"/>
    <w:rsid w:val="00755A8D"/>
    <w:rsid w:val="007601B8"/>
    <w:rsid w:val="007604E4"/>
    <w:rsid w:val="00760F3E"/>
    <w:rsid w:val="0076226C"/>
    <w:rsid w:val="00762971"/>
    <w:rsid w:val="00762E81"/>
    <w:rsid w:val="00764DBF"/>
    <w:rsid w:val="00766099"/>
    <w:rsid w:val="007715EA"/>
    <w:rsid w:val="007734B6"/>
    <w:rsid w:val="007739A6"/>
    <w:rsid w:val="00774068"/>
    <w:rsid w:val="00776381"/>
    <w:rsid w:val="00784BBC"/>
    <w:rsid w:val="00784EB6"/>
    <w:rsid w:val="007852FE"/>
    <w:rsid w:val="007927E0"/>
    <w:rsid w:val="00793310"/>
    <w:rsid w:val="00794130"/>
    <w:rsid w:val="00794FFE"/>
    <w:rsid w:val="00795A7E"/>
    <w:rsid w:val="0079715F"/>
    <w:rsid w:val="007A0009"/>
    <w:rsid w:val="007A1683"/>
    <w:rsid w:val="007A1C41"/>
    <w:rsid w:val="007A2320"/>
    <w:rsid w:val="007A4D7C"/>
    <w:rsid w:val="007A620B"/>
    <w:rsid w:val="007A71E3"/>
    <w:rsid w:val="007B0457"/>
    <w:rsid w:val="007B0BF2"/>
    <w:rsid w:val="007B13BD"/>
    <w:rsid w:val="007B13D8"/>
    <w:rsid w:val="007B1C55"/>
    <w:rsid w:val="007B4452"/>
    <w:rsid w:val="007B5560"/>
    <w:rsid w:val="007B58D5"/>
    <w:rsid w:val="007B6A4F"/>
    <w:rsid w:val="007B765C"/>
    <w:rsid w:val="007B7EF1"/>
    <w:rsid w:val="007C07F5"/>
    <w:rsid w:val="007C0FDC"/>
    <w:rsid w:val="007C13A2"/>
    <w:rsid w:val="007C3289"/>
    <w:rsid w:val="007C3455"/>
    <w:rsid w:val="007C3F6B"/>
    <w:rsid w:val="007C42C2"/>
    <w:rsid w:val="007C55CD"/>
    <w:rsid w:val="007C6313"/>
    <w:rsid w:val="007C6887"/>
    <w:rsid w:val="007C6B04"/>
    <w:rsid w:val="007C730E"/>
    <w:rsid w:val="007C7B96"/>
    <w:rsid w:val="007D0345"/>
    <w:rsid w:val="007D05F9"/>
    <w:rsid w:val="007D1631"/>
    <w:rsid w:val="007D18F8"/>
    <w:rsid w:val="007D1A6F"/>
    <w:rsid w:val="007D2594"/>
    <w:rsid w:val="007D56E4"/>
    <w:rsid w:val="007D61CA"/>
    <w:rsid w:val="007D64D1"/>
    <w:rsid w:val="007D6984"/>
    <w:rsid w:val="007D7470"/>
    <w:rsid w:val="007E01E7"/>
    <w:rsid w:val="007E0F93"/>
    <w:rsid w:val="007E1747"/>
    <w:rsid w:val="007E25CC"/>
    <w:rsid w:val="007E273C"/>
    <w:rsid w:val="007E294A"/>
    <w:rsid w:val="007E3202"/>
    <w:rsid w:val="007E51E7"/>
    <w:rsid w:val="007E58FA"/>
    <w:rsid w:val="007E5C63"/>
    <w:rsid w:val="007F0011"/>
    <w:rsid w:val="007F01DD"/>
    <w:rsid w:val="007F1B16"/>
    <w:rsid w:val="007F4D10"/>
    <w:rsid w:val="007F5067"/>
    <w:rsid w:val="00800139"/>
    <w:rsid w:val="00800A84"/>
    <w:rsid w:val="00800BC4"/>
    <w:rsid w:val="0080182D"/>
    <w:rsid w:val="00806117"/>
    <w:rsid w:val="0080637C"/>
    <w:rsid w:val="00810DCA"/>
    <w:rsid w:val="00811F29"/>
    <w:rsid w:val="008124E6"/>
    <w:rsid w:val="0081298B"/>
    <w:rsid w:val="00812F7D"/>
    <w:rsid w:val="00813F1A"/>
    <w:rsid w:val="00814CB9"/>
    <w:rsid w:val="0081528C"/>
    <w:rsid w:val="008155BC"/>
    <w:rsid w:val="008169E3"/>
    <w:rsid w:val="00817456"/>
    <w:rsid w:val="00817481"/>
    <w:rsid w:val="008203B0"/>
    <w:rsid w:val="0082172B"/>
    <w:rsid w:val="0082241E"/>
    <w:rsid w:val="00822CC2"/>
    <w:rsid w:val="00822FBA"/>
    <w:rsid w:val="008237F3"/>
    <w:rsid w:val="0082416E"/>
    <w:rsid w:val="00824D70"/>
    <w:rsid w:val="00826618"/>
    <w:rsid w:val="00827801"/>
    <w:rsid w:val="00827C34"/>
    <w:rsid w:val="00830159"/>
    <w:rsid w:val="0083237A"/>
    <w:rsid w:val="0083348D"/>
    <w:rsid w:val="00833E75"/>
    <w:rsid w:val="008340E2"/>
    <w:rsid w:val="008355DE"/>
    <w:rsid w:val="008362A9"/>
    <w:rsid w:val="008362D5"/>
    <w:rsid w:val="00836725"/>
    <w:rsid w:val="00841261"/>
    <w:rsid w:val="00841398"/>
    <w:rsid w:val="00841BCA"/>
    <w:rsid w:val="00843E0B"/>
    <w:rsid w:val="00844A30"/>
    <w:rsid w:val="00846D2E"/>
    <w:rsid w:val="008502F6"/>
    <w:rsid w:val="008504E7"/>
    <w:rsid w:val="00850B17"/>
    <w:rsid w:val="00850EA7"/>
    <w:rsid w:val="00851B3E"/>
    <w:rsid w:val="00853CB0"/>
    <w:rsid w:val="00853D6B"/>
    <w:rsid w:val="0085446D"/>
    <w:rsid w:val="0085470B"/>
    <w:rsid w:val="00854924"/>
    <w:rsid w:val="00854EF0"/>
    <w:rsid w:val="008556C0"/>
    <w:rsid w:val="00857F04"/>
    <w:rsid w:val="00860CB4"/>
    <w:rsid w:val="00861E55"/>
    <w:rsid w:val="008627EB"/>
    <w:rsid w:val="00864945"/>
    <w:rsid w:val="00864A3F"/>
    <w:rsid w:val="00864B96"/>
    <w:rsid w:val="008666E4"/>
    <w:rsid w:val="00866EF5"/>
    <w:rsid w:val="0086722B"/>
    <w:rsid w:val="00867BEA"/>
    <w:rsid w:val="008703CF"/>
    <w:rsid w:val="0087132C"/>
    <w:rsid w:val="00871513"/>
    <w:rsid w:val="00871E1B"/>
    <w:rsid w:val="008731E8"/>
    <w:rsid w:val="0087425D"/>
    <w:rsid w:val="0087446E"/>
    <w:rsid w:val="00874772"/>
    <w:rsid w:val="00874A81"/>
    <w:rsid w:val="00874B64"/>
    <w:rsid w:val="0087559A"/>
    <w:rsid w:val="008768CD"/>
    <w:rsid w:val="00877825"/>
    <w:rsid w:val="00877A0B"/>
    <w:rsid w:val="00880163"/>
    <w:rsid w:val="00880177"/>
    <w:rsid w:val="008819F0"/>
    <w:rsid w:val="008824F4"/>
    <w:rsid w:val="008827EE"/>
    <w:rsid w:val="008866F4"/>
    <w:rsid w:val="00887488"/>
    <w:rsid w:val="00887541"/>
    <w:rsid w:val="00890483"/>
    <w:rsid w:val="008906D0"/>
    <w:rsid w:val="00890817"/>
    <w:rsid w:val="00893B01"/>
    <w:rsid w:val="0089474D"/>
    <w:rsid w:val="008949E4"/>
    <w:rsid w:val="00895BDD"/>
    <w:rsid w:val="00897648"/>
    <w:rsid w:val="00897D94"/>
    <w:rsid w:val="00897F59"/>
    <w:rsid w:val="008A00A0"/>
    <w:rsid w:val="008A0BFE"/>
    <w:rsid w:val="008A0D23"/>
    <w:rsid w:val="008A11EF"/>
    <w:rsid w:val="008A30AE"/>
    <w:rsid w:val="008A4B5D"/>
    <w:rsid w:val="008A4B84"/>
    <w:rsid w:val="008A51CE"/>
    <w:rsid w:val="008A7BC0"/>
    <w:rsid w:val="008B0549"/>
    <w:rsid w:val="008B33F8"/>
    <w:rsid w:val="008B3F76"/>
    <w:rsid w:val="008B4043"/>
    <w:rsid w:val="008B4B4F"/>
    <w:rsid w:val="008B5A48"/>
    <w:rsid w:val="008B6001"/>
    <w:rsid w:val="008C2CC0"/>
    <w:rsid w:val="008C2E44"/>
    <w:rsid w:val="008C3432"/>
    <w:rsid w:val="008C3945"/>
    <w:rsid w:val="008C5D04"/>
    <w:rsid w:val="008C6145"/>
    <w:rsid w:val="008C6B82"/>
    <w:rsid w:val="008C7078"/>
    <w:rsid w:val="008D00F2"/>
    <w:rsid w:val="008D096C"/>
    <w:rsid w:val="008D0D24"/>
    <w:rsid w:val="008D301D"/>
    <w:rsid w:val="008D4E83"/>
    <w:rsid w:val="008D52CE"/>
    <w:rsid w:val="008D53B6"/>
    <w:rsid w:val="008D66BD"/>
    <w:rsid w:val="008D6B77"/>
    <w:rsid w:val="008E05BE"/>
    <w:rsid w:val="008E0BE5"/>
    <w:rsid w:val="008E0F8B"/>
    <w:rsid w:val="008E0FCC"/>
    <w:rsid w:val="008E1B9A"/>
    <w:rsid w:val="008E281B"/>
    <w:rsid w:val="008E3469"/>
    <w:rsid w:val="008E3A57"/>
    <w:rsid w:val="008E3B12"/>
    <w:rsid w:val="008E4408"/>
    <w:rsid w:val="008E5C62"/>
    <w:rsid w:val="008E5F1B"/>
    <w:rsid w:val="008E76C6"/>
    <w:rsid w:val="008F0166"/>
    <w:rsid w:val="008F03BA"/>
    <w:rsid w:val="008F2A34"/>
    <w:rsid w:val="008F395B"/>
    <w:rsid w:val="008F46B0"/>
    <w:rsid w:val="008F4732"/>
    <w:rsid w:val="008F4841"/>
    <w:rsid w:val="008F5BA6"/>
    <w:rsid w:val="008F5D10"/>
    <w:rsid w:val="008F731C"/>
    <w:rsid w:val="008F7C65"/>
    <w:rsid w:val="00901B69"/>
    <w:rsid w:val="00901DDC"/>
    <w:rsid w:val="00904238"/>
    <w:rsid w:val="00904FDF"/>
    <w:rsid w:val="009054C2"/>
    <w:rsid w:val="0090604B"/>
    <w:rsid w:val="009079C7"/>
    <w:rsid w:val="00907CA1"/>
    <w:rsid w:val="00907EA6"/>
    <w:rsid w:val="009106EB"/>
    <w:rsid w:val="00911AB6"/>
    <w:rsid w:val="00912A9F"/>
    <w:rsid w:val="009136EF"/>
    <w:rsid w:val="00913D93"/>
    <w:rsid w:val="009151B1"/>
    <w:rsid w:val="009166B3"/>
    <w:rsid w:val="00921204"/>
    <w:rsid w:val="00922539"/>
    <w:rsid w:val="00922E5E"/>
    <w:rsid w:val="009256B5"/>
    <w:rsid w:val="00926207"/>
    <w:rsid w:val="0093019C"/>
    <w:rsid w:val="00930241"/>
    <w:rsid w:val="009304D6"/>
    <w:rsid w:val="009331E1"/>
    <w:rsid w:val="00933D28"/>
    <w:rsid w:val="009343BA"/>
    <w:rsid w:val="00935392"/>
    <w:rsid w:val="00936A6B"/>
    <w:rsid w:val="0094116E"/>
    <w:rsid w:val="00941AA8"/>
    <w:rsid w:val="00941D03"/>
    <w:rsid w:val="00942FC6"/>
    <w:rsid w:val="00944FB3"/>
    <w:rsid w:val="0094549B"/>
    <w:rsid w:val="009462BF"/>
    <w:rsid w:val="0094776A"/>
    <w:rsid w:val="00947F50"/>
    <w:rsid w:val="00950260"/>
    <w:rsid w:val="00950436"/>
    <w:rsid w:val="009505F1"/>
    <w:rsid w:val="00950656"/>
    <w:rsid w:val="00951982"/>
    <w:rsid w:val="00951CC9"/>
    <w:rsid w:val="0095349C"/>
    <w:rsid w:val="009536B2"/>
    <w:rsid w:val="00955302"/>
    <w:rsid w:val="009555DC"/>
    <w:rsid w:val="00956652"/>
    <w:rsid w:val="00956A79"/>
    <w:rsid w:val="00960C92"/>
    <w:rsid w:val="009611AC"/>
    <w:rsid w:val="00961D9B"/>
    <w:rsid w:val="009622A8"/>
    <w:rsid w:val="00962E3E"/>
    <w:rsid w:val="00963630"/>
    <w:rsid w:val="00963A02"/>
    <w:rsid w:val="00963FBF"/>
    <w:rsid w:val="009650A2"/>
    <w:rsid w:val="00966B26"/>
    <w:rsid w:val="0096769A"/>
    <w:rsid w:val="00967B47"/>
    <w:rsid w:val="009716BE"/>
    <w:rsid w:val="00972C82"/>
    <w:rsid w:val="00972D83"/>
    <w:rsid w:val="0097317C"/>
    <w:rsid w:val="00977866"/>
    <w:rsid w:val="00982395"/>
    <w:rsid w:val="0098253B"/>
    <w:rsid w:val="009826DF"/>
    <w:rsid w:val="00982B58"/>
    <w:rsid w:val="0098372D"/>
    <w:rsid w:val="00984F17"/>
    <w:rsid w:val="00985168"/>
    <w:rsid w:val="009859A3"/>
    <w:rsid w:val="00986FB4"/>
    <w:rsid w:val="00987530"/>
    <w:rsid w:val="0098760A"/>
    <w:rsid w:val="00992BBD"/>
    <w:rsid w:val="00993F22"/>
    <w:rsid w:val="00995F10"/>
    <w:rsid w:val="00996624"/>
    <w:rsid w:val="00997431"/>
    <w:rsid w:val="009A01D7"/>
    <w:rsid w:val="009A096D"/>
    <w:rsid w:val="009A0BE1"/>
    <w:rsid w:val="009A2734"/>
    <w:rsid w:val="009A28B9"/>
    <w:rsid w:val="009A28C8"/>
    <w:rsid w:val="009A322B"/>
    <w:rsid w:val="009A4DC3"/>
    <w:rsid w:val="009A4DD6"/>
    <w:rsid w:val="009A69D3"/>
    <w:rsid w:val="009A7B20"/>
    <w:rsid w:val="009B10CA"/>
    <w:rsid w:val="009B2010"/>
    <w:rsid w:val="009B24E0"/>
    <w:rsid w:val="009B282E"/>
    <w:rsid w:val="009B3F0C"/>
    <w:rsid w:val="009B422D"/>
    <w:rsid w:val="009B42F7"/>
    <w:rsid w:val="009B4A5E"/>
    <w:rsid w:val="009B4B6A"/>
    <w:rsid w:val="009B5C83"/>
    <w:rsid w:val="009C0587"/>
    <w:rsid w:val="009C4ECC"/>
    <w:rsid w:val="009C566F"/>
    <w:rsid w:val="009C6920"/>
    <w:rsid w:val="009D0EC8"/>
    <w:rsid w:val="009D17C7"/>
    <w:rsid w:val="009D23A3"/>
    <w:rsid w:val="009D27E4"/>
    <w:rsid w:val="009D2A33"/>
    <w:rsid w:val="009D44C8"/>
    <w:rsid w:val="009D4C30"/>
    <w:rsid w:val="009D50BF"/>
    <w:rsid w:val="009D5534"/>
    <w:rsid w:val="009D5D19"/>
    <w:rsid w:val="009D6072"/>
    <w:rsid w:val="009D7358"/>
    <w:rsid w:val="009E059E"/>
    <w:rsid w:val="009E07D1"/>
    <w:rsid w:val="009E203C"/>
    <w:rsid w:val="009E22F3"/>
    <w:rsid w:val="009E338B"/>
    <w:rsid w:val="009E68C7"/>
    <w:rsid w:val="009E77F2"/>
    <w:rsid w:val="009E7933"/>
    <w:rsid w:val="009E7EF7"/>
    <w:rsid w:val="009F22B4"/>
    <w:rsid w:val="009F319A"/>
    <w:rsid w:val="009F33F8"/>
    <w:rsid w:val="009F4EC4"/>
    <w:rsid w:val="009F50A5"/>
    <w:rsid w:val="009F5945"/>
    <w:rsid w:val="009F6259"/>
    <w:rsid w:val="009F72D8"/>
    <w:rsid w:val="009F75B5"/>
    <w:rsid w:val="009F7DD3"/>
    <w:rsid w:val="009F7E43"/>
    <w:rsid w:val="009F7FE7"/>
    <w:rsid w:val="00A00901"/>
    <w:rsid w:val="00A05750"/>
    <w:rsid w:val="00A0592F"/>
    <w:rsid w:val="00A07095"/>
    <w:rsid w:val="00A10DBF"/>
    <w:rsid w:val="00A11D3A"/>
    <w:rsid w:val="00A12DD1"/>
    <w:rsid w:val="00A132CA"/>
    <w:rsid w:val="00A13917"/>
    <w:rsid w:val="00A14451"/>
    <w:rsid w:val="00A20438"/>
    <w:rsid w:val="00A20796"/>
    <w:rsid w:val="00A20F0C"/>
    <w:rsid w:val="00A214E0"/>
    <w:rsid w:val="00A22068"/>
    <w:rsid w:val="00A23946"/>
    <w:rsid w:val="00A23E80"/>
    <w:rsid w:val="00A25840"/>
    <w:rsid w:val="00A2693A"/>
    <w:rsid w:val="00A27DAF"/>
    <w:rsid w:val="00A3123E"/>
    <w:rsid w:val="00A31A3D"/>
    <w:rsid w:val="00A332C4"/>
    <w:rsid w:val="00A42B1D"/>
    <w:rsid w:val="00A449DE"/>
    <w:rsid w:val="00A45473"/>
    <w:rsid w:val="00A4755D"/>
    <w:rsid w:val="00A47EA7"/>
    <w:rsid w:val="00A500F2"/>
    <w:rsid w:val="00A503E9"/>
    <w:rsid w:val="00A505C0"/>
    <w:rsid w:val="00A5483B"/>
    <w:rsid w:val="00A554A8"/>
    <w:rsid w:val="00A56F81"/>
    <w:rsid w:val="00A579F3"/>
    <w:rsid w:val="00A61420"/>
    <w:rsid w:val="00A62073"/>
    <w:rsid w:val="00A62750"/>
    <w:rsid w:val="00A630B5"/>
    <w:rsid w:val="00A66DAA"/>
    <w:rsid w:val="00A72F3D"/>
    <w:rsid w:val="00A73F41"/>
    <w:rsid w:val="00A747D2"/>
    <w:rsid w:val="00A75CEE"/>
    <w:rsid w:val="00A767DA"/>
    <w:rsid w:val="00A7799C"/>
    <w:rsid w:val="00A80593"/>
    <w:rsid w:val="00A80923"/>
    <w:rsid w:val="00A81A2F"/>
    <w:rsid w:val="00A826D2"/>
    <w:rsid w:val="00A83EA9"/>
    <w:rsid w:val="00A84D67"/>
    <w:rsid w:val="00A8507F"/>
    <w:rsid w:val="00A856EA"/>
    <w:rsid w:val="00A8659D"/>
    <w:rsid w:val="00A87CED"/>
    <w:rsid w:val="00A91A27"/>
    <w:rsid w:val="00A91AB7"/>
    <w:rsid w:val="00A957FD"/>
    <w:rsid w:val="00A9615C"/>
    <w:rsid w:val="00A96798"/>
    <w:rsid w:val="00A97721"/>
    <w:rsid w:val="00AA053F"/>
    <w:rsid w:val="00AA11EA"/>
    <w:rsid w:val="00AA1419"/>
    <w:rsid w:val="00AA282C"/>
    <w:rsid w:val="00AA2A9B"/>
    <w:rsid w:val="00AA3115"/>
    <w:rsid w:val="00AA331E"/>
    <w:rsid w:val="00AA346B"/>
    <w:rsid w:val="00AA3804"/>
    <w:rsid w:val="00AA3EF0"/>
    <w:rsid w:val="00AA4DAA"/>
    <w:rsid w:val="00AA6AB8"/>
    <w:rsid w:val="00AA7B5E"/>
    <w:rsid w:val="00AA7B79"/>
    <w:rsid w:val="00AB08DA"/>
    <w:rsid w:val="00AB12D6"/>
    <w:rsid w:val="00AB1D91"/>
    <w:rsid w:val="00AB2069"/>
    <w:rsid w:val="00AB2BC9"/>
    <w:rsid w:val="00AB3860"/>
    <w:rsid w:val="00AB448D"/>
    <w:rsid w:val="00AB46C8"/>
    <w:rsid w:val="00AB4F2B"/>
    <w:rsid w:val="00AB5E7E"/>
    <w:rsid w:val="00AB7637"/>
    <w:rsid w:val="00AC0218"/>
    <w:rsid w:val="00AC2B3B"/>
    <w:rsid w:val="00AC2C85"/>
    <w:rsid w:val="00AC39DD"/>
    <w:rsid w:val="00AC4211"/>
    <w:rsid w:val="00AC5A40"/>
    <w:rsid w:val="00AC5EBD"/>
    <w:rsid w:val="00AD0C4D"/>
    <w:rsid w:val="00AD0D48"/>
    <w:rsid w:val="00AD19AA"/>
    <w:rsid w:val="00AD222D"/>
    <w:rsid w:val="00AD2D9D"/>
    <w:rsid w:val="00AD37C9"/>
    <w:rsid w:val="00AD3CB7"/>
    <w:rsid w:val="00AD454B"/>
    <w:rsid w:val="00AD4C2D"/>
    <w:rsid w:val="00AD58B6"/>
    <w:rsid w:val="00AD628B"/>
    <w:rsid w:val="00AD6380"/>
    <w:rsid w:val="00AD700D"/>
    <w:rsid w:val="00AD7E90"/>
    <w:rsid w:val="00AE0559"/>
    <w:rsid w:val="00AE127D"/>
    <w:rsid w:val="00AE35E8"/>
    <w:rsid w:val="00AE4AC9"/>
    <w:rsid w:val="00AE5407"/>
    <w:rsid w:val="00AE70BB"/>
    <w:rsid w:val="00AE75DA"/>
    <w:rsid w:val="00AE7787"/>
    <w:rsid w:val="00AF18B7"/>
    <w:rsid w:val="00AF5164"/>
    <w:rsid w:val="00AF51A4"/>
    <w:rsid w:val="00AF5419"/>
    <w:rsid w:val="00AF6EE6"/>
    <w:rsid w:val="00AF7CEF"/>
    <w:rsid w:val="00B001AF"/>
    <w:rsid w:val="00B00DA3"/>
    <w:rsid w:val="00B00DE0"/>
    <w:rsid w:val="00B00DF9"/>
    <w:rsid w:val="00B0286A"/>
    <w:rsid w:val="00B03B53"/>
    <w:rsid w:val="00B04BC5"/>
    <w:rsid w:val="00B0580C"/>
    <w:rsid w:val="00B064D1"/>
    <w:rsid w:val="00B069AD"/>
    <w:rsid w:val="00B10FC1"/>
    <w:rsid w:val="00B11296"/>
    <w:rsid w:val="00B11C57"/>
    <w:rsid w:val="00B12102"/>
    <w:rsid w:val="00B125CA"/>
    <w:rsid w:val="00B131BD"/>
    <w:rsid w:val="00B155AD"/>
    <w:rsid w:val="00B15BE6"/>
    <w:rsid w:val="00B161CB"/>
    <w:rsid w:val="00B16A45"/>
    <w:rsid w:val="00B16EC4"/>
    <w:rsid w:val="00B21622"/>
    <w:rsid w:val="00B23EA7"/>
    <w:rsid w:val="00B23F7C"/>
    <w:rsid w:val="00B250FD"/>
    <w:rsid w:val="00B25114"/>
    <w:rsid w:val="00B26268"/>
    <w:rsid w:val="00B26925"/>
    <w:rsid w:val="00B273B4"/>
    <w:rsid w:val="00B326F4"/>
    <w:rsid w:val="00B333EB"/>
    <w:rsid w:val="00B3460A"/>
    <w:rsid w:val="00B352A5"/>
    <w:rsid w:val="00B36F5E"/>
    <w:rsid w:val="00B40180"/>
    <w:rsid w:val="00B402D9"/>
    <w:rsid w:val="00B4053D"/>
    <w:rsid w:val="00B40915"/>
    <w:rsid w:val="00B40F1D"/>
    <w:rsid w:val="00B418DF"/>
    <w:rsid w:val="00B41FC3"/>
    <w:rsid w:val="00B42BD5"/>
    <w:rsid w:val="00B4327A"/>
    <w:rsid w:val="00B43C2E"/>
    <w:rsid w:val="00B478A8"/>
    <w:rsid w:val="00B511DF"/>
    <w:rsid w:val="00B536AF"/>
    <w:rsid w:val="00B54D1F"/>
    <w:rsid w:val="00B54DBC"/>
    <w:rsid w:val="00B55317"/>
    <w:rsid w:val="00B55C33"/>
    <w:rsid w:val="00B56277"/>
    <w:rsid w:val="00B5653D"/>
    <w:rsid w:val="00B569B4"/>
    <w:rsid w:val="00B56EAB"/>
    <w:rsid w:val="00B574F6"/>
    <w:rsid w:val="00B57A44"/>
    <w:rsid w:val="00B6059B"/>
    <w:rsid w:val="00B61D4C"/>
    <w:rsid w:val="00B63603"/>
    <w:rsid w:val="00B6450E"/>
    <w:rsid w:val="00B64CB9"/>
    <w:rsid w:val="00B651C5"/>
    <w:rsid w:val="00B65A9E"/>
    <w:rsid w:val="00B661EC"/>
    <w:rsid w:val="00B66630"/>
    <w:rsid w:val="00B7116B"/>
    <w:rsid w:val="00B71B3D"/>
    <w:rsid w:val="00B727C8"/>
    <w:rsid w:val="00B72CD4"/>
    <w:rsid w:val="00B73A5D"/>
    <w:rsid w:val="00B75589"/>
    <w:rsid w:val="00B76824"/>
    <w:rsid w:val="00B80E2E"/>
    <w:rsid w:val="00B82676"/>
    <w:rsid w:val="00B82BCF"/>
    <w:rsid w:val="00B84701"/>
    <w:rsid w:val="00B863D5"/>
    <w:rsid w:val="00B8675A"/>
    <w:rsid w:val="00B873EA"/>
    <w:rsid w:val="00B8755A"/>
    <w:rsid w:val="00B876BF"/>
    <w:rsid w:val="00B8794B"/>
    <w:rsid w:val="00B903F1"/>
    <w:rsid w:val="00B9166D"/>
    <w:rsid w:val="00B91796"/>
    <w:rsid w:val="00B92866"/>
    <w:rsid w:val="00B951C9"/>
    <w:rsid w:val="00B953CB"/>
    <w:rsid w:val="00B95793"/>
    <w:rsid w:val="00B962B9"/>
    <w:rsid w:val="00B9763D"/>
    <w:rsid w:val="00BA06C3"/>
    <w:rsid w:val="00BA0BD2"/>
    <w:rsid w:val="00BA0CAE"/>
    <w:rsid w:val="00BA368B"/>
    <w:rsid w:val="00BA55A4"/>
    <w:rsid w:val="00BA593B"/>
    <w:rsid w:val="00BB119A"/>
    <w:rsid w:val="00BB1915"/>
    <w:rsid w:val="00BB1C0A"/>
    <w:rsid w:val="00BB2126"/>
    <w:rsid w:val="00BB2B41"/>
    <w:rsid w:val="00BB2EED"/>
    <w:rsid w:val="00BB3782"/>
    <w:rsid w:val="00BB4664"/>
    <w:rsid w:val="00BB4BBA"/>
    <w:rsid w:val="00BB609A"/>
    <w:rsid w:val="00BC007B"/>
    <w:rsid w:val="00BC1AD5"/>
    <w:rsid w:val="00BC1BD2"/>
    <w:rsid w:val="00BC1E2D"/>
    <w:rsid w:val="00BC2740"/>
    <w:rsid w:val="00BC29F3"/>
    <w:rsid w:val="00BC359D"/>
    <w:rsid w:val="00BC368B"/>
    <w:rsid w:val="00BC5426"/>
    <w:rsid w:val="00BD1C56"/>
    <w:rsid w:val="00BD234F"/>
    <w:rsid w:val="00BD2DBF"/>
    <w:rsid w:val="00BD48CC"/>
    <w:rsid w:val="00BD4DF1"/>
    <w:rsid w:val="00BD561E"/>
    <w:rsid w:val="00BD67FA"/>
    <w:rsid w:val="00BD6888"/>
    <w:rsid w:val="00BD71B8"/>
    <w:rsid w:val="00BD7B80"/>
    <w:rsid w:val="00BD7C86"/>
    <w:rsid w:val="00BE1967"/>
    <w:rsid w:val="00BE1CA7"/>
    <w:rsid w:val="00BE442D"/>
    <w:rsid w:val="00BE4747"/>
    <w:rsid w:val="00BE5050"/>
    <w:rsid w:val="00BE5582"/>
    <w:rsid w:val="00BE5625"/>
    <w:rsid w:val="00BE56FA"/>
    <w:rsid w:val="00BE5937"/>
    <w:rsid w:val="00BE69F0"/>
    <w:rsid w:val="00BE7FE3"/>
    <w:rsid w:val="00BF05F0"/>
    <w:rsid w:val="00BF0BEF"/>
    <w:rsid w:val="00BF0C78"/>
    <w:rsid w:val="00BF190C"/>
    <w:rsid w:val="00BF2228"/>
    <w:rsid w:val="00BF29D5"/>
    <w:rsid w:val="00BF2A81"/>
    <w:rsid w:val="00BF3169"/>
    <w:rsid w:val="00BF3AFD"/>
    <w:rsid w:val="00BF4880"/>
    <w:rsid w:val="00BF6423"/>
    <w:rsid w:val="00BF6564"/>
    <w:rsid w:val="00BF6F9C"/>
    <w:rsid w:val="00BF7274"/>
    <w:rsid w:val="00BF7D8A"/>
    <w:rsid w:val="00C00544"/>
    <w:rsid w:val="00C04464"/>
    <w:rsid w:val="00C05307"/>
    <w:rsid w:val="00C06951"/>
    <w:rsid w:val="00C06E05"/>
    <w:rsid w:val="00C10B9A"/>
    <w:rsid w:val="00C10F4F"/>
    <w:rsid w:val="00C11024"/>
    <w:rsid w:val="00C14095"/>
    <w:rsid w:val="00C153CA"/>
    <w:rsid w:val="00C15533"/>
    <w:rsid w:val="00C15B1C"/>
    <w:rsid w:val="00C16BD5"/>
    <w:rsid w:val="00C20D53"/>
    <w:rsid w:val="00C21EED"/>
    <w:rsid w:val="00C22433"/>
    <w:rsid w:val="00C22DF0"/>
    <w:rsid w:val="00C242F8"/>
    <w:rsid w:val="00C26321"/>
    <w:rsid w:val="00C30473"/>
    <w:rsid w:val="00C30C97"/>
    <w:rsid w:val="00C3138C"/>
    <w:rsid w:val="00C32637"/>
    <w:rsid w:val="00C326D5"/>
    <w:rsid w:val="00C329D4"/>
    <w:rsid w:val="00C32F25"/>
    <w:rsid w:val="00C32FBE"/>
    <w:rsid w:val="00C33AD1"/>
    <w:rsid w:val="00C34816"/>
    <w:rsid w:val="00C35D1E"/>
    <w:rsid w:val="00C369BB"/>
    <w:rsid w:val="00C36AC5"/>
    <w:rsid w:val="00C40813"/>
    <w:rsid w:val="00C4092F"/>
    <w:rsid w:val="00C41777"/>
    <w:rsid w:val="00C41779"/>
    <w:rsid w:val="00C41876"/>
    <w:rsid w:val="00C41F7E"/>
    <w:rsid w:val="00C437EB"/>
    <w:rsid w:val="00C44B6A"/>
    <w:rsid w:val="00C45D96"/>
    <w:rsid w:val="00C45F1F"/>
    <w:rsid w:val="00C4684C"/>
    <w:rsid w:val="00C52186"/>
    <w:rsid w:val="00C52A6F"/>
    <w:rsid w:val="00C53ED1"/>
    <w:rsid w:val="00C54226"/>
    <w:rsid w:val="00C55285"/>
    <w:rsid w:val="00C571CE"/>
    <w:rsid w:val="00C57443"/>
    <w:rsid w:val="00C57ACA"/>
    <w:rsid w:val="00C6075A"/>
    <w:rsid w:val="00C61479"/>
    <w:rsid w:val="00C61AF4"/>
    <w:rsid w:val="00C61F67"/>
    <w:rsid w:val="00C6283E"/>
    <w:rsid w:val="00C62A52"/>
    <w:rsid w:val="00C62AD8"/>
    <w:rsid w:val="00C62C99"/>
    <w:rsid w:val="00C63B43"/>
    <w:rsid w:val="00C63CF7"/>
    <w:rsid w:val="00C641F9"/>
    <w:rsid w:val="00C64640"/>
    <w:rsid w:val="00C647B0"/>
    <w:rsid w:val="00C64D65"/>
    <w:rsid w:val="00C65A57"/>
    <w:rsid w:val="00C660D1"/>
    <w:rsid w:val="00C70D5D"/>
    <w:rsid w:val="00C70F35"/>
    <w:rsid w:val="00C71597"/>
    <w:rsid w:val="00C71F38"/>
    <w:rsid w:val="00C72552"/>
    <w:rsid w:val="00C72DC9"/>
    <w:rsid w:val="00C75215"/>
    <w:rsid w:val="00C75233"/>
    <w:rsid w:val="00C755BD"/>
    <w:rsid w:val="00C76501"/>
    <w:rsid w:val="00C7728E"/>
    <w:rsid w:val="00C772EE"/>
    <w:rsid w:val="00C776CA"/>
    <w:rsid w:val="00C823A4"/>
    <w:rsid w:val="00C82D42"/>
    <w:rsid w:val="00C8416F"/>
    <w:rsid w:val="00C845EB"/>
    <w:rsid w:val="00C848CA"/>
    <w:rsid w:val="00C85274"/>
    <w:rsid w:val="00C857B9"/>
    <w:rsid w:val="00C86CDD"/>
    <w:rsid w:val="00C8731E"/>
    <w:rsid w:val="00C87CBE"/>
    <w:rsid w:val="00C9089A"/>
    <w:rsid w:val="00C91B05"/>
    <w:rsid w:val="00C92CA5"/>
    <w:rsid w:val="00C939CC"/>
    <w:rsid w:val="00C93CAF"/>
    <w:rsid w:val="00C96486"/>
    <w:rsid w:val="00CA0CA6"/>
    <w:rsid w:val="00CA164E"/>
    <w:rsid w:val="00CA3042"/>
    <w:rsid w:val="00CA38C2"/>
    <w:rsid w:val="00CA6E0E"/>
    <w:rsid w:val="00CB0950"/>
    <w:rsid w:val="00CB0BA9"/>
    <w:rsid w:val="00CB343B"/>
    <w:rsid w:val="00CB4C33"/>
    <w:rsid w:val="00CB5D05"/>
    <w:rsid w:val="00CB5D25"/>
    <w:rsid w:val="00CB643E"/>
    <w:rsid w:val="00CB7B25"/>
    <w:rsid w:val="00CC0BB2"/>
    <w:rsid w:val="00CC2772"/>
    <w:rsid w:val="00CC388F"/>
    <w:rsid w:val="00CC3DE0"/>
    <w:rsid w:val="00CC413B"/>
    <w:rsid w:val="00CC4150"/>
    <w:rsid w:val="00CC4EC4"/>
    <w:rsid w:val="00CC543C"/>
    <w:rsid w:val="00CC5A94"/>
    <w:rsid w:val="00CC5BB8"/>
    <w:rsid w:val="00CC5C59"/>
    <w:rsid w:val="00CC6E21"/>
    <w:rsid w:val="00CD01C1"/>
    <w:rsid w:val="00CD13C9"/>
    <w:rsid w:val="00CD188A"/>
    <w:rsid w:val="00CD1B1F"/>
    <w:rsid w:val="00CD2833"/>
    <w:rsid w:val="00CD2F18"/>
    <w:rsid w:val="00CD43FD"/>
    <w:rsid w:val="00CD454B"/>
    <w:rsid w:val="00CD480E"/>
    <w:rsid w:val="00CD6082"/>
    <w:rsid w:val="00CD6618"/>
    <w:rsid w:val="00CD695B"/>
    <w:rsid w:val="00CD6B28"/>
    <w:rsid w:val="00CD6D88"/>
    <w:rsid w:val="00CD7826"/>
    <w:rsid w:val="00CE1E10"/>
    <w:rsid w:val="00CE40B8"/>
    <w:rsid w:val="00CE5A97"/>
    <w:rsid w:val="00CE79E2"/>
    <w:rsid w:val="00CF022C"/>
    <w:rsid w:val="00CF0DE6"/>
    <w:rsid w:val="00CF23D1"/>
    <w:rsid w:val="00CF2D44"/>
    <w:rsid w:val="00CF33D7"/>
    <w:rsid w:val="00CF3ADA"/>
    <w:rsid w:val="00CF3D10"/>
    <w:rsid w:val="00CF3FE8"/>
    <w:rsid w:val="00CF6C24"/>
    <w:rsid w:val="00CF7867"/>
    <w:rsid w:val="00D011D6"/>
    <w:rsid w:val="00D0191E"/>
    <w:rsid w:val="00D03F9D"/>
    <w:rsid w:val="00D04E03"/>
    <w:rsid w:val="00D04FA3"/>
    <w:rsid w:val="00D06308"/>
    <w:rsid w:val="00D06739"/>
    <w:rsid w:val="00D06FFD"/>
    <w:rsid w:val="00D07558"/>
    <w:rsid w:val="00D1098E"/>
    <w:rsid w:val="00D12620"/>
    <w:rsid w:val="00D129F1"/>
    <w:rsid w:val="00D13820"/>
    <w:rsid w:val="00D13AF1"/>
    <w:rsid w:val="00D16674"/>
    <w:rsid w:val="00D170C0"/>
    <w:rsid w:val="00D170FA"/>
    <w:rsid w:val="00D17DB8"/>
    <w:rsid w:val="00D230B5"/>
    <w:rsid w:val="00D23669"/>
    <w:rsid w:val="00D23A0A"/>
    <w:rsid w:val="00D24950"/>
    <w:rsid w:val="00D25B8A"/>
    <w:rsid w:val="00D25C33"/>
    <w:rsid w:val="00D3025A"/>
    <w:rsid w:val="00D30761"/>
    <w:rsid w:val="00D30B31"/>
    <w:rsid w:val="00D31435"/>
    <w:rsid w:val="00D31EED"/>
    <w:rsid w:val="00D3328C"/>
    <w:rsid w:val="00D33462"/>
    <w:rsid w:val="00D3362B"/>
    <w:rsid w:val="00D35A06"/>
    <w:rsid w:val="00D3728C"/>
    <w:rsid w:val="00D37893"/>
    <w:rsid w:val="00D37D28"/>
    <w:rsid w:val="00D409C6"/>
    <w:rsid w:val="00D416B4"/>
    <w:rsid w:val="00D42CAC"/>
    <w:rsid w:val="00D43ECC"/>
    <w:rsid w:val="00D44392"/>
    <w:rsid w:val="00D44E33"/>
    <w:rsid w:val="00D44F66"/>
    <w:rsid w:val="00D45D8D"/>
    <w:rsid w:val="00D45F9B"/>
    <w:rsid w:val="00D465CF"/>
    <w:rsid w:val="00D4790B"/>
    <w:rsid w:val="00D503F7"/>
    <w:rsid w:val="00D5156B"/>
    <w:rsid w:val="00D51C38"/>
    <w:rsid w:val="00D522F7"/>
    <w:rsid w:val="00D524F2"/>
    <w:rsid w:val="00D52873"/>
    <w:rsid w:val="00D534DF"/>
    <w:rsid w:val="00D53A3C"/>
    <w:rsid w:val="00D54663"/>
    <w:rsid w:val="00D54838"/>
    <w:rsid w:val="00D54C53"/>
    <w:rsid w:val="00D55137"/>
    <w:rsid w:val="00D55D1B"/>
    <w:rsid w:val="00D57F0D"/>
    <w:rsid w:val="00D624EE"/>
    <w:rsid w:val="00D6252E"/>
    <w:rsid w:val="00D639DC"/>
    <w:rsid w:val="00D64057"/>
    <w:rsid w:val="00D66C79"/>
    <w:rsid w:val="00D6797E"/>
    <w:rsid w:val="00D7003B"/>
    <w:rsid w:val="00D701D6"/>
    <w:rsid w:val="00D703D9"/>
    <w:rsid w:val="00D71317"/>
    <w:rsid w:val="00D7166F"/>
    <w:rsid w:val="00D716A4"/>
    <w:rsid w:val="00D72307"/>
    <w:rsid w:val="00D72AD7"/>
    <w:rsid w:val="00D745A6"/>
    <w:rsid w:val="00D749C7"/>
    <w:rsid w:val="00D74AD9"/>
    <w:rsid w:val="00D76A30"/>
    <w:rsid w:val="00D777E0"/>
    <w:rsid w:val="00D77B37"/>
    <w:rsid w:val="00D77F37"/>
    <w:rsid w:val="00D815B8"/>
    <w:rsid w:val="00D81CCF"/>
    <w:rsid w:val="00D81E43"/>
    <w:rsid w:val="00D827D0"/>
    <w:rsid w:val="00D82A71"/>
    <w:rsid w:val="00D84EF0"/>
    <w:rsid w:val="00D8522F"/>
    <w:rsid w:val="00D85812"/>
    <w:rsid w:val="00D861E8"/>
    <w:rsid w:val="00D90010"/>
    <w:rsid w:val="00D917EB"/>
    <w:rsid w:val="00D91ACA"/>
    <w:rsid w:val="00D91BFC"/>
    <w:rsid w:val="00D91F96"/>
    <w:rsid w:val="00D92929"/>
    <w:rsid w:val="00D93F64"/>
    <w:rsid w:val="00D942FC"/>
    <w:rsid w:val="00D947AF"/>
    <w:rsid w:val="00D952B4"/>
    <w:rsid w:val="00D9590A"/>
    <w:rsid w:val="00D95A70"/>
    <w:rsid w:val="00D95DCE"/>
    <w:rsid w:val="00D97BE6"/>
    <w:rsid w:val="00DA0CBF"/>
    <w:rsid w:val="00DA0F51"/>
    <w:rsid w:val="00DA3F50"/>
    <w:rsid w:val="00DA5585"/>
    <w:rsid w:val="00DA63C4"/>
    <w:rsid w:val="00DA6C59"/>
    <w:rsid w:val="00DA6C6E"/>
    <w:rsid w:val="00DA6E6D"/>
    <w:rsid w:val="00DA7EC2"/>
    <w:rsid w:val="00DB0AFC"/>
    <w:rsid w:val="00DB0D6C"/>
    <w:rsid w:val="00DB35CC"/>
    <w:rsid w:val="00DB41B9"/>
    <w:rsid w:val="00DB5433"/>
    <w:rsid w:val="00DB58AA"/>
    <w:rsid w:val="00DB5A04"/>
    <w:rsid w:val="00DB6579"/>
    <w:rsid w:val="00DB7563"/>
    <w:rsid w:val="00DB78E9"/>
    <w:rsid w:val="00DC0C4E"/>
    <w:rsid w:val="00DC13A2"/>
    <w:rsid w:val="00DC1586"/>
    <w:rsid w:val="00DC210E"/>
    <w:rsid w:val="00DC368F"/>
    <w:rsid w:val="00DC423C"/>
    <w:rsid w:val="00DC61E8"/>
    <w:rsid w:val="00DC6BC7"/>
    <w:rsid w:val="00DC6C2D"/>
    <w:rsid w:val="00DC6E15"/>
    <w:rsid w:val="00DC7ABB"/>
    <w:rsid w:val="00DC7E42"/>
    <w:rsid w:val="00DD057C"/>
    <w:rsid w:val="00DD16C1"/>
    <w:rsid w:val="00DD285C"/>
    <w:rsid w:val="00DD29F3"/>
    <w:rsid w:val="00DD3D87"/>
    <w:rsid w:val="00DD59A6"/>
    <w:rsid w:val="00DD67AF"/>
    <w:rsid w:val="00DD6E2D"/>
    <w:rsid w:val="00DD707D"/>
    <w:rsid w:val="00DE0A2D"/>
    <w:rsid w:val="00DE12FB"/>
    <w:rsid w:val="00DE1622"/>
    <w:rsid w:val="00DE19EC"/>
    <w:rsid w:val="00DE5BDE"/>
    <w:rsid w:val="00DE6E6A"/>
    <w:rsid w:val="00DF097B"/>
    <w:rsid w:val="00DF0B85"/>
    <w:rsid w:val="00DF0F5D"/>
    <w:rsid w:val="00DF0FCE"/>
    <w:rsid w:val="00DF229B"/>
    <w:rsid w:val="00DF262E"/>
    <w:rsid w:val="00DF34BA"/>
    <w:rsid w:val="00DF3596"/>
    <w:rsid w:val="00DF4489"/>
    <w:rsid w:val="00DF4D80"/>
    <w:rsid w:val="00DF4F4E"/>
    <w:rsid w:val="00DF542E"/>
    <w:rsid w:val="00DF543E"/>
    <w:rsid w:val="00DF56BF"/>
    <w:rsid w:val="00DF6AAC"/>
    <w:rsid w:val="00E002E5"/>
    <w:rsid w:val="00E00381"/>
    <w:rsid w:val="00E00BCC"/>
    <w:rsid w:val="00E00C7D"/>
    <w:rsid w:val="00E010D7"/>
    <w:rsid w:val="00E01877"/>
    <w:rsid w:val="00E02ED1"/>
    <w:rsid w:val="00E052C7"/>
    <w:rsid w:val="00E053DD"/>
    <w:rsid w:val="00E060C8"/>
    <w:rsid w:val="00E10638"/>
    <w:rsid w:val="00E10C9D"/>
    <w:rsid w:val="00E12BC6"/>
    <w:rsid w:val="00E13BFE"/>
    <w:rsid w:val="00E15431"/>
    <w:rsid w:val="00E1602F"/>
    <w:rsid w:val="00E16E18"/>
    <w:rsid w:val="00E17628"/>
    <w:rsid w:val="00E17901"/>
    <w:rsid w:val="00E20C57"/>
    <w:rsid w:val="00E2150A"/>
    <w:rsid w:val="00E21AE7"/>
    <w:rsid w:val="00E21B73"/>
    <w:rsid w:val="00E275B2"/>
    <w:rsid w:val="00E27C26"/>
    <w:rsid w:val="00E27EA6"/>
    <w:rsid w:val="00E27ECC"/>
    <w:rsid w:val="00E306B3"/>
    <w:rsid w:val="00E3085B"/>
    <w:rsid w:val="00E31070"/>
    <w:rsid w:val="00E310C7"/>
    <w:rsid w:val="00E317A7"/>
    <w:rsid w:val="00E31EFB"/>
    <w:rsid w:val="00E32A56"/>
    <w:rsid w:val="00E33A06"/>
    <w:rsid w:val="00E33F37"/>
    <w:rsid w:val="00E35AC1"/>
    <w:rsid w:val="00E362BF"/>
    <w:rsid w:val="00E377F1"/>
    <w:rsid w:val="00E41261"/>
    <w:rsid w:val="00E42D83"/>
    <w:rsid w:val="00E4337F"/>
    <w:rsid w:val="00E43E0B"/>
    <w:rsid w:val="00E4547D"/>
    <w:rsid w:val="00E454CF"/>
    <w:rsid w:val="00E4675F"/>
    <w:rsid w:val="00E50428"/>
    <w:rsid w:val="00E50D77"/>
    <w:rsid w:val="00E51217"/>
    <w:rsid w:val="00E515EC"/>
    <w:rsid w:val="00E52061"/>
    <w:rsid w:val="00E52327"/>
    <w:rsid w:val="00E52737"/>
    <w:rsid w:val="00E5294E"/>
    <w:rsid w:val="00E5351C"/>
    <w:rsid w:val="00E53FF6"/>
    <w:rsid w:val="00E543D6"/>
    <w:rsid w:val="00E54F6C"/>
    <w:rsid w:val="00E5588F"/>
    <w:rsid w:val="00E55F11"/>
    <w:rsid w:val="00E572D4"/>
    <w:rsid w:val="00E57A0C"/>
    <w:rsid w:val="00E62263"/>
    <w:rsid w:val="00E623BF"/>
    <w:rsid w:val="00E64455"/>
    <w:rsid w:val="00E663C6"/>
    <w:rsid w:val="00E665D4"/>
    <w:rsid w:val="00E675B6"/>
    <w:rsid w:val="00E70826"/>
    <w:rsid w:val="00E70E4E"/>
    <w:rsid w:val="00E71084"/>
    <w:rsid w:val="00E7213A"/>
    <w:rsid w:val="00E73C56"/>
    <w:rsid w:val="00E7423C"/>
    <w:rsid w:val="00E76045"/>
    <w:rsid w:val="00E76055"/>
    <w:rsid w:val="00E762F3"/>
    <w:rsid w:val="00E76892"/>
    <w:rsid w:val="00E76D2F"/>
    <w:rsid w:val="00E77256"/>
    <w:rsid w:val="00E80F3A"/>
    <w:rsid w:val="00E81110"/>
    <w:rsid w:val="00E8330A"/>
    <w:rsid w:val="00E834B2"/>
    <w:rsid w:val="00E83A6F"/>
    <w:rsid w:val="00E83EE2"/>
    <w:rsid w:val="00E853D4"/>
    <w:rsid w:val="00E86E8A"/>
    <w:rsid w:val="00E9171B"/>
    <w:rsid w:val="00E91913"/>
    <w:rsid w:val="00E92294"/>
    <w:rsid w:val="00E92527"/>
    <w:rsid w:val="00E926E0"/>
    <w:rsid w:val="00E95CC8"/>
    <w:rsid w:val="00E9632E"/>
    <w:rsid w:val="00E97115"/>
    <w:rsid w:val="00EA04F3"/>
    <w:rsid w:val="00EA11FF"/>
    <w:rsid w:val="00EA1284"/>
    <w:rsid w:val="00EA4523"/>
    <w:rsid w:val="00EA62F1"/>
    <w:rsid w:val="00EB1BBA"/>
    <w:rsid w:val="00EB2AEE"/>
    <w:rsid w:val="00EB332F"/>
    <w:rsid w:val="00EB6954"/>
    <w:rsid w:val="00EB7940"/>
    <w:rsid w:val="00EC0020"/>
    <w:rsid w:val="00EC0AE6"/>
    <w:rsid w:val="00EC1479"/>
    <w:rsid w:val="00EC17D3"/>
    <w:rsid w:val="00EC2AC7"/>
    <w:rsid w:val="00EC3579"/>
    <w:rsid w:val="00EC366F"/>
    <w:rsid w:val="00EC455E"/>
    <w:rsid w:val="00EC500B"/>
    <w:rsid w:val="00EC50F1"/>
    <w:rsid w:val="00EC5E64"/>
    <w:rsid w:val="00EC68D0"/>
    <w:rsid w:val="00EC6B7B"/>
    <w:rsid w:val="00EC7979"/>
    <w:rsid w:val="00EC7CD0"/>
    <w:rsid w:val="00ED01BA"/>
    <w:rsid w:val="00ED035C"/>
    <w:rsid w:val="00ED0E34"/>
    <w:rsid w:val="00ED603E"/>
    <w:rsid w:val="00ED61AF"/>
    <w:rsid w:val="00ED6297"/>
    <w:rsid w:val="00ED651B"/>
    <w:rsid w:val="00EE12C6"/>
    <w:rsid w:val="00EE2635"/>
    <w:rsid w:val="00EE341D"/>
    <w:rsid w:val="00EE3725"/>
    <w:rsid w:val="00EE3C8E"/>
    <w:rsid w:val="00EE429F"/>
    <w:rsid w:val="00EE5FA2"/>
    <w:rsid w:val="00EE7635"/>
    <w:rsid w:val="00EE7A5E"/>
    <w:rsid w:val="00EE7EA0"/>
    <w:rsid w:val="00EF0CA5"/>
    <w:rsid w:val="00EF281D"/>
    <w:rsid w:val="00EF2B15"/>
    <w:rsid w:val="00EF3D65"/>
    <w:rsid w:val="00EF524C"/>
    <w:rsid w:val="00EF6EDC"/>
    <w:rsid w:val="00EF7E96"/>
    <w:rsid w:val="00F0038E"/>
    <w:rsid w:val="00F0115B"/>
    <w:rsid w:val="00F014F1"/>
    <w:rsid w:val="00F034B3"/>
    <w:rsid w:val="00F035D7"/>
    <w:rsid w:val="00F047C1"/>
    <w:rsid w:val="00F04D69"/>
    <w:rsid w:val="00F04D77"/>
    <w:rsid w:val="00F05A72"/>
    <w:rsid w:val="00F06858"/>
    <w:rsid w:val="00F0725A"/>
    <w:rsid w:val="00F113C0"/>
    <w:rsid w:val="00F11C39"/>
    <w:rsid w:val="00F12797"/>
    <w:rsid w:val="00F16B59"/>
    <w:rsid w:val="00F16D07"/>
    <w:rsid w:val="00F17530"/>
    <w:rsid w:val="00F22016"/>
    <w:rsid w:val="00F2610E"/>
    <w:rsid w:val="00F2614C"/>
    <w:rsid w:val="00F26521"/>
    <w:rsid w:val="00F26569"/>
    <w:rsid w:val="00F30DF5"/>
    <w:rsid w:val="00F3315B"/>
    <w:rsid w:val="00F333EF"/>
    <w:rsid w:val="00F33777"/>
    <w:rsid w:val="00F337CD"/>
    <w:rsid w:val="00F33EE9"/>
    <w:rsid w:val="00F3602C"/>
    <w:rsid w:val="00F36176"/>
    <w:rsid w:val="00F366A0"/>
    <w:rsid w:val="00F3693B"/>
    <w:rsid w:val="00F40031"/>
    <w:rsid w:val="00F42D8C"/>
    <w:rsid w:val="00F45547"/>
    <w:rsid w:val="00F45574"/>
    <w:rsid w:val="00F45F8B"/>
    <w:rsid w:val="00F4634C"/>
    <w:rsid w:val="00F47AFC"/>
    <w:rsid w:val="00F50299"/>
    <w:rsid w:val="00F5276B"/>
    <w:rsid w:val="00F56195"/>
    <w:rsid w:val="00F56B75"/>
    <w:rsid w:val="00F57FE8"/>
    <w:rsid w:val="00F60AAF"/>
    <w:rsid w:val="00F610E1"/>
    <w:rsid w:val="00F61C3F"/>
    <w:rsid w:val="00F6202E"/>
    <w:rsid w:val="00F664CF"/>
    <w:rsid w:val="00F6725C"/>
    <w:rsid w:val="00F6732C"/>
    <w:rsid w:val="00F679C5"/>
    <w:rsid w:val="00F70F34"/>
    <w:rsid w:val="00F756E0"/>
    <w:rsid w:val="00F76824"/>
    <w:rsid w:val="00F76AD8"/>
    <w:rsid w:val="00F77970"/>
    <w:rsid w:val="00F8009A"/>
    <w:rsid w:val="00F800FA"/>
    <w:rsid w:val="00F810D4"/>
    <w:rsid w:val="00F82ADD"/>
    <w:rsid w:val="00F82E04"/>
    <w:rsid w:val="00F83384"/>
    <w:rsid w:val="00F841E1"/>
    <w:rsid w:val="00F84508"/>
    <w:rsid w:val="00F851D7"/>
    <w:rsid w:val="00F8587B"/>
    <w:rsid w:val="00F86174"/>
    <w:rsid w:val="00F870B6"/>
    <w:rsid w:val="00F919FC"/>
    <w:rsid w:val="00F928C4"/>
    <w:rsid w:val="00F9350E"/>
    <w:rsid w:val="00F941E9"/>
    <w:rsid w:val="00F95647"/>
    <w:rsid w:val="00F9747B"/>
    <w:rsid w:val="00FA23E4"/>
    <w:rsid w:val="00FA2F01"/>
    <w:rsid w:val="00FA3F65"/>
    <w:rsid w:val="00FA4418"/>
    <w:rsid w:val="00FA47F2"/>
    <w:rsid w:val="00FA4D13"/>
    <w:rsid w:val="00FA501F"/>
    <w:rsid w:val="00FA51DD"/>
    <w:rsid w:val="00FA5B6B"/>
    <w:rsid w:val="00FA74D0"/>
    <w:rsid w:val="00FB089E"/>
    <w:rsid w:val="00FB0AE5"/>
    <w:rsid w:val="00FB0C40"/>
    <w:rsid w:val="00FB1E8A"/>
    <w:rsid w:val="00FB446B"/>
    <w:rsid w:val="00FB4E1B"/>
    <w:rsid w:val="00FB50D7"/>
    <w:rsid w:val="00FB5467"/>
    <w:rsid w:val="00FB5980"/>
    <w:rsid w:val="00FC00FD"/>
    <w:rsid w:val="00FC0D20"/>
    <w:rsid w:val="00FC0DA2"/>
    <w:rsid w:val="00FC1BA6"/>
    <w:rsid w:val="00FC1C06"/>
    <w:rsid w:val="00FC2182"/>
    <w:rsid w:val="00FC403A"/>
    <w:rsid w:val="00FC44A2"/>
    <w:rsid w:val="00FC49C6"/>
    <w:rsid w:val="00FC4BC9"/>
    <w:rsid w:val="00FC5FC5"/>
    <w:rsid w:val="00FC6701"/>
    <w:rsid w:val="00FC7982"/>
    <w:rsid w:val="00FD07C9"/>
    <w:rsid w:val="00FD0AB8"/>
    <w:rsid w:val="00FD126A"/>
    <w:rsid w:val="00FD1854"/>
    <w:rsid w:val="00FD1BA3"/>
    <w:rsid w:val="00FD2947"/>
    <w:rsid w:val="00FD3FFD"/>
    <w:rsid w:val="00FD4E4D"/>
    <w:rsid w:val="00FD6711"/>
    <w:rsid w:val="00FE0AA9"/>
    <w:rsid w:val="00FE4A0D"/>
    <w:rsid w:val="00FE4CBC"/>
    <w:rsid w:val="00FE6312"/>
    <w:rsid w:val="00FE632F"/>
    <w:rsid w:val="00FE6910"/>
    <w:rsid w:val="00FE730F"/>
    <w:rsid w:val="00FF418F"/>
    <w:rsid w:val="00FF4CAA"/>
    <w:rsid w:val="00FF4EFD"/>
    <w:rsid w:val="00FF5DBA"/>
    <w:rsid w:val="00FF66F3"/>
    <w:rsid w:val="00FF7C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817E0F"/>
  <w15:docId w15:val="{E2F23FD8-C3ED-401A-BCFC-1F0C714B46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790A"/>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 w:type="paragraph" w:styleId="Header">
    <w:name w:val="header"/>
    <w:basedOn w:val="Normal"/>
    <w:link w:val="HeaderChar"/>
    <w:uiPriority w:val="99"/>
    <w:unhideWhenUsed/>
    <w:rsid w:val="006B2C7A"/>
    <w:pPr>
      <w:tabs>
        <w:tab w:val="center" w:pos="4680"/>
        <w:tab w:val="right" w:pos="9360"/>
      </w:tabs>
    </w:pPr>
  </w:style>
  <w:style w:type="character" w:customStyle="1" w:styleId="HeaderChar">
    <w:name w:val="Header Char"/>
    <w:basedOn w:val="DefaultParagraphFont"/>
    <w:link w:val="Header"/>
    <w:uiPriority w:val="99"/>
    <w:rsid w:val="006B2C7A"/>
  </w:style>
  <w:style w:type="paragraph" w:styleId="Footer">
    <w:name w:val="footer"/>
    <w:basedOn w:val="Normal"/>
    <w:link w:val="FooterChar"/>
    <w:uiPriority w:val="99"/>
    <w:unhideWhenUsed/>
    <w:rsid w:val="006B2C7A"/>
    <w:pPr>
      <w:tabs>
        <w:tab w:val="center" w:pos="4680"/>
        <w:tab w:val="right" w:pos="9360"/>
      </w:tabs>
    </w:pPr>
  </w:style>
  <w:style w:type="character" w:customStyle="1" w:styleId="FooterChar">
    <w:name w:val="Footer Char"/>
    <w:basedOn w:val="DefaultParagraphFont"/>
    <w:link w:val="Footer"/>
    <w:uiPriority w:val="99"/>
    <w:rsid w:val="006B2C7A"/>
  </w:style>
  <w:style w:type="character" w:styleId="Hyperlink">
    <w:name w:val="Hyperlink"/>
    <w:basedOn w:val="DefaultParagraphFont"/>
    <w:uiPriority w:val="99"/>
    <w:unhideWhenUsed/>
    <w:rsid w:val="0069211A"/>
    <w:rPr>
      <w:color w:val="0000FF" w:themeColor="hyperlink"/>
      <w:u w:val="single"/>
    </w:rPr>
  </w:style>
  <w:style w:type="character" w:customStyle="1" w:styleId="UnresolvedMention1">
    <w:name w:val="Unresolved Mention1"/>
    <w:basedOn w:val="DefaultParagraphFont"/>
    <w:uiPriority w:val="99"/>
    <w:semiHidden/>
    <w:unhideWhenUsed/>
    <w:rsid w:val="0069211A"/>
    <w:rPr>
      <w:color w:val="605E5C"/>
      <w:shd w:val="clear" w:color="auto" w:fill="E1DFDD"/>
    </w:rPr>
  </w:style>
  <w:style w:type="character" w:customStyle="1" w:styleId="UnresolvedMention2">
    <w:name w:val="Unresolved Mention2"/>
    <w:basedOn w:val="DefaultParagraphFont"/>
    <w:uiPriority w:val="99"/>
    <w:semiHidden/>
    <w:unhideWhenUsed/>
    <w:rsid w:val="00FA51DD"/>
    <w:rPr>
      <w:color w:val="605E5C"/>
      <w:shd w:val="clear" w:color="auto" w:fill="E1DFDD"/>
    </w:rPr>
  </w:style>
  <w:style w:type="paragraph" w:styleId="ListParagraph">
    <w:name w:val="List Paragraph"/>
    <w:aliases w:val="Akapit z listą BS,Outlines a.b.c.,List_Paragraph,Multilevel para_II,Akapit z lista BS,Normal bullet 2,List1,List Paragraph1,List Paragraph compact,Paragraphe de liste 2,Reference list,Bullet list,Numbered List"/>
    <w:basedOn w:val="Normal"/>
    <w:link w:val="ListParagraphChar"/>
    <w:uiPriority w:val="34"/>
    <w:qFormat/>
    <w:rsid w:val="00BD1C56"/>
    <w:pPr>
      <w:ind w:left="720"/>
      <w:contextualSpacing/>
    </w:pPr>
  </w:style>
  <w:style w:type="paragraph" w:customStyle="1" w:styleId="al">
    <w:name w:val="a_l"/>
    <w:basedOn w:val="Normal"/>
    <w:uiPriority w:val="99"/>
    <w:rsid w:val="00BD1C56"/>
    <w:pPr>
      <w:jc w:val="both"/>
    </w:pPr>
    <w:rPr>
      <w:rFonts w:eastAsiaTheme="minorEastAsia"/>
      <w:sz w:val="24"/>
      <w:szCs w:val="24"/>
    </w:rPr>
  </w:style>
  <w:style w:type="table" w:styleId="TableGrid">
    <w:name w:val="Table Grid"/>
    <w:basedOn w:val="TableNormal"/>
    <w:uiPriority w:val="39"/>
    <w:rsid w:val="00D95DCE"/>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D43FD"/>
    <w:rPr>
      <w:sz w:val="16"/>
      <w:szCs w:val="16"/>
    </w:rPr>
  </w:style>
  <w:style w:type="paragraph" w:styleId="CommentText">
    <w:name w:val="annotation text"/>
    <w:basedOn w:val="Normal"/>
    <w:link w:val="CommentTextChar"/>
    <w:uiPriority w:val="99"/>
    <w:unhideWhenUsed/>
    <w:rsid w:val="00CD43FD"/>
  </w:style>
  <w:style w:type="character" w:customStyle="1" w:styleId="CommentTextChar">
    <w:name w:val="Comment Text Char"/>
    <w:basedOn w:val="DefaultParagraphFont"/>
    <w:link w:val="CommentText"/>
    <w:uiPriority w:val="99"/>
    <w:rsid w:val="00CD43FD"/>
  </w:style>
  <w:style w:type="paragraph" w:styleId="CommentSubject">
    <w:name w:val="annotation subject"/>
    <w:basedOn w:val="CommentText"/>
    <w:next w:val="CommentText"/>
    <w:link w:val="CommentSubjectChar"/>
    <w:uiPriority w:val="99"/>
    <w:semiHidden/>
    <w:unhideWhenUsed/>
    <w:rsid w:val="00CD43FD"/>
    <w:rPr>
      <w:b/>
      <w:bCs/>
    </w:rPr>
  </w:style>
  <w:style w:type="character" w:customStyle="1" w:styleId="CommentSubjectChar">
    <w:name w:val="Comment Subject Char"/>
    <w:basedOn w:val="CommentTextChar"/>
    <w:link w:val="CommentSubject"/>
    <w:uiPriority w:val="99"/>
    <w:semiHidden/>
    <w:rsid w:val="00CD43FD"/>
    <w:rPr>
      <w:b/>
      <w:bCs/>
    </w:rPr>
  </w:style>
  <w:style w:type="paragraph" w:customStyle="1" w:styleId="sden">
    <w:name w:val="s_den"/>
    <w:basedOn w:val="Normal"/>
    <w:uiPriority w:val="99"/>
    <w:rsid w:val="00B8755A"/>
    <w:pPr>
      <w:spacing w:before="100" w:beforeAutospacing="1" w:after="100" w:afterAutospacing="1"/>
    </w:pPr>
    <w:rPr>
      <w:sz w:val="24"/>
      <w:szCs w:val="24"/>
    </w:rPr>
  </w:style>
  <w:style w:type="paragraph" w:customStyle="1" w:styleId="shdr">
    <w:name w:val="s_hdr"/>
    <w:basedOn w:val="Normal"/>
    <w:uiPriority w:val="99"/>
    <w:rsid w:val="00B8755A"/>
    <w:pPr>
      <w:spacing w:before="100" w:beforeAutospacing="1" w:after="100" w:afterAutospacing="1"/>
    </w:pPr>
    <w:rPr>
      <w:sz w:val="24"/>
      <w:szCs w:val="24"/>
    </w:rPr>
  </w:style>
  <w:style w:type="paragraph" w:styleId="Revision">
    <w:name w:val="Revision"/>
    <w:hidden/>
    <w:uiPriority w:val="99"/>
    <w:semiHidden/>
    <w:rsid w:val="00BE442D"/>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
    <w:uiPriority w:val="99"/>
    <w:semiHidden/>
    <w:unhideWhenUsed/>
    <w:rsid w:val="00701452"/>
  </w:style>
  <w:style w:type="character" w:customStyle="1" w:styleId="FootnoteTextChar">
    <w:name w:val="Footnote Text Char"/>
    <w:aliases w:val="Footnote Text Char Char Char1,Fußnote Char1,single space Char1,footnote text Char1,FOOTNOTES Char1,fn Char2,Podrozdział Char1,Footnote Char1,stile 1 Char1,Footnote1 Char1,Footnote2 Char1,Footnote3 Char1,Footnote4 Char1,Footnote5 Char1"/>
    <w:basedOn w:val="DefaultParagraphFont"/>
    <w:link w:val="FootnoteText"/>
    <w:uiPriority w:val="99"/>
    <w:semiHidden/>
    <w:rsid w:val="00701452"/>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basedOn w:val="DefaultParagraphFont"/>
    <w:link w:val="BVIfnrChar1Char"/>
    <w:uiPriority w:val="99"/>
    <w:semiHidden/>
    <w:unhideWhenUsed/>
    <w:qFormat/>
    <w:rsid w:val="00701452"/>
    <w:rPr>
      <w:vertAlign w:val="superscript"/>
    </w:rPr>
  </w:style>
  <w:style w:type="paragraph" w:customStyle="1" w:styleId="Default">
    <w:name w:val="Default"/>
    <w:uiPriority w:val="99"/>
    <w:rsid w:val="00BF190C"/>
    <w:pPr>
      <w:autoSpaceDE w:val="0"/>
      <w:autoSpaceDN w:val="0"/>
      <w:adjustRightInd w:val="0"/>
    </w:pPr>
    <w:rPr>
      <w:rFonts w:ascii="EUAlbertina" w:hAnsi="EUAlbertina" w:cs="EUAlbertina"/>
      <w:color w:val="000000"/>
      <w:sz w:val="24"/>
      <w:szCs w:val="24"/>
      <w:lang w:val="ro-RO"/>
    </w:rPr>
  </w:style>
  <w:style w:type="paragraph" w:styleId="BalloonText">
    <w:name w:val="Balloon Text"/>
    <w:basedOn w:val="Normal"/>
    <w:link w:val="BalloonTextChar"/>
    <w:uiPriority w:val="99"/>
    <w:semiHidden/>
    <w:unhideWhenUsed/>
    <w:rsid w:val="002F16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F1694"/>
    <w:rPr>
      <w:rFonts w:ascii="Segoe UI" w:hAnsi="Segoe UI" w:cs="Segoe UI"/>
      <w:sz w:val="18"/>
      <w:szCs w:val="18"/>
    </w:rPr>
  </w:style>
  <w:style w:type="character" w:customStyle="1" w:styleId="salnbdy">
    <w:name w:val="s_aln_bdy"/>
    <w:basedOn w:val="DefaultParagraphFont"/>
    <w:rsid w:val="00F26521"/>
  </w:style>
  <w:style w:type="paragraph" w:customStyle="1" w:styleId="Alineat">
    <w:name w:val="Alineat"/>
    <w:basedOn w:val="ListParagraph"/>
    <w:link w:val="AlineatChar"/>
    <w:qFormat/>
    <w:rsid w:val="00EE5FA2"/>
    <w:pPr>
      <w:spacing w:before="40" w:after="40"/>
      <w:ind w:left="964" w:hanging="396"/>
      <w:contextualSpacing w:val="0"/>
      <w:jc w:val="both"/>
    </w:pPr>
    <w:rPr>
      <w:rFonts w:asciiTheme="minorHAnsi" w:hAnsiTheme="minorHAnsi" w:cstheme="minorBidi"/>
      <w:iCs/>
      <w:noProof/>
      <w:szCs w:val="24"/>
      <w:lang w:val="ro-RO" w:eastAsia="sk-SK"/>
    </w:rPr>
  </w:style>
  <w:style w:type="character" w:customStyle="1" w:styleId="AlineatChar">
    <w:name w:val="Alineat Char"/>
    <w:basedOn w:val="DefaultParagraphFont"/>
    <w:link w:val="Alineat"/>
    <w:rsid w:val="00EE5FA2"/>
    <w:rPr>
      <w:rFonts w:asciiTheme="minorHAnsi" w:hAnsiTheme="minorHAnsi" w:cstheme="minorBidi"/>
      <w:iCs/>
      <w:noProof/>
      <w:szCs w:val="24"/>
      <w:lang w:val="ro-RO" w:eastAsia="sk-SK"/>
    </w:rPr>
  </w:style>
  <w:style w:type="character" w:styleId="Strong">
    <w:name w:val="Strong"/>
    <w:basedOn w:val="DefaultParagraphFont"/>
    <w:uiPriority w:val="22"/>
    <w:qFormat/>
    <w:rsid w:val="00EE5FA2"/>
    <w:rPr>
      <w:b/>
      <w:bCs/>
    </w:rPr>
  </w:style>
  <w:style w:type="paragraph" w:customStyle="1" w:styleId="bullet">
    <w:name w:val="bullet"/>
    <w:basedOn w:val="Normal"/>
    <w:rsid w:val="008E3469"/>
    <w:pPr>
      <w:spacing w:before="120" w:after="120"/>
      <w:jc w:val="both"/>
    </w:pPr>
    <w:rPr>
      <w:rFonts w:ascii="Trebuchet MS" w:hAnsi="Trebuchet MS" w:cs="Arial"/>
      <w:szCs w:val="24"/>
      <w:lang w:val="ro-RO"/>
    </w:rPr>
  </w:style>
  <w:style w:type="character" w:customStyle="1" w:styleId="saln">
    <w:name w:val="s_aln"/>
    <w:basedOn w:val="DefaultParagraphFont"/>
    <w:rsid w:val="00584D6F"/>
  </w:style>
  <w:style w:type="character" w:customStyle="1" w:styleId="sartttl">
    <w:name w:val="s_art_ttl"/>
    <w:basedOn w:val="DefaultParagraphFont"/>
    <w:rsid w:val="00584D6F"/>
  </w:style>
  <w:style w:type="character" w:customStyle="1" w:styleId="salnttl">
    <w:name w:val="s_aln_ttl"/>
    <w:basedOn w:val="DefaultParagraphFont"/>
    <w:rsid w:val="00584D6F"/>
  </w:style>
  <w:style w:type="character" w:customStyle="1" w:styleId="spar">
    <w:name w:val="s_par"/>
    <w:basedOn w:val="DefaultParagraphFont"/>
    <w:rsid w:val="00584D6F"/>
  </w:style>
  <w:style w:type="character" w:customStyle="1" w:styleId="sprgttl">
    <w:name w:val="s_prg_ttl"/>
    <w:basedOn w:val="DefaultParagraphFont"/>
    <w:rsid w:val="00584D6F"/>
  </w:style>
  <w:style w:type="character" w:customStyle="1" w:styleId="sprgden">
    <w:name w:val="s_prg_den"/>
    <w:basedOn w:val="DefaultParagraphFont"/>
    <w:rsid w:val="00584D6F"/>
  </w:style>
  <w:style w:type="numbering" w:customStyle="1" w:styleId="ART">
    <w:name w:val="ART."/>
    <w:basedOn w:val="NoList"/>
    <w:uiPriority w:val="99"/>
    <w:rsid w:val="00817456"/>
    <w:pPr>
      <w:numPr>
        <w:numId w:val="3"/>
      </w:numPr>
    </w:pPr>
  </w:style>
  <w:style w:type="paragraph" w:customStyle="1" w:styleId="Articol">
    <w:name w:val="Articol"/>
    <w:basedOn w:val="ListParagraph"/>
    <w:link w:val="ArticolChar"/>
    <w:qFormat/>
    <w:rsid w:val="00817456"/>
    <w:pPr>
      <w:spacing w:before="240" w:after="40"/>
      <w:ind w:left="1134" w:hanging="1134"/>
      <w:contextualSpacing w:val="0"/>
      <w:jc w:val="both"/>
    </w:pPr>
    <w:rPr>
      <w:rFonts w:asciiTheme="minorHAnsi" w:hAnsiTheme="minorHAnsi" w:cstheme="minorBidi"/>
      <w:b/>
      <w:iCs/>
      <w:noProof/>
      <w:szCs w:val="24"/>
      <w:lang w:val="ro-RO" w:eastAsia="sk-SK"/>
    </w:rPr>
  </w:style>
  <w:style w:type="character" w:customStyle="1" w:styleId="ArticolChar">
    <w:name w:val="Articol Char"/>
    <w:basedOn w:val="DefaultParagraphFont"/>
    <w:link w:val="Articol"/>
    <w:rsid w:val="00817456"/>
    <w:rPr>
      <w:rFonts w:asciiTheme="minorHAnsi" w:hAnsiTheme="minorHAnsi" w:cstheme="minorBidi"/>
      <w:b/>
      <w:iCs/>
      <w:noProof/>
      <w:szCs w:val="24"/>
      <w:lang w:val="ro-RO" w:eastAsia="sk-SK"/>
    </w:rPr>
  </w:style>
  <w:style w:type="paragraph" w:customStyle="1" w:styleId="Alineat-lit">
    <w:name w:val="Alineat-lit"/>
    <w:basedOn w:val="Alineat"/>
    <w:link w:val="Alineat-litChar"/>
    <w:qFormat/>
    <w:rsid w:val="00817456"/>
    <w:pPr>
      <w:spacing w:before="0" w:after="0"/>
      <w:ind w:left="1134" w:hanging="454"/>
    </w:pPr>
  </w:style>
  <w:style w:type="paragraph" w:customStyle="1" w:styleId="Alineat-list">
    <w:name w:val="Alineat-list"/>
    <w:basedOn w:val="Alineat-lit"/>
    <w:uiPriority w:val="99"/>
    <w:qFormat/>
    <w:rsid w:val="00817456"/>
    <w:pPr>
      <w:tabs>
        <w:tab w:val="num" w:pos="360"/>
      </w:tabs>
      <w:ind w:left="3856" w:hanging="737"/>
    </w:pPr>
  </w:style>
  <w:style w:type="character" w:customStyle="1" w:styleId="Alineat-litChar">
    <w:name w:val="Alineat-lit Char"/>
    <w:basedOn w:val="AlineatChar"/>
    <w:link w:val="Alineat-lit"/>
    <w:rsid w:val="00817456"/>
    <w:rPr>
      <w:rFonts w:asciiTheme="minorHAnsi" w:hAnsiTheme="minorHAnsi" w:cstheme="minorBidi"/>
      <w:iCs/>
      <w:noProof/>
      <w:szCs w:val="24"/>
      <w:lang w:val="ro-RO" w:eastAsia="sk-SK"/>
    </w:rPr>
  </w:style>
  <w:style w:type="numbering" w:customStyle="1" w:styleId="ART1">
    <w:name w:val="ART.1"/>
    <w:uiPriority w:val="99"/>
    <w:rsid w:val="00211BC2"/>
    <w:pPr>
      <w:numPr>
        <w:numId w:val="2"/>
      </w:numPr>
    </w:pPr>
  </w:style>
  <w:style w:type="character" w:customStyle="1" w:styleId="ListParagraphChar">
    <w:name w:val="List Paragraph Char"/>
    <w:aliases w:val="Akapit z listą BS Char,Outlines a.b.c. Char,List_Paragraph Char,Multilevel para_II Char,Akapit z lista BS Char,Normal bullet 2 Char,List1 Char,List Paragraph1 Char,List Paragraph compact Char,Paragraphe de liste 2 Char"/>
    <w:basedOn w:val="DefaultParagraphFont"/>
    <w:link w:val="ListParagraph"/>
    <w:uiPriority w:val="34"/>
    <w:qFormat/>
    <w:locked/>
    <w:rsid w:val="00750EB3"/>
  </w:style>
  <w:style w:type="character" w:styleId="FollowedHyperlink">
    <w:name w:val="FollowedHyperlink"/>
    <w:basedOn w:val="DefaultParagraphFont"/>
    <w:uiPriority w:val="99"/>
    <w:semiHidden/>
    <w:unhideWhenUsed/>
    <w:rsid w:val="00D701D6"/>
    <w:rPr>
      <w:color w:val="800080" w:themeColor="followedHyperlink"/>
      <w:u w:val="single"/>
    </w:rPr>
  </w:style>
  <w:style w:type="paragraph" w:customStyle="1" w:styleId="msonormal0">
    <w:name w:val="msonormal"/>
    <w:basedOn w:val="Normal"/>
    <w:rsid w:val="00D701D6"/>
    <w:pPr>
      <w:spacing w:before="100" w:beforeAutospacing="1" w:after="100" w:afterAutospacing="1"/>
    </w:pPr>
    <w:rPr>
      <w:sz w:val="24"/>
      <w:szCs w:val="24"/>
    </w:rPr>
  </w:style>
  <w:style w:type="paragraph" w:styleId="NormalWeb">
    <w:name w:val="Normal (Web)"/>
    <w:basedOn w:val="Normal"/>
    <w:uiPriority w:val="99"/>
    <w:unhideWhenUsed/>
    <w:rsid w:val="00D701D6"/>
    <w:pPr>
      <w:spacing w:before="100" w:beforeAutospacing="1" w:after="100" w:afterAutospacing="1"/>
    </w:pPr>
    <w:rPr>
      <w:sz w:val="24"/>
      <w:szCs w:val="24"/>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basedOn w:val="DefaultParagraphFont"/>
    <w:semiHidden/>
    <w:rsid w:val="00D701D6"/>
  </w:style>
  <w:style w:type="paragraph" w:customStyle="1" w:styleId="Head2-Alin">
    <w:name w:val="Head2-Alin"/>
    <w:basedOn w:val="Normal"/>
    <w:uiPriority w:val="99"/>
    <w:semiHidden/>
    <w:rsid w:val="00D701D6"/>
    <w:pPr>
      <w:tabs>
        <w:tab w:val="num" w:pos="502"/>
      </w:tabs>
      <w:spacing w:before="120" w:after="120"/>
      <w:ind w:left="502" w:hanging="360"/>
      <w:jc w:val="both"/>
    </w:pPr>
    <w:rPr>
      <w:rFonts w:ascii="Trebuchet MS" w:hAnsi="Trebuchet MS"/>
      <w:szCs w:val="24"/>
      <w:lang w:val="ro-RO"/>
    </w:rPr>
  </w:style>
  <w:style w:type="paragraph" w:customStyle="1" w:styleId="Head1-Art">
    <w:name w:val="Head1-Art"/>
    <w:basedOn w:val="Normal"/>
    <w:uiPriority w:val="99"/>
    <w:semiHidden/>
    <w:rsid w:val="00D701D6"/>
    <w:pPr>
      <w:tabs>
        <w:tab w:val="num" w:pos="1440"/>
      </w:tabs>
      <w:spacing w:before="120" w:after="120"/>
      <w:ind w:left="360" w:hanging="360"/>
      <w:jc w:val="both"/>
    </w:pPr>
    <w:rPr>
      <w:rFonts w:ascii="Trebuchet MS" w:hAnsi="Trebuchet MS"/>
      <w:b/>
      <w:bCs/>
      <w:caps/>
      <w:szCs w:val="24"/>
      <w:lang w:val="ro-RO"/>
    </w:rPr>
  </w:style>
  <w:style w:type="paragraph" w:customStyle="1" w:styleId="Head3-Bullet">
    <w:name w:val="Head3-Bullet"/>
    <w:basedOn w:val="Head2-Alin"/>
    <w:uiPriority w:val="99"/>
    <w:semiHidden/>
    <w:rsid w:val="00D701D6"/>
    <w:pPr>
      <w:tabs>
        <w:tab w:val="clear" w:pos="502"/>
        <w:tab w:val="num" w:pos="1080"/>
      </w:tabs>
      <w:ind w:left="1080"/>
    </w:pPr>
  </w:style>
  <w:style w:type="paragraph" w:customStyle="1" w:styleId="Head4-Subsect">
    <w:name w:val="Head4-Subsect"/>
    <w:basedOn w:val="Head3-Bullet"/>
    <w:uiPriority w:val="99"/>
    <w:semiHidden/>
    <w:rsid w:val="00D701D6"/>
    <w:pPr>
      <w:tabs>
        <w:tab w:val="clear" w:pos="1080"/>
        <w:tab w:val="num" w:pos="360"/>
      </w:tabs>
      <w:ind w:left="0" w:firstLine="0"/>
    </w:pPr>
    <w:rPr>
      <w:b/>
      <w:bCs/>
    </w:rPr>
  </w:style>
  <w:style w:type="paragraph" w:customStyle="1" w:styleId="Head5-Subsect">
    <w:name w:val="Head5-Subsect"/>
    <w:basedOn w:val="Head4-Subsect"/>
    <w:uiPriority w:val="99"/>
    <w:semiHidden/>
    <w:rsid w:val="00D701D6"/>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semiHidden/>
    <w:qFormat/>
    <w:rsid w:val="00D701D6"/>
    <w:pPr>
      <w:spacing w:after="160" w:line="240" w:lineRule="exact"/>
    </w:pPr>
    <w:rPr>
      <w:vertAlign w:val="superscript"/>
    </w:rPr>
  </w:style>
  <w:style w:type="paragraph" w:customStyle="1" w:styleId="small">
    <w:name w:val="small"/>
    <w:rsid w:val="00FB0C40"/>
    <w:rPr>
      <w:rFonts w:ascii="Verdana" w:eastAsia="Verdana" w:hAnsi="Verdana"/>
      <w:sz w:val="2"/>
      <w:szCs w:val="2"/>
      <w:lang w:val="ro-RO" w:eastAsia="ro-RO"/>
    </w:rPr>
  </w:style>
  <w:style w:type="paragraph" w:styleId="HTMLPreformatted">
    <w:name w:val="HTML Preformatted"/>
    <w:basedOn w:val="Normal"/>
    <w:link w:val="HTMLPreformattedChar"/>
    <w:uiPriority w:val="99"/>
    <w:semiHidden/>
    <w:unhideWhenUsed/>
    <w:rsid w:val="00FB0C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EastAsia" w:hAnsi="Courier New" w:cs="Courier New"/>
      <w:lang w:val="ro-RO" w:eastAsia="ro-RO"/>
    </w:rPr>
  </w:style>
  <w:style w:type="character" w:customStyle="1" w:styleId="HTMLPreformattedChar">
    <w:name w:val="HTML Preformatted Char"/>
    <w:basedOn w:val="DefaultParagraphFont"/>
    <w:link w:val="HTMLPreformatted"/>
    <w:uiPriority w:val="99"/>
    <w:semiHidden/>
    <w:rsid w:val="00FB0C40"/>
    <w:rPr>
      <w:rFonts w:ascii="Courier New" w:eastAsiaTheme="minorEastAsia" w:hAnsi="Courier New" w:cs="Courier New"/>
      <w:lang w:val="ro-RO" w:eastAsia="ro-RO"/>
    </w:rPr>
  </w:style>
  <w:style w:type="character" w:customStyle="1" w:styleId="przm1">
    <w:name w:val="p_rzm1"/>
    <w:basedOn w:val="DefaultParagraphFont"/>
    <w:rsid w:val="00FB0C40"/>
    <w:rPr>
      <w:rFonts w:ascii="Verdana" w:hAnsi="Verdana" w:hint="default"/>
      <w:b/>
      <w:bCs/>
      <w:vanish w:val="0"/>
      <w:webHidden w:val="0"/>
      <w:color w:val="000000"/>
      <w:sz w:val="20"/>
      <w:szCs w:val="20"/>
      <w:specVanish w:val="0"/>
    </w:rPr>
  </w:style>
  <w:style w:type="character" w:styleId="UnresolvedMention">
    <w:name w:val="Unresolved Mention"/>
    <w:basedOn w:val="DefaultParagraphFont"/>
    <w:uiPriority w:val="99"/>
    <w:semiHidden/>
    <w:unhideWhenUsed/>
    <w:rsid w:val="00FB0C4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4524727">
      <w:bodyDiv w:val="1"/>
      <w:marLeft w:val="0"/>
      <w:marRight w:val="0"/>
      <w:marTop w:val="0"/>
      <w:marBottom w:val="0"/>
      <w:divBdr>
        <w:top w:val="none" w:sz="0" w:space="0" w:color="auto"/>
        <w:left w:val="none" w:sz="0" w:space="0" w:color="auto"/>
        <w:bottom w:val="none" w:sz="0" w:space="0" w:color="auto"/>
        <w:right w:val="none" w:sz="0" w:space="0" w:color="auto"/>
      </w:divBdr>
    </w:div>
    <w:div w:id="677002827">
      <w:bodyDiv w:val="1"/>
      <w:marLeft w:val="0"/>
      <w:marRight w:val="0"/>
      <w:marTop w:val="0"/>
      <w:marBottom w:val="0"/>
      <w:divBdr>
        <w:top w:val="none" w:sz="0" w:space="0" w:color="auto"/>
        <w:left w:val="none" w:sz="0" w:space="0" w:color="auto"/>
        <w:bottom w:val="none" w:sz="0" w:space="0" w:color="auto"/>
        <w:right w:val="none" w:sz="0" w:space="0" w:color="auto"/>
      </w:divBdr>
    </w:div>
    <w:div w:id="1284195090">
      <w:bodyDiv w:val="1"/>
      <w:marLeft w:val="0"/>
      <w:marRight w:val="0"/>
      <w:marTop w:val="0"/>
      <w:marBottom w:val="0"/>
      <w:divBdr>
        <w:top w:val="none" w:sz="0" w:space="0" w:color="auto"/>
        <w:left w:val="none" w:sz="0" w:space="0" w:color="auto"/>
        <w:bottom w:val="none" w:sz="0" w:space="0" w:color="auto"/>
        <w:right w:val="none" w:sz="0" w:space="0" w:color="auto"/>
      </w:divBdr>
    </w:div>
    <w:div w:id="1585650830">
      <w:bodyDiv w:val="1"/>
      <w:marLeft w:val="0"/>
      <w:marRight w:val="0"/>
      <w:marTop w:val="0"/>
      <w:marBottom w:val="0"/>
      <w:divBdr>
        <w:top w:val="none" w:sz="0" w:space="0" w:color="auto"/>
        <w:left w:val="none" w:sz="0" w:space="0" w:color="auto"/>
        <w:bottom w:val="none" w:sz="0" w:space="0" w:color="auto"/>
        <w:right w:val="none" w:sz="0" w:space="0" w:color="auto"/>
      </w:divBdr>
    </w:div>
    <w:div w:id="1951431215">
      <w:bodyDiv w:val="1"/>
      <w:marLeft w:val="0"/>
      <w:marRight w:val="0"/>
      <w:marTop w:val="0"/>
      <w:marBottom w:val="0"/>
      <w:divBdr>
        <w:top w:val="none" w:sz="0" w:space="0" w:color="auto"/>
        <w:left w:val="none" w:sz="0" w:space="0" w:color="auto"/>
        <w:bottom w:val="none" w:sz="0" w:space="0" w:color="auto"/>
        <w:right w:val="none" w:sz="0" w:space="0" w:color="auto"/>
      </w:divBdr>
      <w:divsChild>
        <w:div w:id="992611549">
          <w:marLeft w:val="0"/>
          <w:marRight w:val="0"/>
          <w:marTop w:val="0"/>
          <w:marBottom w:val="0"/>
          <w:divBdr>
            <w:top w:val="none" w:sz="0" w:space="0" w:color="auto"/>
            <w:left w:val="none" w:sz="0" w:space="0" w:color="auto"/>
            <w:bottom w:val="none" w:sz="0" w:space="0" w:color="auto"/>
            <w:right w:val="none" w:sz="0" w:space="0" w:color="auto"/>
          </w:divBdr>
        </w:div>
      </w:divsChild>
    </w:div>
    <w:div w:id="1989937560">
      <w:bodyDiv w:val="1"/>
      <w:marLeft w:val="0"/>
      <w:marRight w:val="0"/>
      <w:marTop w:val="0"/>
      <w:marBottom w:val="0"/>
      <w:divBdr>
        <w:top w:val="none" w:sz="0" w:space="0" w:color="auto"/>
        <w:left w:val="none" w:sz="0" w:space="0" w:color="auto"/>
        <w:bottom w:val="none" w:sz="0" w:space="0" w:color="auto"/>
        <w:right w:val="none" w:sz="0" w:space="0" w:color="auto"/>
      </w:divBdr>
    </w:div>
    <w:div w:id="21046462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Franklin Gothic">
      <a:majorFont>
        <a:latin typeface="Franklin Gothic Medium" panose="020B0603020102020204"/>
        <a:ea typeface=""/>
        <a:cs typeface=""/>
        <a:font script="Jpan" typeface="HG創英角ｺﾞｼｯｸUB"/>
        <a:font script="Hang" typeface="돋움"/>
        <a:font script="Hans" typeface="隶书"/>
        <a:font script="Hant" typeface="微軟正黑體"/>
        <a:font script="Arab" typeface="Tahoma"/>
        <a:font script="Hebr" typeface="Aharoni"/>
        <a:font script="Thai" typeface="Lily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Franklin Gothic Book" panose="020B0503020102020204"/>
        <a:ea typeface=""/>
        <a:cs typeface=""/>
        <a:font script="Jpan" typeface="HGｺﾞｼｯｸE"/>
        <a:font script="Hang" typeface="돋움"/>
        <a:font script="Hans" typeface="华文楷体"/>
        <a:font script="Hant" typeface="微軟正黑體"/>
        <a:font script="Arab" typeface="Tahoma"/>
        <a:font script="Hebr" typeface="Aharoni"/>
        <a:font script="Thai" typeface="Lily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9B958E7-9020-4929-8668-4091456DD3C1}">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A9F18C-4A9A-4030-9C09-2A6CACE17B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35</Pages>
  <Words>19868</Words>
  <Characters>115241</Characters>
  <Application>Microsoft Office Word</Application>
  <DocSecurity>0</DocSecurity>
  <Lines>960</Lines>
  <Paragraphs>269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134840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Alina Banoiu</dc:creator>
  <cp:keywords/>
  <dc:description/>
  <cp:lastModifiedBy>Alina Banoiu</cp:lastModifiedBy>
  <cp:revision>2</cp:revision>
  <dcterms:created xsi:type="dcterms:W3CDTF">2024-10-01T11:27:00Z</dcterms:created>
  <dcterms:modified xsi:type="dcterms:W3CDTF">2024-10-01T11:27:00Z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16b6213c1c65f199de403b52b939478c057d281354e4e5ca442d75ff58470ff6</vt:lpwstr>
  </property>
</Properties>
</file>